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09762D"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D56987">
              <w:t>24.11.2014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D56987">
            <w:pPr>
              <w:tabs>
                <w:tab w:val="left" w:pos="3123"/>
                <w:tab w:val="left" w:pos="3270"/>
              </w:tabs>
              <w:jc w:val="right"/>
            </w:pPr>
            <w:r w:rsidRPr="00360CF1">
              <w:t xml:space="preserve">№ </w:t>
            </w:r>
            <w:r w:rsidR="00D56987">
              <w:t>2393</w:t>
            </w:r>
          </w:p>
        </w:tc>
      </w:tr>
    </w:tbl>
    <w:p w:rsidR="00FE2E09" w:rsidRPr="00BC1E33" w:rsidRDefault="00FE2E09" w:rsidP="001A73F5">
      <w:pPr>
        <w:pStyle w:val="22"/>
        <w:widowControl w:val="0"/>
        <w:spacing w:after="0" w:line="240" w:lineRule="auto"/>
      </w:pPr>
    </w:p>
    <w:p w:rsidR="00EA001D" w:rsidRDefault="00EA001D" w:rsidP="001A73F5">
      <w:pPr>
        <w:pStyle w:val="22"/>
        <w:widowControl w:val="0"/>
        <w:spacing w:after="0" w:line="240" w:lineRule="auto"/>
      </w:pPr>
    </w:p>
    <w:p w:rsidR="001732FF" w:rsidRPr="001732FF" w:rsidRDefault="001732FF" w:rsidP="001732FF">
      <w:pPr>
        <w:ind w:right="5244"/>
        <w:jc w:val="both"/>
      </w:pPr>
      <w:r w:rsidRPr="001732FF">
        <w:t>О внесении изменений в постано</w:t>
      </w:r>
      <w:r w:rsidRPr="001732FF">
        <w:t>в</w:t>
      </w:r>
      <w:r w:rsidRPr="001732FF">
        <w:t xml:space="preserve">ление администрации района от 02.12.2013 № </w:t>
      </w:r>
      <w:r>
        <w:t xml:space="preserve">2553 </w:t>
      </w:r>
      <w:r w:rsidRPr="001732FF">
        <w:t>«Об утвержд</w:t>
      </w:r>
      <w:r w:rsidRPr="001732FF">
        <w:t>е</w:t>
      </w:r>
      <w:r w:rsidRPr="001732FF">
        <w:t>нии муниципальной программы «Развитие жилищно-коммунального комплекса и повышение энергет</w:t>
      </w:r>
      <w:r w:rsidRPr="001732FF">
        <w:t>и</w:t>
      </w:r>
      <w:r w:rsidRPr="001732FF">
        <w:t>ческой эффективности вНижнева</w:t>
      </w:r>
      <w:r w:rsidRPr="001732FF">
        <w:t>р</w:t>
      </w:r>
      <w:r w:rsidRPr="001732FF">
        <w:t>товском районе на 2014−2020 годы»</w:t>
      </w:r>
    </w:p>
    <w:p w:rsidR="001732FF" w:rsidRDefault="001732FF" w:rsidP="001732FF">
      <w:pPr>
        <w:ind w:right="5102"/>
      </w:pPr>
    </w:p>
    <w:p w:rsidR="001732FF" w:rsidRPr="001732FF" w:rsidRDefault="001732FF" w:rsidP="001732FF">
      <w:pPr>
        <w:ind w:right="5102"/>
      </w:pPr>
    </w:p>
    <w:p w:rsidR="001732FF" w:rsidRPr="001732FF" w:rsidRDefault="001732FF" w:rsidP="001732FF">
      <w:pPr>
        <w:autoSpaceDE w:val="0"/>
        <w:autoSpaceDN w:val="0"/>
        <w:adjustRightInd w:val="0"/>
        <w:ind w:firstLine="709"/>
        <w:jc w:val="both"/>
      </w:pPr>
      <w:r w:rsidRPr="001732FF">
        <w:t>В соответствии со статьей 179 Бюджетного кодекса Российской Федер</w:t>
      </w:r>
      <w:r w:rsidRPr="001732FF">
        <w:t>а</w:t>
      </w:r>
      <w:r w:rsidRPr="001732FF">
        <w:t>ции, руководствуясь постановлением администрации района от 05.08.2013 № 1663 «О муниципальных программах Нижневартовскго района», с целью уто</w:t>
      </w:r>
      <w:r w:rsidRPr="001732FF">
        <w:t>ч</w:t>
      </w:r>
      <w:r w:rsidRPr="001732FF">
        <w:t xml:space="preserve">нения объемов финансирования мероприятий муниципальной программы: </w:t>
      </w:r>
    </w:p>
    <w:p w:rsidR="001732FF" w:rsidRPr="001732FF" w:rsidRDefault="001732FF" w:rsidP="001732FF">
      <w:pPr>
        <w:autoSpaceDE w:val="0"/>
        <w:autoSpaceDN w:val="0"/>
        <w:adjustRightInd w:val="0"/>
        <w:ind w:firstLine="709"/>
        <w:jc w:val="both"/>
      </w:pPr>
    </w:p>
    <w:p w:rsidR="001732FF" w:rsidRPr="001732FF" w:rsidRDefault="001732FF" w:rsidP="001732FF">
      <w:pPr>
        <w:autoSpaceDE w:val="0"/>
        <w:autoSpaceDN w:val="0"/>
        <w:adjustRightInd w:val="0"/>
        <w:ind w:firstLine="709"/>
        <w:jc w:val="both"/>
      </w:pPr>
      <w:r w:rsidRPr="001732FF">
        <w:t>1. Внести изменения в постановление администрации района от 02.12.2013 №</w:t>
      </w:r>
      <w:r>
        <w:t xml:space="preserve">2553 </w:t>
      </w:r>
      <w:r w:rsidRPr="001732FF">
        <w:rPr>
          <w:sz w:val="20"/>
          <w:szCs w:val="20"/>
        </w:rPr>
        <w:t>«</w:t>
      </w:r>
      <w:r w:rsidRPr="001732FF">
        <w:t>Об утверждении муниципальной программы «Развитие ж</w:t>
      </w:r>
      <w:r w:rsidRPr="001732FF">
        <w:t>и</w:t>
      </w:r>
      <w:r w:rsidRPr="001732FF">
        <w:t>лищно-коммунального комплекса и повышение энергетической эффективности вНижневартовском районе на 2014−2020 годы»:</w:t>
      </w:r>
    </w:p>
    <w:p w:rsidR="001732FF" w:rsidRPr="001732FF" w:rsidRDefault="001732FF" w:rsidP="001732FF">
      <w:pPr>
        <w:autoSpaceDE w:val="0"/>
        <w:autoSpaceDN w:val="0"/>
        <w:adjustRightInd w:val="0"/>
        <w:ind w:firstLine="709"/>
        <w:jc w:val="both"/>
      </w:pPr>
      <w:r w:rsidRPr="001732FF">
        <w:t>1.1. Пункт 3 постановления изложить в новой редакции:</w:t>
      </w:r>
    </w:p>
    <w:p w:rsidR="001732FF" w:rsidRPr="001732FF" w:rsidRDefault="001732FF" w:rsidP="001732FF">
      <w:pPr>
        <w:widowControl w:val="0"/>
        <w:ind w:firstLine="709"/>
        <w:jc w:val="both"/>
        <w:rPr>
          <w:lang w:eastAsia="ar-SA"/>
        </w:rPr>
      </w:pPr>
      <w:r w:rsidRPr="001732FF">
        <w:rPr>
          <w:lang w:eastAsia="ar-SA"/>
        </w:rPr>
        <w:t>«3. Определить общий объем финансирования муниципальной програ</w:t>
      </w:r>
      <w:r w:rsidRPr="001732FF">
        <w:rPr>
          <w:lang w:eastAsia="ar-SA"/>
        </w:rPr>
        <w:t>м</w:t>
      </w:r>
      <w:r w:rsidRPr="001732FF">
        <w:rPr>
          <w:lang w:eastAsia="ar-SA"/>
        </w:rPr>
        <w:t>мы за счет всех источников финансирования в сумме 1 021</w:t>
      </w:r>
      <w:r w:rsidRPr="001732FF">
        <w:rPr>
          <w:lang w:val="en-US" w:eastAsia="ar-SA"/>
        </w:rPr>
        <w:t> </w:t>
      </w:r>
      <w:r w:rsidRPr="001732FF">
        <w:rPr>
          <w:lang w:eastAsia="ar-SA"/>
        </w:rPr>
        <w:t>803,70</w:t>
      </w:r>
      <w:r>
        <w:rPr>
          <w:lang w:eastAsia="ar-SA"/>
        </w:rPr>
        <w:t xml:space="preserve"> тыс. руб.</w:t>
      </w:r>
      <w:r w:rsidRPr="001732FF">
        <w:rPr>
          <w:lang w:eastAsia="ar-SA"/>
        </w:rPr>
        <w:t>,                в том числе:</w:t>
      </w:r>
    </w:p>
    <w:p w:rsidR="001732FF" w:rsidRPr="001732FF" w:rsidRDefault="001732FF" w:rsidP="001732FF">
      <w:pPr>
        <w:widowControl w:val="0"/>
        <w:ind w:firstLine="709"/>
        <w:jc w:val="both"/>
      </w:pPr>
      <w:r w:rsidRPr="001732FF">
        <w:t>за счет средств бюджета района –803 807,03 тыс. руб.;</w:t>
      </w:r>
    </w:p>
    <w:p w:rsidR="001732FF" w:rsidRPr="001732FF" w:rsidRDefault="001732FF" w:rsidP="001732FF">
      <w:pPr>
        <w:widowControl w:val="0"/>
        <w:ind w:firstLine="709"/>
        <w:jc w:val="both"/>
        <w:rPr>
          <w:lang w:eastAsia="ar-SA"/>
        </w:rPr>
      </w:pPr>
      <w:r w:rsidRPr="001732FF">
        <w:rPr>
          <w:lang w:eastAsia="ar-SA"/>
        </w:rPr>
        <w:t>за счет средств бюджета округа – 217 935,31 тыс. руб.;</w:t>
      </w:r>
    </w:p>
    <w:p w:rsidR="001732FF" w:rsidRPr="001732FF" w:rsidRDefault="001732FF" w:rsidP="001732FF">
      <w:pPr>
        <w:widowControl w:val="0"/>
        <w:ind w:firstLine="709"/>
        <w:jc w:val="both"/>
        <w:rPr>
          <w:lang w:eastAsia="ar-SA"/>
        </w:rPr>
      </w:pPr>
      <w:r w:rsidRPr="001732FF">
        <w:rPr>
          <w:lang w:eastAsia="ar-SA"/>
        </w:rPr>
        <w:t>за счет средств бюджета поселений – 61,37 тыс. руб.</w:t>
      </w:r>
    </w:p>
    <w:p w:rsidR="001732FF" w:rsidRPr="001732FF" w:rsidRDefault="001732FF" w:rsidP="001732FF">
      <w:pPr>
        <w:widowControl w:val="0"/>
        <w:ind w:firstLine="709"/>
        <w:jc w:val="both"/>
        <w:rPr>
          <w:lang w:eastAsia="ar-SA"/>
        </w:rPr>
      </w:pPr>
      <w:r w:rsidRPr="001732FF">
        <w:rPr>
          <w:lang w:eastAsia="ar-SA"/>
        </w:rPr>
        <w:t>Объемы финансирования муниципальной программы на 2014−2020 годы могут подлежать корректировке в течение финансового года, исходя из во</w:t>
      </w:r>
      <w:r w:rsidRPr="001732FF">
        <w:rPr>
          <w:lang w:eastAsia="ar-SA"/>
        </w:rPr>
        <w:t>з</w:t>
      </w:r>
      <w:r w:rsidRPr="001732FF">
        <w:rPr>
          <w:lang w:eastAsia="ar-SA"/>
        </w:rPr>
        <w:t>можностей бюджета района, бюджета округа, путем уточнения по сумме и</w:t>
      </w:r>
      <w:r w:rsidRPr="001732FF">
        <w:rPr>
          <w:lang w:eastAsia="ar-SA"/>
        </w:rPr>
        <w:t>с</w:t>
      </w:r>
      <w:r w:rsidRPr="001732FF">
        <w:rPr>
          <w:lang w:eastAsia="ar-SA"/>
        </w:rPr>
        <w:t>точников финансирования и мероприятиям.</w:t>
      </w:r>
    </w:p>
    <w:p w:rsidR="001732FF" w:rsidRPr="001732FF" w:rsidRDefault="001732FF" w:rsidP="001732FF">
      <w:pPr>
        <w:widowControl w:val="0"/>
        <w:ind w:firstLine="709"/>
        <w:jc w:val="both"/>
        <w:rPr>
          <w:lang w:eastAsia="ar-SA"/>
        </w:rPr>
      </w:pPr>
      <w:r w:rsidRPr="001732FF">
        <w:rPr>
          <w:lang w:eastAsia="ar-SA"/>
        </w:rPr>
        <w:t>Ежегодно объемы финансирования муниципальной программы опред</w:t>
      </w:r>
      <w:r w:rsidRPr="001732FF">
        <w:rPr>
          <w:lang w:eastAsia="ar-SA"/>
        </w:rPr>
        <w:t>е</w:t>
      </w:r>
      <w:r w:rsidRPr="001732FF">
        <w:rPr>
          <w:lang w:eastAsia="ar-SA"/>
        </w:rPr>
        <w:t>ляются в соответствии с утвержденным бюджетом на соответствующий фина</w:t>
      </w:r>
      <w:r w:rsidRPr="001732FF">
        <w:rPr>
          <w:lang w:eastAsia="ar-SA"/>
        </w:rPr>
        <w:t>н</w:t>
      </w:r>
      <w:r w:rsidRPr="001732FF">
        <w:rPr>
          <w:lang w:eastAsia="ar-SA"/>
        </w:rPr>
        <w:lastRenderedPageBreak/>
        <w:t xml:space="preserve">совый год. </w:t>
      </w:r>
    </w:p>
    <w:p w:rsidR="001732FF" w:rsidRPr="001732FF" w:rsidRDefault="001732FF" w:rsidP="001732FF">
      <w:pPr>
        <w:widowControl w:val="0"/>
        <w:ind w:firstLine="709"/>
        <w:jc w:val="both"/>
        <w:rPr>
          <w:lang w:eastAsia="ar-SA"/>
        </w:rPr>
      </w:pPr>
      <w:r w:rsidRPr="001732FF">
        <w:rPr>
          <w:lang w:eastAsia="ar-SA"/>
        </w:rPr>
        <w:t>Финансирование муниципальной программы за счет бюджета автономн</w:t>
      </w:r>
      <w:r w:rsidRPr="001732FF">
        <w:rPr>
          <w:lang w:eastAsia="ar-SA"/>
        </w:rPr>
        <w:t>о</w:t>
      </w:r>
      <w:r w:rsidRPr="001732FF">
        <w:rPr>
          <w:lang w:eastAsia="ar-SA"/>
        </w:rPr>
        <w:t>го округа осуществляется в рамках реализации государственной программы Ханты-Мансийского автономного округа – Югры«Развитие жилищно-коммунального комплекса и повышение энергетической эффективности в Ха</w:t>
      </w:r>
      <w:r w:rsidRPr="001732FF">
        <w:rPr>
          <w:lang w:eastAsia="ar-SA"/>
        </w:rPr>
        <w:t>н</w:t>
      </w:r>
      <w:r w:rsidRPr="001732FF">
        <w:rPr>
          <w:lang w:eastAsia="ar-SA"/>
        </w:rPr>
        <w:t>ты-Мансийском автономном округе – Югре на 2014–2020 годы», утвержденной постановлением Правительства Ханты-Мансийского автономного округа − Югры от 09.10.2013 № 423-п, путем заключения соглашений о реализации м</w:t>
      </w:r>
      <w:r w:rsidRPr="001732FF">
        <w:rPr>
          <w:lang w:eastAsia="ar-SA"/>
        </w:rPr>
        <w:t>у</w:t>
      </w:r>
      <w:r w:rsidRPr="001732FF">
        <w:rPr>
          <w:lang w:eastAsia="ar-SA"/>
        </w:rPr>
        <w:t>ниципальной программы.</w:t>
      </w:r>
    </w:p>
    <w:p w:rsidR="001732FF" w:rsidRPr="001732FF" w:rsidRDefault="001732FF" w:rsidP="001732FF">
      <w:pPr>
        <w:widowControl w:val="0"/>
        <w:ind w:firstLine="709"/>
        <w:jc w:val="both"/>
        <w:rPr>
          <w:bCs/>
        </w:rPr>
      </w:pPr>
      <w:r w:rsidRPr="001732FF">
        <w:t>1.2. Р</w:t>
      </w:r>
      <w:r w:rsidRPr="001732FF">
        <w:rPr>
          <w:bCs/>
        </w:rPr>
        <w:t>аздел «</w:t>
      </w:r>
      <w:r w:rsidRPr="001732FF">
        <w:t>Финансовое обеспечение муниципальной программы</w:t>
      </w:r>
      <w:r w:rsidRPr="001732FF">
        <w:rPr>
          <w:bCs/>
        </w:rPr>
        <w:t>» Па</w:t>
      </w:r>
      <w:r w:rsidRPr="001732FF">
        <w:rPr>
          <w:bCs/>
        </w:rPr>
        <w:t>с</w:t>
      </w:r>
      <w:r w:rsidRPr="001732FF">
        <w:rPr>
          <w:bCs/>
        </w:rPr>
        <w:t>порта муниципальной программы изложить в новой ре</w:t>
      </w:r>
      <w:r>
        <w:rPr>
          <w:bCs/>
        </w:rPr>
        <w:t>дак</w:t>
      </w:r>
      <w:r w:rsidRPr="001732FF">
        <w:rPr>
          <w:bCs/>
        </w:rPr>
        <w:t>ции:</w:t>
      </w:r>
    </w:p>
    <w:p w:rsidR="001732FF" w:rsidRPr="001732FF" w:rsidRDefault="001732FF" w:rsidP="001732FF">
      <w:pPr>
        <w:widowControl w:val="0"/>
        <w:jc w:val="both"/>
        <w:rPr>
          <w:lang w:eastAsia="en-US"/>
        </w:rPr>
      </w:pPr>
      <w:r w:rsidRPr="001732FF">
        <w:rPr>
          <w:sz w:val="24"/>
          <w:szCs w:val="24"/>
          <w:lang w:eastAsia="ar-SA"/>
        </w:rPr>
        <w:t>«</w:t>
      </w:r>
      <w:r w:rsidRPr="001732FF">
        <w:rPr>
          <w:lang w:eastAsia="ar-SA"/>
        </w:rPr>
        <w:t>общий объем финансирования муниципальной программы в 2014–2020 годах составит 1 021 803,7</w:t>
      </w:r>
      <w:r>
        <w:rPr>
          <w:lang w:eastAsia="ar-SA"/>
        </w:rPr>
        <w:t xml:space="preserve"> тыс. руб.</w:t>
      </w:r>
      <w:r w:rsidRPr="001732FF">
        <w:rPr>
          <w:lang w:eastAsia="ar-SA"/>
        </w:rPr>
        <w:t>, в том числе:</w:t>
      </w:r>
    </w:p>
    <w:p w:rsidR="001732FF" w:rsidRPr="001732FF" w:rsidRDefault="001732FF" w:rsidP="001732FF">
      <w:pPr>
        <w:widowControl w:val="0"/>
        <w:jc w:val="both"/>
        <w:rPr>
          <w:lang w:eastAsia="ar-SA"/>
        </w:rPr>
      </w:pPr>
      <w:r w:rsidRPr="001732FF">
        <w:rPr>
          <w:lang w:eastAsia="ar-SA"/>
        </w:rPr>
        <w:t>в 2014 году – 501 791,11 тыс. руб.;</w:t>
      </w:r>
    </w:p>
    <w:p w:rsidR="001732FF" w:rsidRPr="001732FF" w:rsidRDefault="001732FF" w:rsidP="001732FF">
      <w:pPr>
        <w:widowControl w:val="0"/>
        <w:jc w:val="both"/>
        <w:rPr>
          <w:lang w:eastAsia="ar-SA"/>
        </w:rPr>
      </w:pPr>
      <w:r w:rsidRPr="001732FF">
        <w:rPr>
          <w:lang w:eastAsia="ar-SA"/>
        </w:rPr>
        <w:t>в 2015 году – 94 873,81 тыс. руб.;</w:t>
      </w:r>
    </w:p>
    <w:p w:rsidR="001732FF" w:rsidRPr="001732FF" w:rsidRDefault="001732FF" w:rsidP="001732FF">
      <w:pPr>
        <w:widowControl w:val="0"/>
        <w:jc w:val="both"/>
        <w:rPr>
          <w:lang w:eastAsia="ar-SA"/>
        </w:rPr>
      </w:pPr>
      <w:r w:rsidRPr="001732FF">
        <w:rPr>
          <w:lang w:eastAsia="ar-SA"/>
        </w:rPr>
        <w:t>в 2016 году – 109 536,47 тыс. руб.;</w:t>
      </w:r>
    </w:p>
    <w:p w:rsidR="001732FF" w:rsidRPr="001732FF" w:rsidRDefault="001732FF" w:rsidP="001732FF">
      <w:pPr>
        <w:widowControl w:val="0"/>
        <w:jc w:val="both"/>
        <w:rPr>
          <w:lang w:eastAsia="ar-SA"/>
        </w:rPr>
      </w:pPr>
      <w:r w:rsidRPr="001732FF">
        <w:rPr>
          <w:lang w:eastAsia="ar-SA"/>
        </w:rPr>
        <w:t>в 2017 году – 118 026,31 тыс. руб.;</w:t>
      </w:r>
    </w:p>
    <w:p w:rsidR="001732FF" w:rsidRPr="001732FF" w:rsidRDefault="001732FF" w:rsidP="001732FF">
      <w:pPr>
        <w:widowControl w:val="0"/>
        <w:jc w:val="both"/>
        <w:rPr>
          <w:lang w:eastAsia="ar-SA"/>
        </w:rPr>
      </w:pPr>
      <w:r w:rsidRPr="001732FF">
        <w:rPr>
          <w:lang w:eastAsia="ar-SA"/>
        </w:rPr>
        <w:t>в 2018 году – 65 892,0 тыс. руб.;</w:t>
      </w:r>
    </w:p>
    <w:p w:rsidR="001732FF" w:rsidRPr="001732FF" w:rsidRDefault="001732FF" w:rsidP="001732FF">
      <w:pPr>
        <w:widowControl w:val="0"/>
        <w:jc w:val="both"/>
        <w:rPr>
          <w:lang w:eastAsia="ar-SA"/>
        </w:rPr>
      </w:pPr>
      <w:r w:rsidRPr="001732FF">
        <w:rPr>
          <w:lang w:eastAsia="ar-SA"/>
        </w:rPr>
        <w:t>в 2019 году – 65 842,0 тыс. руб.;</w:t>
      </w:r>
    </w:p>
    <w:p w:rsidR="001732FF" w:rsidRPr="001732FF" w:rsidRDefault="001732FF" w:rsidP="001732FF">
      <w:pPr>
        <w:widowControl w:val="0"/>
        <w:jc w:val="both"/>
        <w:rPr>
          <w:lang w:eastAsia="ar-SA"/>
        </w:rPr>
      </w:pPr>
      <w:r w:rsidRPr="001732FF">
        <w:rPr>
          <w:lang w:eastAsia="ar-SA"/>
        </w:rPr>
        <w:t>в 2020 году – 65 842,0 тыс. руб.;</w:t>
      </w:r>
    </w:p>
    <w:p w:rsidR="001732FF" w:rsidRPr="001732FF" w:rsidRDefault="001732FF" w:rsidP="001732FF">
      <w:pPr>
        <w:widowControl w:val="0"/>
        <w:jc w:val="both"/>
        <w:rPr>
          <w:spacing w:val="-5"/>
          <w:lang w:eastAsia="ar-SA"/>
        </w:rPr>
      </w:pPr>
      <w:r w:rsidRPr="001732FF">
        <w:rPr>
          <w:spacing w:val="-5"/>
          <w:lang w:eastAsia="ar-SA"/>
        </w:rPr>
        <w:t>из них:</w:t>
      </w:r>
    </w:p>
    <w:p w:rsidR="001732FF" w:rsidRPr="001732FF" w:rsidRDefault="001732FF" w:rsidP="001732FF">
      <w:pPr>
        <w:widowControl w:val="0"/>
        <w:jc w:val="both"/>
        <w:rPr>
          <w:spacing w:val="-5"/>
          <w:lang w:eastAsia="ar-SA"/>
        </w:rPr>
      </w:pPr>
      <w:r w:rsidRPr="001732FF">
        <w:rPr>
          <w:spacing w:val="-5"/>
          <w:lang w:eastAsia="ar-SA"/>
        </w:rPr>
        <w:t>за счет средств бюджета округа:</w:t>
      </w:r>
    </w:p>
    <w:p w:rsidR="001732FF" w:rsidRPr="001732FF" w:rsidRDefault="001732FF" w:rsidP="001732FF">
      <w:pPr>
        <w:widowControl w:val="0"/>
        <w:jc w:val="both"/>
        <w:rPr>
          <w:lang w:eastAsia="ar-SA"/>
        </w:rPr>
      </w:pPr>
      <w:r w:rsidRPr="001732FF">
        <w:rPr>
          <w:lang w:eastAsia="ar-SA"/>
        </w:rPr>
        <w:t>в 2014 году –73 929,2  тыс. руб.;</w:t>
      </w:r>
    </w:p>
    <w:p w:rsidR="001732FF" w:rsidRPr="001732FF" w:rsidRDefault="001732FF" w:rsidP="001732FF">
      <w:pPr>
        <w:widowControl w:val="0"/>
        <w:jc w:val="both"/>
        <w:rPr>
          <w:lang w:eastAsia="ar-SA"/>
        </w:rPr>
      </w:pPr>
      <w:r w:rsidRPr="001732FF">
        <w:rPr>
          <w:lang w:eastAsia="ar-SA"/>
        </w:rPr>
        <w:t>в 2015 году – 37 385,20 тыс. руб.;</w:t>
      </w:r>
    </w:p>
    <w:p w:rsidR="001732FF" w:rsidRPr="001732FF" w:rsidRDefault="001732FF" w:rsidP="001732FF">
      <w:pPr>
        <w:widowControl w:val="0"/>
        <w:jc w:val="both"/>
        <w:rPr>
          <w:lang w:eastAsia="ar-SA"/>
        </w:rPr>
      </w:pPr>
      <w:r w:rsidRPr="001732FF">
        <w:rPr>
          <w:lang w:eastAsia="ar-SA"/>
        </w:rPr>
        <w:t>в 2016 году – 55 012,50тыс. руб.;</w:t>
      </w:r>
    </w:p>
    <w:p w:rsidR="001732FF" w:rsidRPr="001732FF" w:rsidRDefault="001732FF" w:rsidP="001732FF">
      <w:pPr>
        <w:widowControl w:val="0"/>
        <w:jc w:val="both"/>
        <w:rPr>
          <w:lang w:eastAsia="ar-SA"/>
        </w:rPr>
      </w:pPr>
      <w:r w:rsidRPr="001732FF">
        <w:rPr>
          <w:lang w:eastAsia="ar-SA"/>
        </w:rPr>
        <w:t>в 2017 году –51 608,4 тыс. руб.;</w:t>
      </w:r>
    </w:p>
    <w:p w:rsidR="001732FF" w:rsidRPr="001732FF" w:rsidRDefault="001732FF" w:rsidP="001732FF">
      <w:pPr>
        <w:widowControl w:val="0"/>
        <w:jc w:val="both"/>
      </w:pPr>
      <w:r w:rsidRPr="001732FF">
        <w:t>за счет средств бюджета района:</w:t>
      </w:r>
    </w:p>
    <w:p w:rsidR="001732FF" w:rsidRPr="001732FF" w:rsidRDefault="001732FF" w:rsidP="001732FF">
      <w:pPr>
        <w:widowControl w:val="0"/>
        <w:jc w:val="both"/>
        <w:rPr>
          <w:lang w:eastAsia="ar-SA"/>
        </w:rPr>
      </w:pPr>
      <w:r w:rsidRPr="001732FF">
        <w:rPr>
          <w:lang w:eastAsia="ar-SA"/>
        </w:rPr>
        <w:t>в 2014 году – 427 861,91 тыс. руб.;</w:t>
      </w:r>
    </w:p>
    <w:p w:rsidR="001732FF" w:rsidRPr="001732FF" w:rsidRDefault="001732FF" w:rsidP="001732FF">
      <w:pPr>
        <w:widowControl w:val="0"/>
        <w:jc w:val="both"/>
        <w:rPr>
          <w:lang w:eastAsia="ar-SA"/>
        </w:rPr>
      </w:pPr>
      <w:r w:rsidRPr="001732FF">
        <w:rPr>
          <w:lang w:eastAsia="ar-SA"/>
        </w:rPr>
        <w:t>в 2015 году – 57 488,61 тыс. руб.;</w:t>
      </w:r>
    </w:p>
    <w:p w:rsidR="001732FF" w:rsidRPr="001732FF" w:rsidRDefault="001732FF" w:rsidP="001732FF">
      <w:pPr>
        <w:widowControl w:val="0"/>
        <w:jc w:val="both"/>
        <w:rPr>
          <w:lang w:eastAsia="ar-SA"/>
        </w:rPr>
      </w:pPr>
      <w:r w:rsidRPr="001732FF">
        <w:rPr>
          <w:lang w:eastAsia="ar-SA"/>
        </w:rPr>
        <w:t>в 2016 году – 54 462,6 тыс. руб.;</w:t>
      </w:r>
    </w:p>
    <w:p w:rsidR="001732FF" w:rsidRPr="001732FF" w:rsidRDefault="001732FF" w:rsidP="001732FF">
      <w:pPr>
        <w:widowControl w:val="0"/>
        <w:jc w:val="both"/>
        <w:rPr>
          <w:lang w:eastAsia="ar-SA"/>
        </w:rPr>
      </w:pPr>
      <w:r w:rsidRPr="001732FF">
        <w:rPr>
          <w:lang w:eastAsia="ar-SA"/>
        </w:rPr>
        <w:t>в 2017 году – 66 417,91 тыс. руб.;</w:t>
      </w:r>
    </w:p>
    <w:p w:rsidR="001732FF" w:rsidRPr="001732FF" w:rsidRDefault="001732FF" w:rsidP="001732FF">
      <w:pPr>
        <w:widowControl w:val="0"/>
        <w:jc w:val="both"/>
        <w:rPr>
          <w:lang w:eastAsia="ar-SA"/>
        </w:rPr>
      </w:pPr>
      <w:r w:rsidRPr="001732FF">
        <w:rPr>
          <w:lang w:eastAsia="ar-SA"/>
        </w:rPr>
        <w:t>в 2018 году – 65 892,0 тыс. руб.;</w:t>
      </w:r>
    </w:p>
    <w:p w:rsidR="001732FF" w:rsidRPr="001732FF" w:rsidRDefault="001732FF" w:rsidP="001732FF">
      <w:pPr>
        <w:widowControl w:val="0"/>
        <w:jc w:val="both"/>
        <w:rPr>
          <w:lang w:eastAsia="ar-SA"/>
        </w:rPr>
      </w:pPr>
      <w:r w:rsidRPr="001732FF">
        <w:rPr>
          <w:lang w:eastAsia="ar-SA"/>
        </w:rPr>
        <w:t>в 2019 году – 65 842,0 тыс. руб.;</w:t>
      </w:r>
    </w:p>
    <w:p w:rsidR="001732FF" w:rsidRPr="001732FF" w:rsidRDefault="001732FF" w:rsidP="001732FF">
      <w:pPr>
        <w:widowControl w:val="0"/>
        <w:jc w:val="both"/>
        <w:rPr>
          <w:lang w:eastAsia="ar-SA"/>
        </w:rPr>
      </w:pPr>
      <w:r w:rsidRPr="001732FF">
        <w:rPr>
          <w:lang w:eastAsia="ar-SA"/>
        </w:rPr>
        <w:t>в 2020 году – 65 842,0 тыс. руб.;</w:t>
      </w:r>
    </w:p>
    <w:p w:rsidR="001732FF" w:rsidRPr="001732FF" w:rsidRDefault="001732FF" w:rsidP="001732FF">
      <w:pPr>
        <w:widowControl w:val="0"/>
        <w:jc w:val="both"/>
      </w:pPr>
      <w:r w:rsidRPr="001732FF">
        <w:t>за счет средств бюджета поселений:</w:t>
      </w:r>
    </w:p>
    <w:p w:rsidR="001732FF" w:rsidRPr="001732FF" w:rsidRDefault="001732FF" w:rsidP="001732FF">
      <w:pPr>
        <w:widowControl w:val="0"/>
        <w:jc w:val="both"/>
        <w:rPr>
          <w:lang w:eastAsia="ar-SA"/>
        </w:rPr>
      </w:pPr>
      <w:r w:rsidRPr="001732FF">
        <w:rPr>
          <w:lang w:eastAsia="ar-SA"/>
        </w:rPr>
        <w:t>в 2016 году – 61,37 тыс. руб.»</w:t>
      </w:r>
      <w:r>
        <w:rPr>
          <w:lang w:eastAsia="ar-SA"/>
        </w:rPr>
        <w:t>.</w:t>
      </w:r>
    </w:p>
    <w:p w:rsidR="001732FF" w:rsidRPr="001732FF" w:rsidRDefault="001732FF" w:rsidP="001732FF">
      <w:pPr>
        <w:widowControl w:val="0"/>
        <w:ind w:firstLine="709"/>
        <w:jc w:val="both"/>
      </w:pPr>
      <w:r w:rsidRPr="001732FF">
        <w:t>1.</w:t>
      </w:r>
      <w:r>
        <w:t>3</w:t>
      </w:r>
      <w:r w:rsidRPr="001732FF">
        <w:t>. Приложение 2 к муниципальной программе изложить в новой реда</w:t>
      </w:r>
      <w:r w:rsidRPr="001732FF">
        <w:t>к</w:t>
      </w:r>
      <w:r>
        <w:t>ции</w:t>
      </w:r>
      <w:r w:rsidRPr="001732FF">
        <w:t xml:space="preserve"> согласно приложению.</w:t>
      </w:r>
    </w:p>
    <w:p w:rsidR="001732FF" w:rsidRPr="00F62309" w:rsidRDefault="001732FF" w:rsidP="001732FF">
      <w:pPr>
        <w:widowControl w:val="0"/>
        <w:ind w:firstLine="709"/>
        <w:jc w:val="both"/>
      </w:pPr>
    </w:p>
    <w:p w:rsidR="001732FF" w:rsidRPr="001732FF" w:rsidRDefault="001732FF" w:rsidP="001732FF">
      <w:pPr>
        <w:widowControl w:val="0"/>
        <w:ind w:firstLine="709"/>
        <w:jc w:val="both"/>
      </w:pPr>
      <w:r w:rsidRPr="001732FF">
        <w:t>2. Пресс-службе администрации района (А.Н. Королёва) опубликовать постановление в районной газете «Новости Приобья».</w:t>
      </w:r>
    </w:p>
    <w:p w:rsidR="001732FF" w:rsidRPr="00F62309" w:rsidRDefault="001732FF" w:rsidP="001732FF">
      <w:pPr>
        <w:widowControl w:val="0"/>
        <w:ind w:firstLine="709"/>
        <w:jc w:val="both"/>
      </w:pPr>
    </w:p>
    <w:p w:rsidR="001732FF" w:rsidRPr="001732FF" w:rsidRDefault="001732FF" w:rsidP="001732FF">
      <w:pPr>
        <w:widowControl w:val="0"/>
        <w:ind w:firstLine="709"/>
        <w:jc w:val="both"/>
      </w:pPr>
      <w:r>
        <w:t>3</w:t>
      </w:r>
      <w:r w:rsidRPr="001732FF">
        <w:t>. Постановление вступает в силу после его официального опубликов</w:t>
      </w:r>
      <w:r w:rsidRPr="001732FF">
        <w:t>а</w:t>
      </w:r>
      <w:r w:rsidRPr="001732FF">
        <w:t>ния.</w:t>
      </w:r>
    </w:p>
    <w:p w:rsidR="001732FF" w:rsidRPr="001732FF" w:rsidRDefault="001732FF" w:rsidP="001732FF">
      <w:pPr>
        <w:widowControl w:val="0"/>
        <w:ind w:firstLine="709"/>
        <w:jc w:val="both"/>
      </w:pPr>
    </w:p>
    <w:p w:rsidR="001732FF" w:rsidRPr="001732FF" w:rsidRDefault="001732FF" w:rsidP="001732FF">
      <w:pPr>
        <w:widowControl w:val="0"/>
        <w:autoSpaceDE w:val="0"/>
        <w:autoSpaceDN w:val="0"/>
        <w:adjustRightInd w:val="0"/>
        <w:ind w:firstLine="709"/>
        <w:jc w:val="both"/>
      </w:pPr>
      <w:r>
        <w:lastRenderedPageBreak/>
        <w:t>4</w:t>
      </w:r>
      <w:r w:rsidRPr="001732FF">
        <w:t>. Контроль за выполнением постановления возложить на заместителя главы администрации района по жилищно-коммунальному хозяйству и стро</w:t>
      </w:r>
      <w:r w:rsidRPr="001732FF">
        <w:t>и</w:t>
      </w:r>
      <w:r w:rsidRPr="001732FF">
        <w:t>тельству А.Ю. Бурылова.</w:t>
      </w:r>
    </w:p>
    <w:p w:rsidR="001732FF" w:rsidRPr="001732FF" w:rsidRDefault="001732FF" w:rsidP="001732FF">
      <w:pPr>
        <w:widowControl w:val="0"/>
        <w:autoSpaceDE w:val="0"/>
        <w:autoSpaceDN w:val="0"/>
        <w:adjustRightInd w:val="0"/>
        <w:ind w:firstLine="709"/>
        <w:jc w:val="both"/>
      </w:pPr>
    </w:p>
    <w:p w:rsidR="001732FF" w:rsidRPr="001732FF" w:rsidRDefault="001732FF" w:rsidP="001732FF">
      <w:pPr>
        <w:jc w:val="both"/>
      </w:pPr>
    </w:p>
    <w:p w:rsidR="001732FF" w:rsidRDefault="001732FF" w:rsidP="001732FF">
      <w:pPr>
        <w:jc w:val="both"/>
      </w:pPr>
    </w:p>
    <w:p w:rsidR="00D06882" w:rsidRPr="001732FF" w:rsidRDefault="00D06882" w:rsidP="001732FF">
      <w:pPr>
        <w:jc w:val="both"/>
      </w:pPr>
      <w:r>
        <w:t>Исполняющий обязанности</w:t>
      </w:r>
    </w:p>
    <w:p w:rsidR="001732FF" w:rsidRDefault="00D06882" w:rsidP="001732FF">
      <w:pPr>
        <w:jc w:val="both"/>
      </w:pPr>
      <w:r>
        <w:t>главы</w:t>
      </w:r>
      <w:r w:rsidR="001732FF" w:rsidRPr="001732FF">
        <w:t xml:space="preserve"> администрации района                                                </w:t>
      </w:r>
      <w:r>
        <w:t>У.П. Иванова</w:t>
      </w:r>
    </w:p>
    <w:p w:rsidR="001732FF" w:rsidRDefault="001732FF" w:rsidP="001732FF">
      <w:pPr>
        <w:jc w:val="both"/>
      </w:pPr>
    </w:p>
    <w:p w:rsidR="001732FF" w:rsidRDefault="001732FF" w:rsidP="001732FF">
      <w:pPr>
        <w:jc w:val="both"/>
      </w:pPr>
    </w:p>
    <w:p w:rsidR="001732FF" w:rsidRDefault="001732FF" w:rsidP="001732FF">
      <w:pPr>
        <w:jc w:val="both"/>
      </w:pPr>
    </w:p>
    <w:p w:rsidR="001732FF" w:rsidRDefault="001732FF" w:rsidP="001732FF">
      <w:pPr>
        <w:jc w:val="both"/>
      </w:pPr>
    </w:p>
    <w:p w:rsidR="001732FF" w:rsidRDefault="001732FF" w:rsidP="001732FF">
      <w:pPr>
        <w:jc w:val="both"/>
      </w:pPr>
    </w:p>
    <w:p w:rsidR="001732FF" w:rsidRDefault="001732FF" w:rsidP="001732FF">
      <w:pPr>
        <w:jc w:val="both"/>
      </w:pPr>
    </w:p>
    <w:p w:rsidR="001732FF" w:rsidRDefault="001732FF" w:rsidP="001732FF">
      <w:pPr>
        <w:jc w:val="both"/>
      </w:pPr>
    </w:p>
    <w:p w:rsidR="001732FF" w:rsidRDefault="001732FF" w:rsidP="001732FF">
      <w:pPr>
        <w:jc w:val="both"/>
      </w:pPr>
    </w:p>
    <w:p w:rsidR="001732FF" w:rsidRDefault="001732FF" w:rsidP="001732FF">
      <w:pPr>
        <w:jc w:val="both"/>
      </w:pPr>
    </w:p>
    <w:p w:rsidR="001732FF" w:rsidRDefault="001732FF" w:rsidP="001732FF">
      <w:pPr>
        <w:jc w:val="both"/>
      </w:pPr>
    </w:p>
    <w:p w:rsidR="001732FF" w:rsidRDefault="001732FF" w:rsidP="001732FF">
      <w:pPr>
        <w:jc w:val="both"/>
      </w:pPr>
    </w:p>
    <w:p w:rsidR="001732FF" w:rsidRDefault="001732FF" w:rsidP="001732FF">
      <w:pPr>
        <w:jc w:val="both"/>
      </w:pPr>
    </w:p>
    <w:p w:rsidR="001732FF" w:rsidRDefault="001732FF" w:rsidP="001732FF">
      <w:pPr>
        <w:jc w:val="both"/>
      </w:pPr>
    </w:p>
    <w:p w:rsidR="001732FF" w:rsidRDefault="001732FF" w:rsidP="001732FF">
      <w:pPr>
        <w:jc w:val="both"/>
      </w:pPr>
    </w:p>
    <w:p w:rsidR="001732FF" w:rsidRDefault="001732FF" w:rsidP="001732FF">
      <w:pPr>
        <w:jc w:val="both"/>
      </w:pPr>
    </w:p>
    <w:p w:rsidR="001732FF" w:rsidRDefault="001732FF" w:rsidP="001732FF">
      <w:pPr>
        <w:jc w:val="both"/>
      </w:pPr>
    </w:p>
    <w:p w:rsidR="001732FF" w:rsidRDefault="001732FF" w:rsidP="001732FF">
      <w:pPr>
        <w:jc w:val="both"/>
      </w:pPr>
    </w:p>
    <w:p w:rsidR="001732FF" w:rsidRDefault="001732FF" w:rsidP="001732FF">
      <w:pPr>
        <w:jc w:val="both"/>
      </w:pPr>
    </w:p>
    <w:p w:rsidR="001732FF" w:rsidRDefault="001732FF" w:rsidP="001732FF">
      <w:pPr>
        <w:jc w:val="both"/>
      </w:pPr>
    </w:p>
    <w:p w:rsidR="001732FF" w:rsidRDefault="001732FF" w:rsidP="001732FF">
      <w:pPr>
        <w:jc w:val="both"/>
      </w:pPr>
    </w:p>
    <w:p w:rsidR="001732FF" w:rsidRDefault="001732FF" w:rsidP="001732FF">
      <w:pPr>
        <w:jc w:val="both"/>
      </w:pPr>
    </w:p>
    <w:p w:rsidR="001732FF" w:rsidRDefault="001732FF" w:rsidP="001732FF">
      <w:pPr>
        <w:jc w:val="both"/>
      </w:pPr>
    </w:p>
    <w:p w:rsidR="001732FF" w:rsidRDefault="001732FF" w:rsidP="001732FF">
      <w:pPr>
        <w:jc w:val="both"/>
      </w:pPr>
    </w:p>
    <w:p w:rsidR="001732FF" w:rsidRDefault="001732FF" w:rsidP="001732FF">
      <w:pPr>
        <w:jc w:val="both"/>
      </w:pPr>
    </w:p>
    <w:p w:rsidR="001732FF" w:rsidRDefault="001732FF" w:rsidP="001732FF">
      <w:pPr>
        <w:jc w:val="both"/>
      </w:pPr>
    </w:p>
    <w:p w:rsidR="001732FF" w:rsidRDefault="001732FF" w:rsidP="001732FF">
      <w:pPr>
        <w:jc w:val="both"/>
        <w:sectPr w:rsidR="001732FF" w:rsidSect="00F62309">
          <w:headerReference w:type="default" r:id="rId9"/>
          <w:pgSz w:w="11907" w:h="16840" w:code="9"/>
          <w:pgMar w:top="1134" w:right="567" w:bottom="851" w:left="1701" w:header="720" w:footer="720" w:gutter="0"/>
          <w:pgNumType w:start="1"/>
          <w:cols w:space="720"/>
          <w:noEndnote/>
        </w:sectPr>
      </w:pPr>
    </w:p>
    <w:p w:rsidR="001732FF" w:rsidRDefault="001732FF" w:rsidP="001732FF">
      <w:pPr>
        <w:ind w:left="10206"/>
        <w:jc w:val="both"/>
      </w:pPr>
      <w:r>
        <w:lastRenderedPageBreak/>
        <w:t>Приложение к постановлению</w:t>
      </w:r>
    </w:p>
    <w:p w:rsidR="001732FF" w:rsidRDefault="001732FF" w:rsidP="001732FF">
      <w:pPr>
        <w:ind w:left="10206"/>
        <w:jc w:val="both"/>
      </w:pPr>
      <w:r>
        <w:t>администрации района</w:t>
      </w:r>
    </w:p>
    <w:p w:rsidR="001732FF" w:rsidRDefault="001732FF" w:rsidP="001732FF">
      <w:pPr>
        <w:ind w:left="10206"/>
        <w:jc w:val="both"/>
      </w:pPr>
      <w:r>
        <w:t xml:space="preserve">от </w:t>
      </w:r>
      <w:r w:rsidR="00D56987">
        <w:t>24.11.2014</w:t>
      </w:r>
      <w:r>
        <w:t xml:space="preserve"> № </w:t>
      </w:r>
      <w:r w:rsidR="00D56987">
        <w:t>2393</w:t>
      </w:r>
      <w:bookmarkStart w:id="0" w:name="_GoBack"/>
      <w:bookmarkEnd w:id="0"/>
    </w:p>
    <w:p w:rsidR="001732FF" w:rsidRDefault="001732FF" w:rsidP="001732FF">
      <w:pPr>
        <w:jc w:val="both"/>
      </w:pPr>
    </w:p>
    <w:p w:rsidR="001732FF" w:rsidRPr="001732FF" w:rsidRDefault="001732FF" w:rsidP="001732FF">
      <w:pPr>
        <w:ind w:left="10206"/>
        <w:jc w:val="both"/>
      </w:pPr>
      <w:r>
        <w:t>«</w:t>
      </w:r>
      <w:r w:rsidRPr="001732FF">
        <w:t>Приложение 2 к муниципальной программе «Развитие жилищно-коммунального комплекса и пов</w:t>
      </w:r>
      <w:r w:rsidRPr="001732FF">
        <w:t>ы</w:t>
      </w:r>
      <w:r w:rsidRPr="001732FF">
        <w:t>шение энергетической эффективн</w:t>
      </w:r>
      <w:r w:rsidRPr="001732FF">
        <w:t>о</w:t>
      </w:r>
      <w:r w:rsidRPr="001732FF">
        <w:t xml:space="preserve">сти вНижневартовском районе на 2014−2020 годы» </w:t>
      </w:r>
    </w:p>
    <w:p w:rsidR="001732FF" w:rsidRDefault="001732FF" w:rsidP="001732FF">
      <w:pPr>
        <w:ind w:left="10206"/>
        <w:jc w:val="both"/>
      </w:pPr>
    </w:p>
    <w:p w:rsidR="001732FF" w:rsidRPr="001732FF" w:rsidRDefault="001732FF" w:rsidP="001732FF">
      <w:pPr>
        <w:ind w:left="10206"/>
        <w:jc w:val="both"/>
      </w:pPr>
    </w:p>
    <w:p w:rsidR="001732FF" w:rsidRPr="001732FF" w:rsidRDefault="001732FF" w:rsidP="001732FF">
      <w:pPr>
        <w:jc w:val="center"/>
        <w:rPr>
          <w:b/>
        </w:rPr>
      </w:pPr>
      <w:r w:rsidRPr="001732FF">
        <w:rPr>
          <w:b/>
        </w:rPr>
        <w:t>Перечень программных мероприятий муниципальной программы</w:t>
      </w:r>
    </w:p>
    <w:p w:rsidR="001732FF" w:rsidRPr="001732FF" w:rsidRDefault="001732FF" w:rsidP="001732FF">
      <w:pPr>
        <w:jc w:val="center"/>
        <w:rPr>
          <w:b/>
        </w:rPr>
      </w:pPr>
      <w:r w:rsidRPr="001732FF">
        <w:rPr>
          <w:b/>
        </w:rPr>
        <w:t xml:space="preserve">«Развитие жилищно-коммунального комплекса и повышение энергетической эффективности </w:t>
      </w:r>
    </w:p>
    <w:p w:rsidR="001732FF" w:rsidRPr="001732FF" w:rsidRDefault="001732FF" w:rsidP="001732FF">
      <w:pPr>
        <w:jc w:val="center"/>
        <w:rPr>
          <w:b/>
        </w:rPr>
      </w:pPr>
      <w:r w:rsidRPr="001732FF">
        <w:rPr>
          <w:b/>
        </w:rPr>
        <w:t>вНижневартовском районе на 2014−2020 годы»</w:t>
      </w:r>
    </w:p>
    <w:p w:rsidR="001732FF" w:rsidRPr="001732FF" w:rsidRDefault="001732FF" w:rsidP="001732FF">
      <w:pPr>
        <w:jc w:val="center"/>
      </w:pPr>
    </w:p>
    <w:tbl>
      <w:tblPr>
        <w:tblW w:w="15775" w:type="dxa"/>
        <w:tblInd w:w="-176" w:type="dxa"/>
        <w:tblLayout w:type="fixed"/>
        <w:tblLook w:val="04A0"/>
      </w:tblPr>
      <w:tblGrid>
        <w:gridCol w:w="993"/>
        <w:gridCol w:w="142"/>
        <w:gridCol w:w="1417"/>
        <w:gridCol w:w="709"/>
        <w:gridCol w:w="1418"/>
        <w:gridCol w:w="1276"/>
        <w:gridCol w:w="141"/>
        <w:gridCol w:w="1139"/>
        <w:gridCol w:w="1640"/>
        <w:gridCol w:w="1200"/>
        <w:gridCol w:w="1120"/>
        <w:gridCol w:w="1160"/>
        <w:gridCol w:w="1140"/>
        <w:gridCol w:w="1140"/>
        <w:gridCol w:w="1140"/>
      </w:tblGrid>
      <w:tr w:rsidR="001732FF" w:rsidRPr="00B14A2E" w:rsidTr="00B14A2E">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jc w:val="center"/>
              <w:rPr>
                <w:b/>
                <w:sz w:val="24"/>
                <w:szCs w:val="24"/>
              </w:rPr>
            </w:pPr>
            <w:r w:rsidRPr="00B14A2E">
              <w:rPr>
                <w:b/>
                <w:sz w:val="24"/>
                <w:szCs w:val="24"/>
              </w:rPr>
              <w:t xml:space="preserve">№ </w:t>
            </w:r>
          </w:p>
          <w:p w:rsidR="001732FF" w:rsidRPr="00B14A2E" w:rsidRDefault="00D0459B" w:rsidP="001732FF">
            <w:pPr>
              <w:jc w:val="center"/>
              <w:rPr>
                <w:b/>
                <w:sz w:val="24"/>
                <w:szCs w:val="24"/>
              </w:rPr>
            </w:pPr>
            <w:r w:rsidRPr="00B14A2E">
              <w:rPr>
                <w:b/>
                <w:sz w:val="24"/>
                <w:szCs w:val="24"/>
              </w:rPr>
              <w:t>п/</w:t>
            </w:r>
            <w:r w:rsidR="001732FF" w:rsidRPr="00B14A2E">
              <w:rPr>
                <w:b/>
                <w:sz w:val="24"/>
                <w:szCs w:val="24"/>
              </w:rPr>
              <w:t>п</w:t>
            </w:r>
          </w:p>
        </w:tc>
        <w:tc>
          <w:tcPr>
            <w:tcW w:w="2268"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732FF" w:rsidRPr="00B14A2E" w:rsidRDefault="001732FF" w:rsidP="001732FF">
            <w:pPr>
              <w:jc w:val="center"/>
              <w:rPr>
                <w:b/>
                <w:sz w:val="24"/>
                <w:szCs w:val="24"/>
              </w:rPr>
            </w:pPr>
            <w:r w:rsidRPr="00B14A2E">
              <w:rPr>
                <w:b/>
                <w:sz w:val="24"/>
                <w:szCs w:val="24"/>
              </w:rPr>
              <w:t>Основные мер</w:t>
            </w:r>
            <w:r w:rsidRPr="00B14A2E">
              <w:rPr>
                <w:b/>
                <w:sz w:val="24"/>
                <w:szCs w:val="24"/>
              </w:rPr>
              <w:t>о</w:t>
            </w:r>
            <w:r w:rsidRPr="00B14A2E">
              <w:rPr>
                <w:b/>
                <w:sz w:val="24"/>
                <w:szCs w:val="24"/>
              </w:rPr>
              <w:t>приятия муниц</w:t>
            </w:r>
            <w:r w:rsidRPr="00B14A2E">
              <w:rPr>
                <w:b/>
                <w:sz w:val="24"/>
                <w:szCs w:val="24"/>
              </w:rPr>
              <w:t>и</w:t>
            </w:r>
            <w:r w:rsidRPr="00B14A2E">
              <w:rPr>
                <w:b/>
                <w:sz w:val="24"/>
                <w:szCs w:val="24"/>
              </w:rPr>
              <w:t>пальной пр</w:t>
            </w:r>
            <w:r w:rsidRPr="00B14A2E">
              <w:rPr>
                <w:b/>
                <w:sz w:val="24"/>
                <w:szCs w:val="24"/>
              </w:rPr>
              <w:t>о</w:t>
            </w:r>
            <w:r w:rsidRPr="00B14A2E">
              <w:rPr>
                <w:b/>
                <w:sz w:val="24"/>
                <w:szCs w:val="24"/>
              </w:rPr>
              <w:t>граммы</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jc w:val="center"/>
              <w:rPr>
                <w:b/>
                <w:sz w:val="24"/>
                <w:szCs w:val="24"/>
              </w:rPr>
            </w:pPr>
            <w:r w:rsidRPr="00B14A2E">
              <w:rPr>
                <w:b/>
                <w:sz w:val="24"/>
                <w:szCs w:val="24"/>
              </w:rPr>
              <w:t>Ответс</w:t>
            </w:r>
            <w:r w:rsidRPr="00B14A2E">
              <w:rPr>
                <w:b/>
                <w:sz w:val="24"/>
                <w:szCs w:val="24"/>
              </w:rPr>
              <w:t>т</w:t>
            </w:r>
            <w:r w:rsidRPr="00B14A2E">
              <w:rPr>
                <w:b/>
                <w:sz w:val="24"/>
                <w:szCs w:val="24"/>
              </w:rPr>
              <w:t>венный исполн</w:t>
            </w:r>
            <w:r w:rsidRPr="00B14A2E">
              <w:rPr>
                <w:b/>
                <w:sz w:val="24"/>
                <w:szCs w:val="24"/>
              </w:rPr>
              <w:t>и</w:t>
            </w:r>
            <w:r w:rsidRPr="00B14A2E">
              <w:rPr>
                <w:b/>
                <w:sz w:val="24"/>
                <w:szCs w:val="24"/>
              </w:rPr>
              <w:t>тель/ с</w:t>
            </w:r>
            <w:r w:rsidRPr="00B14A2E">
              <w:rPr>
                <w:b/>
                <w:sz w:val="24"/>
                <w:szCs w:val="24"/>
              </w:rPr>
              <w:t>о</w:t>
            </w:r>
            <w:r w:rsidRPr="00B14A2E">
              <w:rPr>
                <w:b/>
                <w:sz w:val="24"/>
                <w:szCs w:val="24"/>
              </w:rPr>
              <w:t>исполн</w:t>
            </w:r>
            <w:r w:rsidRPr="00B14A2E">
              <w:rPr>
                <w:b/>
                <w:sz w:val="24"/>
                <w:szCs w:val="24"/>
              </w:rPr>
              <w:t>и</w:t>
            </w:r>
            <w:r w:rsidRPr="00B14A2E">
              <w:rPr>
                <w:b/>
                <w:sz w:val="24"/>
                <w:szCs w:val="24"/>
              </w:rPr>
              <w:t>тель</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jc w:val="center"/>
              <w:rPr>
                <w:b/>
                <w:sz w:val="24"/>
                <w:szCs w:val="24"/>
              </w:rPr>
            </w:pPr>
            <w:r w:rsidRPr="00B14A2E">
              <w:rPr>
                <w:b/>
                <w:sz w:val="24"/>
                <w:szCs w:val="24"/>
              </w:rPr>
              <w:t>Исто</w:t>
            </w:r>
            <w:r w:rsidRPr="00B14A2E">
              <w:rPr>
                <w:b/>
                <w:sz w:val="24"/>
                <w:szCs w:val="24"/>
              </w:rPr>
              <w:t>ч</w:t>
            </w:r>
            <w:r w:rsidRPr="00B14A2E">
              <w:rPr>
                <w:b/>
                <w:sz w:val="24"/>
                <w:szCs w:val="24"/>
              </w:rPr>
              <w:t>ник ф</w:t>
            </w:r>
            <w:r w:rsidRPr="00B14A2E">
              <w:rPr>
                <w:b/>
                <w:sz w:val="24"/>
                <w:szCs w:val="24"/>
              </w:rPr>
              <w:t>и</w:t>
            </w:r>
            <w:r w:rsidRPr="00B14A2E">
              <w:rPr>
                <w:b/>
                <w:sz w:val="24"/>
                <w:szCs w:val="24"/>
              </w:rPr>
              <w:t>нансир</w:t>
            </w:r>
            <w:r w:rsidRPr="00B14A2E">
              <w:rPr>
                <w:b/>
                <w:sz w:val="24"/>
                <w:szCs w:val="24"/>
              </w:rPr>
              <w:t>о</w:t>
            </w:r>
            <w:r w:rsidRPr="00B14A2E">
              <w:rPr>
                <w:b/>
                <w:sz w:val="24"/>
                <w:szCs w:val="24"/>
              </w:rPr>
              <w:t>вания</w:t>
            </w:r>
          </w:p>
        </w:tc>
        <w:tc>
          <w:tcPr>
            <w:tcW w:w="9820" w:type="dxa"/>
            <w:gridSpan w:val="9"/>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jc w:val="center"/>
              <w:rPr>
                <w:b/>
                <w:sz w:val="24"/>
                <w:szCs w:val="24"/>
              </w:rPr>
            </w:pPr>
            <w:r w:rsidRPr="00B14A2E">
              <w:rPr>
                <w:b/>
                <w:sz w:val="24"/>
                <w:szCs w:val="24"/>
              </w:rPr>
              <w:t>Финансовые затраты на реализацию (тыс.рублей)</w:t>
            </w:r>
          </w:p>
        </w:tc>
      </w:tr>
      <w:tr w:rsidR="001732FF" w:rsidRPr="00B14A2E" w:rsidTr="00B14A2E">
        <w:trPr>
          <w:trHeight w:val="3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sz w:val="24"/>
                <w:szCs w:val="24"/>
              </w:rPr>
            </w:pPr>
          </w:p>
        </w:tc>
        <w:tc>
          <w:tcPr>
            <w:tcW w:w="2268" w:type="dxa"/>
            <w:gridSpan w:val="3"/>
            <w:vMerge/>
            <w:tcBorders>
              <w:top w:val="single" w:sz="4" w:space="0" w:color="auto"/>
              <w:left w:val="single" w:sz="4" w:space="0" w:color="auto"/>
              <w:bottom w:val="single" w:sz="4" w:space="0" w:color="000000"/>
              <w:right w:val="single" w:sz="4" w:space="0" w:color="auto"/>
            </w:tcBorders>
            <w:vAlign w:val="center"/>
            <w:hideMark/>
          </w:tcPr>
          <w:p w:rsidR="001732FF" w:rsidRPr="00B14A2E" w:rsidRDefault="001732FF" w:rsidP="001732FF">
            <w:pPr>
              <w:rPr>
                <w:b/>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sz w:val="24"/>
                <w:szCs w:val="24"/>
              </w:rPr>
            </w:pPr>
          </w:p>
        </w:tc>
        <w:tc>
          <w:tcPr>
            <w:tcW w:w="12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jc w:val="center"/>
              <w:rPr>
                <w:b/>
                <w:sz w:val="24"/>
                <w:szCs w:val="24"/>
              </w:rPr>
            </w:pPr>
            <w:r w:rsidRPr="00B14A2E">
              <w:rPr>
                <w:b/>
                <w:sz w:val="24"/>
                <w:szCs w:val="24"/>
              </w:rPr>
              <w:t xml:space="preserve"> всего </w:t>
            </w:r>
          </w:p>
        </w:tc>
        <w:tc>
          <w:tcPr>
            <w:tcW w:w="8540" w:type="dxa"/>
            <w:gridSpan w:val="7"/>
            <w:tcBorders>
              <w:top w:val="single" w:sz="4" w:space="0" w:color="auto"/>
              <w:left w:val="nil"/>
              <w:bottom w:val="single" w:sz="4" w:space="0" w:color="auto"/>
              <w:right w:val="single" w:sz="4" w:space="0" w:color="auto"/>
            </w:tcBorders>
            <w:shd w:val="clear" w:color="auto" w:fill="auto"/>
            <w:vAlign w:val="center"/>
            <w:hideMark/>
          </w:tcPr>
          <w:p w:rsidR="001732FF" w:rsidRPr="00B14A2E" w:rsidRDefault="001732FF" w:rsidP="001732FF">
            <w:pPr>
              <w:jc w:val="center"/>
              <w:rPr>
                <w:b/>
                <w:sz w:val="24"/>
                <w:szCs w:val="24"/>
              </w:rPr>
            </w:pPr>
            <w:r w:rsidRPr="00B14A2E">
              <w:rPr>
                <w:b/>
                <w:sz w:val="24"/>
                <w:szCs w:val="24"/>
              </w:rPr>
              <w:t>в том числе</w:t>
            </w:r>
          </w:p>
        </w:tc>
      </w:tr>
      <w:tr w:rsidR="001732FF" w:rsidRPr="00B14A2E" w:rsidTr="00B14A2E">
        <w:trPr>
          <w:trHeight w:val="3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sz w:val="24"/>
                <w:szCs w:val="24"/>
              </w:rPr>
            </w:pPr>
          </w:p>
        </w:tc>
        <w:tc>
          <w:tcPr>
            <w:tcW w:w="1280" w:type="dxa"/>
            <w:gridSpan w:val="2"/>
            <w:vMerge/>
            <w:tcBorders>
              <w:top w:val="nil"/>
              <w:left w:val="single" w:sz="4" w:space="0" w:color="auto"/>
              <w:bottom w:val="single" w:sz="4" w:space="0" w:color="auto"/>
              <w:right w:val="single" w:sz="4" w:space="0" w:color="auto"/>
            </w:tcBorders>
            <w:vAlign w:val="center"/>
            <w:hideMark/>
          </w:tcPr>
          <w:p w:rsidR="001732FF" w:rsidRPr="00B14A2E" w:rsidRDefault="001732FF" w:rsidP="001732FF">
            <w:pPr>
              <w:rPr>
                <w:b/>
                <w:sz w:val="24"/>
                <w:szCs w:val="24"/>
              </w:rPr>
            </w:pPr>
          </w:p>
        </w:tc>
        <w:tc>
          <w:tcPr>
            <w:tcW w:w="1640" w:type="dxa"/>
            <w:tcBorders>
              <w:top w:val="nil"/>
              <w:left w:val="nil"/>
              <w:bottom w:val="single" w:sz="4" w:space="0" w:color="auto"/>
              <w:right w:val="single" w:sz="4" w:space="0" w:color="auto"/>
            </w:tcBorders>
            <w:shd w:val="clear" w:color="auto" w:fill="auto"/>
            <w:noWrap/>
            <w:vAlign w:val="center"/>
            <w:hideMark/>
          </w:tcPr>
          <w:p w:rsidR="001732FF" w:rsidRPr="00B14A2E" w:rsidRDefault="00D0459B" w:rsidP="001732FF">
            <w:pPr>
              <w:jc w:val="center"/>
              <w:rPr>
                <w:b/>
                <w:sz w:val="24"/>
                <w:szCs w:val="24"/>
              </w:rPr>
            </w:pPr>
            <w:r w:rsidRPr="00B14A2E">
              <w:rPr>
                <w:b/>
                <w:sz w:val="24"/>
                <w:szCs w:val="24"/>
              </w:rPr>
              <w:t>2014 год</w:t>
            </w:r>
          </w:p>
        </w:tc>
        <w:tc>
          <w:tcPr>
            <w:tcW w:w="1200" w:type="dxa"/>
            <w:tcBorders>
              <w:top w:val="nil"/>
              <w:left w:val="nil"/>
              <w:bottom w:val="single" w:sz="4" w:space="0" w:color="auto"/>
              <w:right w:val="single" w:sz="4" w:space="0" w:color="auto"/>
            </w:tcBorders>
            <w:shd w:val="clear" w:color="auto" w:fill="auto"/>
            <w:noWrap/>
            <w:vAlign w:val="center"/>
            <w:hideMark/>
          </w:tcPr>
          <w:p w:rsidR="001732FF" w:rsidRPr="00B14A2E" w:rsidRDefault="00D0459B" w:rsidP="001732FF">
            <w:pPr>
              <w:jc w:val="center"/>
              <w:rPr>
                <w:b/>
                <w:sz w:val="24"/>
                <w:szCs w:val="24"/>
              </w:rPr>
            </w:pPr>
            <w:r w:rsidRPr="00B14A2E">
              <w:rPr>
                <w:b/>
                <w:sz w:val="24"/>
                <w:szCs w:val="24"/>
              </w:rPr>
              <w:t>2015 год</w:t>
            </w:r>
          </w:p>
        </w:tc>
        <w:tc>
          <w:tcPr>
            <w:tcW w:w="1120" w:type="dxa"/>
            <w:tcBorders>
              <w:top w:val="nil"/>
              <w:left w:val="nil"/>
              <w:bottom w:val="single" w:sz="4" w:space="0" w:color="auto"/>
              <w:right w:val="single" w:sz="4" w:space="0" w:color="auto"/>
            </w:tcBorders>
            <w:shd w:val="clear" w:color="auto" w:fill="auto"/>
            <w:noWrap/>
            <w:vAlign w:val="center"/>
            <w:hideMark/>
          </w:tcPr>
          <w:p w:rsidR="001732FF" w:rsidRPr="00B14A2E" w:rsidRDefault="00D0459B" w:rsidP="001732FF">
            <w:pPr>
              <w:jc w:val="center"/>
              <w:rPr>
                <w:b/>
                <w:sz w:val="24"/>
                <w:szCs w:val="24"/>
              </w:rPr>
            </w:pPr>
            <w:r w:rsidRPr="00B14A2E">
              <w:rPr>
                <w:b/>
                <w:sz w:val="24"/>
                <w:szCs w:val="24"/>
              </w:rPr>
              <w:t>2016 год</w:t>
            </w:r>
          </w:p>
        </w:tc>
        <w:tc>
          <w:tcPr>
            <w:tcW w:w="1160" w:type="dxa"/>
            <w:tcBorders>
              <w:top w:val="nil"/>
              <w:left w:val="nil"/>
              <w:bottom w:val="single" w:sz="4" w:space="0" w:color="auto"/>
              <w:right w:val="single" w:sz="4" w:space="0" w:color="auto"/>
            </w:tcBorders>
            <w:shd w:val="clear" w:color="auto" w:fill="auto"/>
            <w:noWrap/>
            <w:vAlign w:val="center"/>
            <w:hideMark/>
          </w:tcPr>
          <w:p w:rsidR="001732FF" w:rsidRPr="00B14A2E" w:rsidRDefault="00D0459B" w:rsidP="001732FF">
            <w:pPr>
              <w:jc w:val="center"/>
              <w:rPr>
                <w:b/>
                <w:sz w:val="24"/>
                <w:szCs w:val="24"/>
              </w:rPr>
            </w:pPr>
            <w:r w:rsidRPr="00B14A2E">
              <w:rPr>
                <w:b/>
                <w:sz w:val="24"/>
                <w:szCs w:val="24"/>
              </w:rPr>
              <w:t>2017 год</w:t>
            </w:r>
          </w:p>
        </w:tc>
        <w:tc>
          <w:tcPr>
            <w:tcW w:w="1140" w:type="dxa"/>
            <w:tcBorders>
              <w:top w:val="nil"/>
              <w:left w:val="nil"/>
              <w:bottom w:val="single" w:sz="4" w:space="0" w:color="auto"/>
              <w:right w:val="single" w:sz="4" w:space="0" w:color="auto"/>
            </w:tcBorders>
            <w:shd w:val="clear" w:color="auto" w:fill="auto"/>
            <w:noWrap/>
            <w:vAlign w:val="center"/>
            <w:hideMark/>
          </w:tcPr>
          <w:p w:rsidR="001732FF" w:rsidRPr="00B14A2E" w:rsidRDefault="00D0459B" w:rsidP="001732FF">
            <w:pPr>
              <w:jc w:val="center"/>
              <w:rPr>
                <w:b/>
                <w:sz w:val="24"/>
                <w:szCs w:val="24"/>
              </w:rPr>
            </w:pPr>
            <w:r w:rsidRPr="00B14A2E">
              <w:rPr>
                <w:b/>
                <w:sz w:val="24"/>
                <w:szCs w:val="24"/>
              </w:rPr>
              <w:t>2018 год</w:t>
            </w:r>
          </w:p>
        </w:tc>
        <w:tc>
          <w:tcPr>
            <w:tcW w:w="1140" w:type="dxa"/>
            <w:tcBorders>
              <w:top w:val="nil"/>
              <w:left w:val="nil"/>
              <w:bottom w:val="single" w:sz="4" w:space="0" w:color="auto"/>
              <w:right w:val="single" w:sz="4" w:space="0" w:color="auto"/>
            </w:tcBorders>
            <w:shd w:val="clear" w:color="auto" w:fill="auto"/>
            <w:noWrap/>
            <w:vAlign w:val="center"/>
            <w:hideMark/>
          </w:tcPr>
          <w:p w:rsidR="001732FF" w:rsidRPr="00B14A2E" w:rsidRDefault="00D0459B" w:rsidP="001732FF">
            <w:pPr>
              <w:jc w:val="center"/>
              <w:rPr>
                <w:b/>
                <w:sz w:val="24"/>
                <w:szCs w:val="24"/>
              </w:rPr>
            </w:pPr>
            <w:r w:rsidRPr="00B14A2E">
              <w:rPr>
                <w:b/>
                <w:sz w:val="24"/>
                <w:szCs w:val="24"/>
              </w:rPr>
              <w:t>2019 год</w:t>
            </w:r>
          </w:p>
        </w:tc>
        <w:tc>
          <w:tcPr>
            <w:tcW w:w="1140" w:type="dxa"/>
            <w:tcBorders>
              <w:top w:val="nil"/>
              <w:left w:val="nil"/>
              <w:bottom w:val="single" w:sz="4" w:space="0" w:color="auto"/>
              <w:right w:val="single" w:sz="4" w:space="0" w:color="auto"/>
            </w:tcBorders>
            <w:shd w:val="clear" w:color="auto" w:fill="auto"/>
            <w:noWrap/>
            <w:vAlign w:val="center"/>
            <w:hideMark/>
          </w:tcPr>
          <w:p w:rsidR="001732FF" w:rsidRPr="00B14A2E" w:rsidRDefault="00D0459B" w:rsidP="001732FF">
            <w:pPr>
              <w:jc w:val="center"/>
              <w:rPr>
                <w:b/>
                <w:sz w:val="24"/>
                <w:szCs w:val="24"/>
              </w:rPr>
            </w:pPr>
            <w:r w:rsidRPr="00B14A2E">
              <w:rPr>
                <w:b/>
                <w:sz w:val="24"/>
                <w:szCs w:val="24"/>
              </w:rPr>
              <w:t>2020 год</w:t>
            </w:r>
          </w:p>
        </w:tc>
      </w:tr>
      <w:tr w:rsidR="00D0459B" w:rsidRPr="00B14A2E" w:rsidTr="00B14A2E">
        <w:trPr>
          <w:trHeight w:val="300"/>
        </w:trPr>
        <w:tc>
          <w:tcPr>
            <w:tcW w:w="15775" w:type="dxa"/>
            <w:gridSpan w:val="15"/>
            <w:tcBorders>
              <w:top w:val="single" w:sz="4" w:space="0" w:color="auto"/>
              <w:left w:val="single" w:sz="4" w:space="0" w:color="auto"/>
              <w:bottom w:val="nil"/>
              <w:right w:val="single" w:sz="4" w:space="0" w:color="auto"/>
            </w:tcBorders>
            <w:shd w:val="clear" w:color="auto" w:fill="auto"/>
            <w:noWrap/>
            <w:vAlign w:val="center"/>
            <w:hideMark/>
          </w:tcPr>
          <w:p w:rsidR="00D0459B" w:rsidRPr="00B14A2E" w:rsidRDefault="00D0459B" w:rsidP="00D0459B">
            <w:pPr>
              <w:rPr>
                <w:b/>
                <w:sz w:val="24"/>
                <w:szCs w:val="24"/>
              </w:rPr>
            </w:pPr>
            <w:r w:rsidRPr="00B14A2E">
              <w:rPr>
                <w:b/>
                <w:sz w:val="24"/>
                <w:szCs w:val="24"/>
              </w:rPr>
              <w:t>Цель 1 «Повышение надежности и качества предоставления жилищно-коммунальных услуг»</w:t>
            </w:r>
          </w:p>
        </w:tc>
      </w:tr>
      <w:tr w:rsidR="00D0459B" w:rsidRPr="00B14A2E" w:rsidTr="00B14A2E">
        <w:trPr>
          <w:trHeight w:val="300"/>
        </w:trPr>
        <w:tc>
          <w:tcPr>
            <w:tcW w:w="15775"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59B" w:rsidRPr="00B14A2E" w:rsidRDefault="00D0459B" w:rsidP="00D0459B">
            <w:pPr>
              <w:rPr>
                <w:b/>
                <w:sz w:val="24"/>
                <w:szCs w:val="24"/>
              </w:rPr>
            </w:pPr>
            <w:r w:rsidRPr="00B14A2E">
              <w:rPr>
                <w:b/>
                <w:sz w:val="24"/>
                <w:szCs w:val="24"/>
              </w:rPr>
              <w:t>Подпрограмма 1 «Создание условий для обеспечения качественными коммунальными услугами» </w:t>
            </w:r>
          </w:p>
        </w:tc>
      </w:tr>
      <w:tr w:rsidR="00D0459B" w:rsidRPr="00B14A2E" w:rsidTr="00B14A2E">
        <w:trPr>
          <w:trHeight w:val="300"/>
        </w:trPr>
        <w:tc>
          <w:tcPr>
            <w:tcW w:w="15775" w:type="dxa"/>
            <w:gridSpan w:val="15"/>
            <w:tcBorders>
              <w:top w:val="nil"/>
              <w:left w:val="single" w:sz="4" w:space="0" w:color="auto"/>
              <w:bottom w:val="single" w:sz="4" w:space="0" w:color="auto"/>
              <w:right w:val="single" w:sz="4" w:space="0" w:color="000000"/>
            </w:tcBorders>
            <w:shd w:val="clear" w:color="auto" w:fill="auto"/>
            <w:noWrap/>
            <w:vAlign w:val="center"/>
            <w:hideMark/>
          </w:tcPr>
          <w:p w:rsidR="004C442C" w:rsidRPr="00B14A2E" w:rsidRDefault="00D0459B" w:rsidP="004C442C">
            <w:pPr>
              <w:jc w:val="both"/>
              <w:rPr>
                <w:b/>
                <w:sz w:val="24"/>
                <w:szCs w:val="24"/>
              </w:rPr>
            </w:pPr>
            <w:r w:rsidRPr="00B14A2E">
              <w:rPr>
                <w:b/>
                <w:sz w:val="24"/>
                <w:szCs w:val="24"/>
              </w:rPr>
              <w:t>Задача 1. Реконструкция, расширение, модернизация, строительство объектов системы водоснабжения и водоотведения, теплоснабжения, г</w:t>
            </w:r>
            <w:r w:rsidRPr="00B14A2E">
              <w:rPr>
                <w:b/>
                <w:sz w:val="24"/>
                <w:szCs w:val="24"/>
              </w:rPr>
              <w:t>а</w:t>
            </w:r>
            <w:r w:rsidRPr="00B14A2E">
              <w:rPr>
                <w:b/>
                <w:sz w:val="24"/>
                <w:szCs w:val="24"/>
              </w:rPr>
              <w:t xml:space="preserve">зоснабжения, </w:t>
            </w:r>
          </w:p>
          <w:p w:rsidR="00D0459B" w:rsidRPr="00B14A2E" w:rsidRDefault="00D0459B" w:rsidP="004C442C">
            <w:pPr>
              <w:jc w:val="both"/>
              <w:rPr>
                <w:b/>
                <w:sz w:val="24"/>
                <w:szCs w:val="24"/>
              </w:rPr>
            </w:pPr>
            <w:r w:rsidRPr="00B14A2E">
              <w:rPr>
                <w:b/>
                <w:sz w:val="24"/>
                <w:szCs w:val="24"/>
              </w:rPr>
              <w:t>электроснабжения</w:t>
            </w: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1.1.1</w:t>
            </w:r>
            <w:r w:rsidR="00D0459B" w:rsidRPr="00B14A2E">
              <w:rPr>
                <w:sz w:val="24"/>
                <w:szCs w:val="24"/>
              </w:rPr>
              <w:t>.</w:t>
            </w:r>
          </w:p>
          <w:p w:rsidR="004C442C" w:rsidRPr="00B14A2E" w:rsidRDefault="004C442C" w:rsidP="00D0459B">
            <w:pPr>
              <w:jc w:val="center"/>
              <w:rPr>
                <w:sz w:val="24"/>
                <w:szCs w:val="24"/>
              </w:rPr>
            </w:pPr>
          </w:p>
          <w:p w:rsidR="004C442C" w:rsidRPr="00B14A2E" w:rsidRDefault="004C442C" w:rsidP="00D0459B">
            <w:pPr>
              <w:jc w:val="center"/>
              <w:rPr>
                <w:sz w:val="24"/>
                <w:szCs w:val="24"/>
              </w:rPr>
            </w:pPr>
          </w:p>
          <w:p w:rsidR="004C442C" w:rsidRPr="00B14A2E" w:rsidRDefault="004C442C" w:rsidP="00D0459B">
            <w:pPr>
              <w:jc w:val="center"/>
              <w:rPr>
                <w:sz w:val="24"/>
                <w:szCs w:val="24"/>
              </w:rPr>
            </w:pPr>
          </w:p>
          <w:p w:rsidR="004C442C" w:rsidRPr="00B14A2E" w:rsidRDefault="004C442C" w:rsidP="00D0459B">
            <w:pPr>
              <w:jc w:val="center"/>
              <w:rPr>
                <w:sz w:val="24"/>
                <w:szCs w:val="24"/>
              </w:rPr>
            </w:pPr>
          </w:p>
          <w:p w:rsidR="004C442C" w:rsidRPr="00B14A2E" w:rsidRDefault="004C442C" w:rsidP="00D0459B">
            <w:pPr>
              <w:jc w:val="center"/>
              <w:rPr>
                <w:sz w:val="24"/>
                <w:szCs w:val="24"/>
              </w:rPr>
            </w:pPr>
          </w:p>
          <w:p w:rsidR="004C442C" w:rsidRPr="00B14A2E" w:rsidRDefault="004C442C" w:rsidP="00D0459B">
            <w:pPr>
              <w:jc w:val="center"/>
              <w:rPr>
                <w:sz w:val="24"/>
                <w:szCs w:val="24"/>
              </w:rPr>
            </w:pPr>
          </w:p>
          <w:p w:rsidR="004C442C" w:rsidRPr="00B14A2E" w:rsidRDefault="004C442C" w:rsidP="00D0459B">
            <w:pPr>
              <w:jc w:val="center"/>
              <w:rPr>
                <w:sz w:val="24"/>
                <w:szCs w:val="24"/>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D0459B" w:rsidP="00D0459B">
            <w:pPr>
              <w:jc w:val="both"/>
              <w:rPr>
                <w:sz w:val="24"/>
                <w:szCs w:val="24"/>
              </w:rPr>
            </w:pPr>
            <w:r w:rsidRPr="00B14A2E">
              <w:rPr>
                <w:sz w:val="24"/>
                <w:szCs w:val="24"/>
              </w:rPr>
              <w:lastRenderedPageBreak/>
              <w:t>П</w:t>
            </w:r>
            <w:r w:rsidR="001732FF" w:rsidRPr="00B14A2E">
              <w:rPr>
                <w:sz w:val="24"/>
                <w:szCs w:val="24"/>
              </w:rPr>
              <w:t>.Аган</w:t>
            </w:r>
            <w:r w:rsidRPr="00B14A2E">
              <w:rPr>
                <w:sz w:val="24"/>
                <w:szCs w:val="24"/>
              </w:rPr>
              <w:t>:                               н</w:t>
            </w:r>
            <w:r w:rsidR="001732FF" w:rsidRPr="00B14A2E">
              <w:rPr>
                <w:sz w:val="24"/>
                <w:szCs w:val="24"/>
              </w:rPr>
              <w:t xml:space="preserve">аружный </w:t>
            </w:r>
            <w:r w:rsidR="001732FF" w:rsidRPr="00B14A2E">
              <w:rPr>
                <w:sz w:val="24"/>
                <w:szCs w:val="24"/>
              </w:rPr>
              <w:lastRenderedPageBreak/>
              <w:t>газопровод (Лукойл ЗС)</w:t>
            </w:r>
          </w:p>
          <w:p w:rsidR="00D0459B" w:rsidRPr="00B14A2E" w:rsidRDefault="00D0459B" w:rsidP="00D0459B">
            <w:pPr>
              <w:jc w:val="both"/>
              <w:rPr>
                <w:sz w:val="24"/>
                <w:szCs w:val="24"/>
              </w:rPr>
            </w:pPr>
          </w:p>
          <w:p w:rsidR="00D0459B" w:rsidRPr="00B14A2E" w:rsidRDefault="00D0459B" w:rsidP="00D0459B">
            <w:pPr>
              <w:jc w:val="both"/>
              <w:rPr>
                <w:sz w:val="24"/>
                <w:szCs w:val="24"/>
              </w:rPr>
            </w:pPr>
          </w:p>
          <w:p w:rsidR="00D0459B" w:rsidRPr="00B14A2E" w:rsidRDefault="00D0459B" w:rsidP="00D0459B">
            <w:pPr>
              <w:jc w:val="both"/>
              <w:rPr>
                <w:sz w:val="24"/>
                <w:szCs w:val="24"/>
              </w:rPr>
            </w:pPr>
          </w:p>
          <w:p w:rsidR="00D0459B" w:rsidRPr="00B14A2E" w:rsidRDefault="00D0459B" w:rsidP="00D0459B">
            <w:pPr>
              <w:jc w:val="both"/>
              <w:rPr>
                <w:sz w:val="24"/>
                <w:szCs w:val="24"/>
              </w:rPr>
            </w:pPr>
          </w:p>
          <w:p w:rsidR="00D0459B" w:rsidRPr="00B14A2E" w:rsidRDefault="00D0459B" w:rsidP="00D0459B">
            <w:pPr>
              <w:jc w:val="both"/>
              <w:rPr>
                <w:sz w:val="24"/>
                <w:szCs w:val="24"/>
              </w:rPr>
            </w:pPr>
          </w:p>
        </w:tc>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Pr="00B14A2E" w:rsidRDefault="00D0459B" w:rsidP="004C442C">
            <w:pPr>
              <w:jc w:val="both"/>
              <w:rPr>
                <w:sz w:val="24"/>
                <w:szCs w:val="24"/>
              </w:rPr>
            </w:pPr>
            <w:r w:rsidRPr="00B14A2E">
              <w:rPr>
                <w:sz w:val="24"/>
                <w:szCs w:val="24"/>
              </w:rPr>
              <w:lastRenderedPageBreak/>
              <w:t>м</w:t>
            </w:r>
            <w:r w:rsidR="001732FF" w:rsidRPr="00B14A2E">
              <w:rPr>
                <w:sz w:val="24"/>
                <w:szCs w:val="24"/>
              </w:rPr>
              <w:t>униципальное казенное учре</w:t>
            </w:r>
            <w:r w:rsidR="001732FF" w:rsidRPr="00B14A2E">
              <w:rPr>
                <w:sz w:val="24"/>
                <w:szCs w:val="24"/>
              </w:rPr>
              <w:t>ж</w:t>
            </w:r>
            <w:r w:rsidR="001732FF" w:rsidRPr="00B14A2E">
              <w:rPr>
                <w:sz w:val="24"/>
                <w:szCs w:val="24"/>
              </w:rPr>
              <w:lastRenderedPageBreak/>
              <w:t>де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001732FF" w:rsidRPr="00B14A2E">
              <w:rPr>
                <w:sz w:val="24"/>
                <w:szCs w:val="24"/>
              </w:rPr>
              <w:t>о</w:t>
            </w:r>
            <w:r w:rsidRPr="00B14A2E">
              <w:rPr>
                <w:sz w:val="24"/>
                <w:szCs w:val="24"/>
              </w:rPr>
              <w:t>на»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D0459B">
            <w:pPr>
              <w:jc w:val="both"/>
              <w:rPr>
                <w:sz w:val="24"/>
                <w:szCs w:val="24"/>
              </w:rPr>
            </w:pPr>
            <w:r w:rsidRPr="00B14A2E">
              <w:rPr>
                <w:sz w:val="24"/>
                <w:szCs w:val="24"/>
              </w:rPr>
              <w:lastRenderedPageBreak/>
              <w:t>всего</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31 999,75</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31 999,75</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D0459B">
            <w:pPr>
              <w:jc w:val="both"/>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D0459B">
            <w:pPr>
              <w:jc w:val="both"/>
              <w:rPr>
                <w:sz w:val="24"/>
                <w:szCs w:val="24"/>
              </w:rPr>
            </w:pPr>
            <w:r w:rsidRPr="00B14A2E">
              <w:rPr>
                <w:sz w:val="24"/>
                <w:szCs w:val="24"/>
              </w:rPr>
              <w:t>бюджет района</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31 999,75</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31 999,75</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r>
      <w:tr w:rsidR="001732FF" w:rsidRPr="00B14A2E" w:rsidTr="00B14A2E">
        <w:trPr>
          <w:trHeight w:val="19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4C442C" w:rsidP="00D0459B">
            <w:pPr>
              <w:jc w:val="both"/>
              <w:rPr>
                <w:sz w:val="24"/>
                <w:szCs w:val="24"/>
              </w:rPr>
            </w:pPr>
            <w:r w:rsidRPr="00B14A2E">
              <w:rPr>
                <w:sz w:val="24"/>
                <w:szCs w:val="24"/>
              </w:rPr>
              <w:t xml:space="preserve">в том числе </w:t>
            </w:r>
            <w:r w:rsidR="001732FF" w:rsidRPr="00B14A2E">
              <w:rPr>
                <w:sz w:val="24"/>
                <w:szCs w:val="24"/>
              </w:rPr>
              <w:t>безво</w:t>
            </w:r>
            <w:r w:rsidR="001732FF" w:rsidRPr="00B14A2E">
              <w:rPr>
                <w:sz w:val="24"/>
                <w:szCs w:val="24"/>
              </w:rPr>
              <w:t>з</w:t>
            </w:r>
            <w:r w:rsidR="001732FF" w:rsidRPr="00B14A2E">
              <w:rPr>
                <w:sz w:val="24"/>
                <w:szCs w:val="24"/>
              </w:rPr>
              <w:t>мездные поступл</w:t>
            </w:r>
            <w:r w:rsidR="001732FF" w:rsidRPr="00B14A2E">
              <w:rPr>
                <w:sz w:val="24"/>
                <w:szCs w:val="24"/>
              </w:rPr>
              <w:t>е</w:t>
            </w:r>
            <w:r w:rsidR="001732FF" w:rsidRPr="00B14A2E">
              <w:rPr>
                <w:sz w:val="24"/>
                <w:szCs w:val="24"/>
              </w:rPr>
              <w:t>ния физ</w:t>
            </w:r>
            <w:r w:rsidR="001732FF" w:rsidRPr="00B14A2E">
              <w:rPr>
                <w:sz w:val="24"/>
                <w:szCs w:val="24"/>
              </w:rPr>
              <w:t>и</w:t>
            </w:r>
            <w:r w:rsidR="001732FF" w:rsidRPr="00B14A2E">
              <w:rPr>
                <w:sz w:val="24"/>
                <w:szCs w:val="24"/>
              </w:rPr>
              <w:t>ческих и юридич</w:t>
            </w:r>
            <w:r w:rsidR="001732FF" w:rsidRPr="00B14A2E">
              <w:rPr>
                <w:sz w:val="24"/>
                <w:szCs w:val="24"/>
              </w:rPr>
              <w:t>е</w:t>
            </w:r>
            <w:r w:rsidR="001732FF" w:rsidRPr="00B14A2E">
              <w:rPr>
                <w:sz w:val="24"/>
                <w:szCs w:val="24"/>
              </w:rPr>
              <w:t>ских лиц</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31 999,75</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31 999,75</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1.1.2</w:t>
            </w:r>
            <w:r w:rsidR="00D0459B" w:rsidRPr="00B14A2E">
              <w:rPr>
                <w:sz w:val="24"/>
                <w:szCs w:val="24"/>
              </w:rPr>
              <w:t>.</w:t>
            </w:r>
          </w:p>
        </w:tc>
        <w:tc>
          <w:tcPr>
            <w:tcW w:w="1417"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D0459B" w:rsidP="00B14A2E">
            <w:pPr>
              <w:jc w:val="both"/>
              <w:rPr>
                <w:sz w:val="24"/>
                <w:szCs w:val="24"/>
              </w:rPr>
            </w:pPr>
            <w:r w:rsidRPr="00B14A2E">
              <w:rPr>
                <w:sz w:val="24"/>
                <w:szCs w:val="24"/>
              </w:rPr>
              <w:t>С</w:t>
            </w:r>
            <w:r w:rsidR="001732FF" w:rsidRPr="00B14A2E">
              <w:rPr>
                <w:sz w:val="24"/>
                <w:szCs w:val="24"/>
              </w:rPr>
              <w:t>. Варь</w:t>
            </w:r>
            <w:r w:rsidR="001732FF" w:rsidRPr="00B14A2E">
              <w:rPr>
                <w:sz w:val="24"/>
                <w:szCs w:val="24"/>
              </w:rPr>
              <w:t>е</w:t>
            </w:r>
            <w:r w:rsidR="001732FF" w:rsidRPr="00B14A2E">
              <w:rPr>
                <w:sz w:val="24"/>
                <w:szCs w:val="24"/>
              </w:rPr>
              <w:t>ган</w:t>
            </w:r>
            <w:r w:rsidRPr="00B14A2E">
              <w:rPr>
                <w:sz w:val="24"/>
                <w:szCs w:val="24"/>
              </w:rPr>
              <w:t>:г</w:t>
            </w:r>
            <w:r w:rsidR="001732FF" w:rsidRPr="00B14A2E">
              <w:rPr>
                <w:sz w:val="24"/>
                <w:szCs w:val="24"/>
              </w:rPr>
              <w:t>азопровод (ко</w:t>
            </w:r>
            <w:r w:rsidR="001732FF" w:rsidRPr="00B14A2E">
              <w:rPr>
                <w:sz w:val="24"/>
                <w:szCs w:val="24"/>
              </w:rPr>
              <w:t>р</w:t>
            </w:r>
            <w:r w:rsidR="001732FF" w:rsidRPr="00B14A2E">
              <w:rPr>
                <w:sz w:val="24"/>
                <w:szCs w:val="24"/>
              </w:rPr>
              <w:t>ректировка ПИР)</w:t>
            </w:r>
          </w:p>
        </w:tc>
        <w:tc>
          <w:tcPr>
            <w:tcW w:w="2127"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1732FF" w:rsidRPr="00B14A2E" w:rsidRDefault="00D0459B" w:rsidP="004C442C">
            <w:pPr>
              <w:jc w:val="both"/>
              <w:rPr>
                <w:sz w:val="24"/>
                <w:szCs w:val="24"/>
              </w:rPr>
            </w:pPr>
            <w:r w:rsidRPr="00B14A2E">
              <w:rPr>
                <w:sz w:val="24"/>
                <w:szCs w:val="24"/>
              </w:rPr>
              <w:t>м</w:t>
            </w:r>
            <w:r w:rsidR="001732FF" w:rsidRPr="00B14A2E">
              <w:rPr>
                <w:sz w:val="24"/>
                <w:szCs w:val="24"/>
              </w:rPr>
              <w:t>униципальное казенное учре</w:t>
            </w:r>
            <w:r w:rsidR="001732FF" w:rsidRPr="00B14A2E">
              <w:rPr>
                <w:sz w:val="24"/>
                <w:szCs w:val="24"/>
              </w:rPr>
              <w:t>ж</w:t>
            </w:r>
            <w:r w:rsidR="001732FF" w:rsidRPr="00B14A2E">
              <w:rPr>
                <w:sz w:val="24"/>
                <w:szCs w:val="24"/>
              </w:rPr>
              <w:t>де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001732FF" w:rsidRPr="00B14A2E">
              <w:rPr>
                <w:sz w:val="24"/>
                <w:szCs w:val="24"/>
              </w:rPr>
              <w:t>о</w:t>
            </w:r>
            <w:r w:rsidRPr="00B14A2E">
              <w:rPr>
                <w:sz w:val="24"/>
                <w:szCs w:val="24"/>
              </w:rPr>
              <w:t>на»</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D0459B">
            <w:pPr>
              <w:jc w:val="both"/>
              <w:rPr>
                <w:sz w:val="24"/>
                <w:szCs w:val="24"/>
              </w:rPr>
            </w:pPr>
            <w:r w:rsidRPr="00B14A2E">
              <w:rPr>
                <w:sz w:val="24"/>
                <w:szCs w:val="24"/>
              </w:rPr>
              <w:t>всего</w:t>
            </w:r>
          </w:p>
        </w:tc>
        <w:tc>
          <w:tcPr>
            <w:tcW w:w="1139"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1 850,76</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1 850,76</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D0459B">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D0459B">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vAlign w:val="center"/>
            <w:hideMark/>
          </w:tcPr>
          <w:p w:rsidR="001732FF" w:rsidRPr="00B14A2E" w:rsidRDefault="001732FF" w:rsidP="004C442C">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D0459B">
            <w:pPr>
              <w:jc w:val="both"/>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D0459B">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D0459B">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vAlign w:val="center"/>
            <w:hideMark/>
          </w:tcPr>
          <w:p w:rsidR="001732FF" w:rsidRPr="00B14A2E" w:rsidRDefault="001732FF" w:rsidP="004C442C">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D0459B">
            <w:pPr>
              <w:jc w:val="both"/>
              <w:rPr>
                <w:sz w:val="24"/>
                <w:szCs w:val="24"/>
              </w:rPr>
            </w:pPr>
            <w:r w:rsidRPr="00B14A2E">
              <w:rPr>
                <w:sz w:val="24"/>
                <w:szCs w:val="24"/>
              </w:rPr>
              <w:t>бюджет района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1 850,76</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1 850,76</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1.1.3</w:t>
            </w:r>
            <w:r w:rsidR="00D0459B" w:rsidRPr="00B14A2E">
              <w:rPr>
                <w:sz w:val="24"/>
                <w:szCs w:val="24"/>
              </w:rPr>
              <w:t>.</w:t>
            </w:r>
          </w:p>
        </w:tc>
        <w:tc>
          <w:tcPr>
            <w:tcW w:w="1417"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D0459B" w:rsidP="00D0459B">
            <w:pPr>
              <w:jc w:val="both"/>
              <w:rPr>
                <w:sz w:val="24"/>
                <w:szCs w:val="24"/>
              </w:rPr>
            </w:pPr>
            <w:r w:rsidRPr="00B14A2E">
              <w:rPr>
                <w:sz w:val="24"/>
                <w:szCs w:val="24"/>
              </w:rPr>
              <w:t>С</w:t>
            </w:r>
            <w:r w:rsidR="001732FF" w:rsidRPr="00B14A2E">
              <w:rPr>
                <w:sz w:val="24"/>
                <w:szCs w:val="24"/>
              </w:rPr>
              <w:t>. Ваховск</w:t>
            </w:r>
            <w:r w:rsidRPr="00B14A2E">
              <w:rPr>
                <w:sz w:val="24"/>
                <w:szCs w:val="24"/>
              </w:rPr>
              <w:t>:                               г</w:t>
            </w:r>
            <w:r w:rsidR="001732FF" w:rsidRPr="00B14A2E">
              <w:rPr>
                <w:sz w:val="24"/>
                <w:szCs w:val="24"/>
              </w:rPr>
              <w:t>азопровод  (коррект</w:t>
            </w:r>
            <w:r w:rsidR="001732FF" w:rsidRPr="00B14A2E">
              <w:rPr>
                <w:sz w:val="24"/>
                <w:szCs w:val="24"/>
              </w:rPr>
              <w:t>и</w:t>
            </w:r>
            <w:r w:rsidR="001732FF" w:rsidRPr="00B14A2E">
              <w:rPr>
                <w:sz w:val="24"/>
                <w:szCs w:val="24"/>
              </w:rPr>
              <w:t>ровка ПИР)</w:t>
            </w:r>
          </w:p>
        </w:tc>
        <w:tc>
          <w:tcPr>
            <w:tcW w:w="2127"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1732FF" w:rsidRPr="00B14A2E" w:rsidRDefault="00D0459B" w:rsidP="004C442C">
            <w:pPr>
              <w:jc w:val="both"/>
              <w:rPr>
                <w:sz w:val="24"/>
                <w:szCs w:val="24"/>
              </w:rPr>
            </w:pPr>
            <w:r w:rsidRPr="00B14A2E">
              <w:rPr>
                <w:sz w:val="24"/>
                <w:szCs w:val="24"/>
              </w:rPr>
              <w:t>м</w:t>
            </w:r>
            <w:r w:rsidR="001732FF" w:rsidRPr="00B14A2E">
              <w:rPr>
                <w:sz w:val="24"/>
                <w:szCs w:val="24"/>
              </w:rPr>
              <w:t>униципальное казенное учре</w:t>
            </w:r>
            <w:r w:rsidR="001732FF" w:rsidRPr="00B14A2E">
              <w:rPr>
                <w:sz w:val="24"/>
                <w:szCs w:val="24"/>
              </w:rPr>
              <w:t>ж</w:t>
            </w:r>
            <w:r w:rsidR="001732FF" w:rsidRPr="00B14A2E">
              <w:rPr>
                <w:sz w:val="24"/>
                <w:szCs w:val="24"/>
              </w:rPr>
              <w:t>де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001732FF" w:rsidRPr="00B14A2E">
              <w:rPr>
                <w:sz w:val="24"/>
                <w:szCs w:val="24"/>
              </w:rPr>
              <w:t>о</w:t>
            </w:r>
            <w:r w:rsidRPr="00B14A2E">
              <w:rPr>
                <w:sz w:val="24"/>
                <w:szCs w:val="24"/>
              </w:rPr>
              <w:t>на»</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1732FF" w:rsidRPr="00B14A2E" w:rsidRDefault="001732FF" w:rsidP="00D0459B">
            <w:pPr>
              <w:jc w:val="both"/>
              <w:rPr>
                <w:sz w:val="24"/>
                <w:szCs w:val="24"/>
              </w:rPr>
            </w:pPr>
            <w:r w:rsidRPr="00B14A2E">
              <w:rPr>
                <w:sz w:val="24"/>
                <w:szCs w:val="24"/>
              </w:rPr>
              <w:t>всего</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2 416,45</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2 416,45</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D0459B">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D0459B">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vAlign w:val="center"/>
            <w:hideMark/>
          </w:tcPr>
          <w:p w:rsidR="001732FF" w:rsidRPr="00B14A2E" w:rsidRDefault="001732FF" w:rsidP="004C442C">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D0459B">
            <w:pPr>
              <w:jc w:val="both"/>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4C442C">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D0459B">
            <w:pPr>
              <w:jc w:val="both"/>
              <w:rPr>
                <w:sz w:val="24"/>
                <w:szCs w:val="24"/>
              </w:rPr>
            </w:pPr>
            <w:r w:rsidRPr="00B14A2E">
              <w:rPr>
                <w:sz w:val="24"/>
                <w:szCs w:val="24"/>
              </w:rPr>
              <w:t>бюджет района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2 416,45</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2 416,45</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1.1.4</w:t>
            </w:r>
            <w:r w:rsidR="00D0459B" w:rsidRPr="00B14A2E">
              <w:rPr>
                <w:sz w:val="24"/>
                <w:szCs w:val="24"/>
              </w:rPr>
              <w:t>.</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D0459B" w:rsidP="00D0459B">
            <w:pPr>
              <w:jc w:val="both"/>
              <w:rPr>
                <w:sz w:val="24"/>
                <w:szCs w:val="24"/>
              </w:rPr>
            </w:pPr>
            <w:r w:rsidRPr="00B14A2E">
              <w:rPr>
                <w:sz w:val="24"/>
                <w:szCs w:val="24"/>
              </w:rPr>
              <w:t>С</w:t>
            </w:r>
            <w:r w:rsidR="001732FF" w:rsidRPr="00B14A2E">
              <w:rPr>
                <w:sz w:val="24"/>
                <w:szCs w:val="24"/>
              </w:rPr>
              <w:t>. Аган</w:t>
            </w:r>
            <w:r w:rsidRPr="00B14A2E">
              <w:rPr>
                <w:sz w:val="24"/>
                <w:szCs w:val="24"/>
              </w:rPr>
              <w:t>:                               г</w:t>
            </w:r>
            <w:r w:rsidR="001732FF" w:rsidRPr="00B14A2E">
              <w:rPr>
                <w:sz w:val="24"/>
                <w:szCs w:val="24"/>
              </w:rPr>
              <w:t>азовая к</w:t>
            </w:r>
            <w:r w:rsidR="001732FF" w:rsidRPr="00B14A2E">
              <w:rPr>
                <w:sz w:val="24"/>
                <w:szCs w:val="24"/>
              </w:rPr>
              <w:t>о</w:t>
            </w:r>
            <w:r w:rsidR="001732FF" w:rsidRPr="00B14A2E">
              <w:rPr>
                <w:sz w:val="24"/>
                <w:szCs w:val="24"/>
              </w:rPr>
              <w:t>тельная (коррект</w:t>
            </w:r>
            <w:r w:rsidR="001732FF" w:rsidRPr="00B14A2E">
              <w:rPr>
                <w:sz w:val="24"/>
                <w:szCs w:val="24"/>
              </w:rPr>
              <w:t>и</w:t>
            </w:r>
            <w:r w:rsidR="001732FF" w:rsidRPr="00B14A2E">
              <w:rPr>
                <w:sz w:val="24"/>
                <w:szCs w:val="24"/>
              </w:rPr>
              <w:lastRenderedPageBreak/>
              <w:t>ровка ПИР)</w:t>
            </w:r>
          </w:p>
        </w:tc>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Pr="00B14A2E" w:rsidRDefault="00D0459B" w:rsidP="004C442C">
            <w:pPr>
              <w:jc w:val="both"/>
              <w:rPr>
                <w:sz w:val="24"/>
                <w:szCs w:val="24"/>
              </w:rPr>
            </w:pPr>
            <w:r w:rsidRPr="00B14A2E">
              <w:rPr>
                <w:sz w:val="24"/>
                <w:szCs w:val="24"/>
              </w:rPr>
              <w:lastRenderedPageBreak/>
              <w:t>м</w:t>
            </w:r>
            <w:r w:rsidR="001732FF" w:rsidRPr="00B14A2E">
              <w:rPr>
                <w:sz w:val="24"/>
                <w:szCs w:val="24"/>
              </w:rPr>
              <w:t>униципальное казенное учре</w:t>
            </w:r>
            <w:r w:rsidR="001732FF" w:rsidRPr="00B14A2E">
              <w:rPr>
                <w:sz w:val="24"/>
                <w:szCs w:val="24"/>
              </w:rPr>
              <w:t>ж</w:t>
            </w:r>
            <w:r w:rsidR="001732FF" w:rsidRPr="00B14A2E">
              <w:rPr>
                <w:sz w:val="24"/>
                <w:szCs w:val="24"/>
              </w:rPr>
              <w:t>де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 xml:space="preserve">ние капитального </w:t>
            </w:r>
            <w:r w:rsidR="001732FF" w:rsidRPr="00B14A2E">
              <w:rPr>
                <w:sz w:val="24"/>
                <w:szCs w:val="24"/>
              </w:rPr>
              <w:lastRenderedPageBreak/>
              <w:t>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001732FF" w:rsidRPr="00B14A2E">
              <w:rPr>
                <w:sz w:val="24"/>
                <w:szCs w:val="24"/>
              </w:rPr>
              <w:t>о</w:t>
            </w:r>
            <w:r w:rsidRPr="00B14A2E">
              <w:rPr>
                <w:sz w:val="24"/>
                <w:szCs w:val="24"/>
              </w:rPr>
              <w:t>на»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D0459B">
            <w:pPr>
              <w:jc w:val="both"/>
              <w:rPr>
                <w:sz w:val="24"/>
                <w:szCs w:val="24"/>
              </w:rPr>
            </w:pPr>
            <w:r w:rsidRPr="00B14A2E">
              <w:rPr>
                <w:sz w:val="24"/>
                <w:szCs w:val="24"/>
              </w:rPr>
              <w:lastRenderedPageBreak/>
              <w:t>всего</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102,93</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102,93</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D0459B">
            <w:pPr>
              <w:jc w:val="both"/>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D0459B">
            <w:pPr>
              <w:jc w:val="both"/>
              <w:rPr>
                <w:sz w:val="24"/>
                <w:szCs w:val="24"/>
              </w:rPr>
            </w:pPr>
            <w:r w:rsidRPr="00B14A2E">
              <w:rPr>
                <w:sz w:val="24"/>
                <w:szCs w:val="24"/>
              </w:rPr>
              <w:t>бюджет района</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102,93</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102,93</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lastRenderedPageBreak/>
              <w:t>1.1.5</w:t>
            </w:r>
            <w:r w:rsidR="00D0459B" w:rsidRPr="00B14A2E">
              <w:rPr>
                <w:sz w:val="24"/>
                <w:szCs w:val="24"/>
              </w:rPr>
              <w:t>.</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876F1A" w:rsidP="00D0459B">
            <w:pPr>
              <w:jc w:val="both"/>
              <w:rPr>
                <w:sz w:val="24"/>
                <w:szCs w:val="24"/>
              </w:rPr>
            </w:pPr>
            <w:r>
              <w:rPr>
                <w:sz w:val="24"/>
                <w:szCs w:val="24"/>
              </w:rPr>
              <w:t>П</w:t>
            </w:r>
            <w:r w:rsidR="001732FF" w:rsidRPr="00B14A2E">
              <w:rPr>
                <w:sz w:val="24"/>
                <w:szCs w:val="24"/>
              </w:rPr>
              <w:t>. Аган</w:t>
            </w:r>
            <w:r w:rsidR="00D0459B" w:rsidRPr="00B14A2E">
              <w:rPr>
                <w:sz w:val="24"/>
                <w:szCs w:val="24"/>
              </w:rPr>
              <w:t>:                               г</w:t>
            </w:r>
            <w:r w:rsidR="001732FF" w:rsidRPr="00B14A2E">
              <w:rPr>
                <w:sz w:val="24"/>
                <w:szCs w:val="24"/>
              </w:rPr>
              <w:t>азовая к</w:t>
            </w:r>
            <w:r w:rsidR="001732FF" w:rsidRPr="00B14A2E">
              <w:rPr>
                <w:sz w:val="24"/>
                <w:szCs w:val="24"/>
              </w:rPr>
              <w:t>о</w:t>
            </w:r>
            <w:r w:rsidR="001732FF" w:rsidRPr="00B14A2E">
              <w:rPr>
                <w:sz w:val="24"/>
                <w:szCs w:val="24"/>
              </w:rPr>
              <w:t>тельная</w:t>
            </w:r>
          </w:p>
        </w:tc>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D0459B" w:rsidP="00D0459B">
            <w:pPr>
              <w:jc w:val="both"/>
              <w:rPr>
                <w:sz w:val="24"/>
                <w:szCs w:val="24"/>
              </w:rPr>
            </w:pPr>
            <w:r w:rsidRPr="00B14A2E">
              <w:rPr>
                <w:sz w:val="24"/>
                <w:szCs w:val="24"/>
              </w:rPr>
              <w:t>м</w:t>
            </w:r>
            <w:r w:rsidR="001732FF" w:rsidRPr="00B14A2E">
              <w:rPr>
                <w:sz w:val="24"/>
                <w:szCs w:val="24"/>
              </w:rPr>
              <w:t>униципальное казенное учре</w:t>
            </w:r>
            <w:r w:rsidR="001732FF" w:rsidRPr="00B14A2E">
              <w:rPr>
                <w:sz w:val="24"/>
                <w:szCs w:val="24"/>
              </w:rPr>
              <w:t>ж</w:t>
            </w:r>
            <w:r w:rsidR="001732FF" w:rsidRPr="00B14A2E">
              <w:rPr>
                <w:sz w:val="24"/>
                <w:szCs w:val="24"/>
              </w:rPr>
              <w:t>де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001732FF" w:rsidRPr="00B14A2E">
              <w:rPr>
                <w:sz w:val="24"/>
                <w:szCs w:val="24"/>
              </w:rPr>
              <w:t>она</w:t>
            </w:r>
            <w:r w:rsidRPr="00B14A2E">
              <w:rPr>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D0459B">
            <w:pPr>
              <w:jc w:val="both"/>
              <w:rPr>
                <w:sz w:val="24"/>
                <w:szCs w:val="24"/>
              </w:rPr>
            </w:pPr>
            <w:r w:rsidRPr="00B14A2E">
              <w:rPr>
                <w:sz w:val="24"/>
                <w:szCs w:val="24"/>
              </w:rPr>
              <w:t>всего</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2 000,00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2 000,00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D0459B">
            <w:pPr>
              <w:jc w:val="both"/>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D0459B">
            <w:pPr>
              <w:jc w:val="both"/>
              <w:rPr>
                <w:sz w:val="24"/>
                <w:szCs w:val="24"/>
              </w:rPr>
            </w:pPr>
            <w:r w:rsidRPr="00B14A2E">
              <w:rPr>
                <w:sz w:val="24"/>
                <w:szCs w:val="24"/>
              </w:rPr>
              <w:t>бюджет района</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2 000,00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2 000,00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r>
      <w:tr w:rsidR="001732FF" w:rsidRPr="00B14A2E" w:rsidTr="00B14A2E">
        <w:trPr>
          <w:trHeight w:val="19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4C442C" w:rsidP="00D0459B">
            <w:pPr>
              <w:jc w:val="both"/>
              <w:rPr>
                <w:sz w:val="24"/>
                <w:szCs w:val="24"/>
              </w:rPr>
            </w:pPr>
            <w:r w:rsidRPr="00B14A2E">
              <w:rPr>
                <w:sz w:val="24"/>
                <w:szCs w:val="24"/>
              </w:rPr>
              <w:t>в том чи</w:t>
            </w:r>
            <w:r w:rsidRPr="00B14A2E">
              <w:rPr>
                <w:sz w:val="24"/>
                <w:szCs w:val="24"/>
              </w:rPr>
              <w:t>с</w:t>
            </w:r>
            <w:r w:rsidRPr="00B14A2E">
              <w:rPr>
                <w:sz w:val="24"/>
                <w:szCs w:val="24"/>
              </w:rPr>
              <w:t>ле</w:t>
            </w:r>
            <w:r w:rsidR="001732FF" w:rsidRPr="00B14A2E">
              <w:rPr>
                <w:sz w:val="24"/>
                <w:szCs w:val="24"/>
              </w:rPr>
              <w:t>безво</w:t>
            </w:r>
            <w:r w:rsidR="001732FF" w:rsidRPr="00B14A2E">
              <w:rPr>
                <w:sz w:val="24"/>
                <w:szCs w:val="24"/>
              </w:rPr>
              <w:t>з</w:t>
            </w:r>
            <w:r w:rsidR="001732FF" w:rsidRPr="00B14A2E">
              <w:rPr>
                <w:sz w:val="24"/>
                <w:szCs w:val="24"/>
              </w:rPr>
              <w:t>мездные поступл</w:t>
            </w:r>
            <w:r w:rsidR="001732FF" w:rsidRPr="00B14A2E">
              <w:rPr>
                <w:sz w:val="24"/>
                <w:szCs w:val="24"/>
              </w:rPr>
              <w:t>е</w:t>
            </w:r>
            <w:r w:rsidR="001732FF" w:rsidRPr="00B14A2E">
              <w:rPr>
                <w:sz w:val="24"/>
                <w:szCs w:val="24"/>
              </w:rPr>
              <w:t>нияфиз</w:t>
            </w:r>
            <w:r w:rsidR="001732FF" w:rsidRPr="00B14A2E">
              <w:rPr>
                <w:sz w:val="24"/>
                <w:szCs w:val="24"/>
              </w:rPr>
              <w:t>и</w:t>
            </w:r>
            <w:r w:rsidR="001732FF" w:rsidRPr="00B14A2E">
              <w:rPr>
                <w:sz w:val="24"/>
                <w:szCs w:val="24"/>
              </w:rPr>
              <w:t>ческих и юридич</w:t>
            </w:r>
            <w:r w:rsidR="001732FF" w:rsidRPr="00B14A2E">
              <w:rPr>
                <w:sz w:val="24"/>
                <w:szCs w:val="24"/>
              </w:rPr>
              <w:t>е</w:t>
            </w:r>
            <w:r w:rsidR="001732FF" w:rsidRPr="00B14A2E">
              <w:rPr>
                <w:sz w:val="24"/>
                <w:szCs w:val="24"/>
              </w:rPr>
              <w:t>ских лиц</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2 000,00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2 000,00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1.1.6</w:t>
            </w:r>
            <w:r w:rsidR="00D0459B" w:rsidRPr="00B14A2E">
              <w:rPr>
                <w:sz w:val="24"/>
                <w:szCs w:val="24"/>
              </w:rPr>
              <w:t>.</w:t>
            </w:r>
          </w:p>
        </w:tc>
        <w:tc>
          <w:tcPr>
            <w:tcW w:w="1417"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D0459B" w:rsidP="00B14A2E">
            <w:pPr>
              <w:jc w:val="both"/>
              <w:rPr>
                <w:sz w:val="24"/>
                <w:szCs w:val="24"/>
              </w:rPr>
            </w:pPr>
            <w:r w:rsidRPr="00B14A2E">
              <w:rPr>
                <w:sz w:val="24"/>
                <w:szCs w:val="24"/>
              </w:rPr>
              <w:t>П</w:t>
            </w:r>
            <w:r w:rsidR="001732FF" w:rsidRPr="00B14A2E">
              <w:rPr>
                <w:sz w:val="24"/>
                <w:szCs w:val="24"/>
              </w:rPr>
              <w:t>. В</w:t>
            </w:r>
            <w:r w:rsidR="001732FF" w:rsidRPr="00B14A2E">
              <w:rPr>
                <w:sz w:val="24"/>
                <w:szCs w:val="24"/>
              </w:rPr>
              <w:t>а</w:t>
            </w:r>
            <w:r w:rsidR="001732FF" w:rsidRPr="00B14A2E">
              <w:rPr>
                <w:sz w:val="24"/>
                <w:szCs w:val="24"/>
              </w:rPr>
              <w:t>ховск</w:t>
            </w:r>
            <w:r w:rsidRPr="00B14A2E">
              <w:rPr>
                <w:sz w:val="24"/>
                <w:szCs w:val="24"/>
              </w:rPr>
              <w:t>:г</w:t>
            </w:r>
            <w:r w:rsidR="001732FF" w:rsidRPr="00B14A2E">
              <w:rPr>
                <w:sz w:val="24"/>
                <w:szCs w:val="24"/>
              </w:rPr>
              <w:t>азовая котел</w:t>
            </w:r>
            <w:r w:rsidR="001732FF" w:rsidRPr="00B14A2E">
              <w:rPr>
                <w:sz w:val="24"/>
                <w:szCs w:val="24"/>
              </w:rPr>
              <w:t>ь</w:t>
            </w:r>
            <w:r w:rsidR="001732FF" w:rsidRPr="00B14A2E">
              <w:rPr>
                <w:sz w:val="24"/>
                <w:szCs w:val="24"/>
              </w:rPr>
              <w:t>ная</w:t>
            </w:r>
          </w:p>
        </w:tc>
        <w:tc>
          <w:tcPr>
            <w:tcW w:w="2127"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1732FF" w:rsidRPr="00B14A2E" w:rsidRDefault="00D0459B" w:rsidP="004C442C">
            <w:pPr>
              <w:jc w:val="both"/>
              <w:rPr>
                <w:sz w:val="24"/>
                <w:szCs w:val="24"/>
              </w:rPr>
            </w:pPr>
            <w:r w:rsidRPr="00B14A2E">
              <w:rPr>
                <w:sz w:val="24"/>
                <w:szCs w:val="24"/>
              </w:rPr>
              <w:t>м</w:t>
            </w:r>
            <w:r w:rsidR="001732FF" w:rsidRPr="00B14A2E">
              <w:rPr>
                <w:sz w:val="24"/>
                <w:szCs w:val="24"/>
              </w:rPr>
              <w:t>униципальное 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t>она»</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D0459B">
            <w:pPr>
              <w:jc w:val="both"/>
              <w:rPr>
                <w:sz w:val="24"/>
                <w:szCs w:val="24"/>
              </w:rPr>
            </w:pPr>
            <w:r w:rsidRPr="00B14A2E">
              <w:rPr>
                <w:sz w:val="24"/>
                <w:szCs w:val="24"/>
              </w:rPr>
              <w:t>всего</w:t>
            </w:r>
          </w:p>
        </w:tc>
        <w:tc>
          <w:tcPr>
            <w:tcW w:w="1139"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2 200,00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2 200,00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D0459B">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D0459B">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vAlign w:val="center"/>
            <w:hideMark/>
          </w:tcPr>
          <w:p w:rsidR="001732FF" w:rsidRPr="00B14A2E" w:rsidRDefault="001732FF" w:rsidP="004C442C">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D0459B">
            <w:pPr>
              <w:jc w:val="both"/>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4C442C">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D0459B">
            <w:pPr>
              <w:jc w:val="both"/>
              <w:rPr>
                <w:sz w:val="24"/>
                <w:szCs w:val="24"/>
              </w:rPr>
            </w:pPr>
            <w:r w:rsidRPr="00B14A2E">
              <w:rPr>
                <w:sz w:val="24"/>
                <w:szCs w:val="24"/>
              </w:rPr>
              <w:t>бюджет района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2 200,00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2 200,00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1.1.7</w:t>
            </w:r>
            <w:r w:rsidR="00D0459B" w:rsidRPr="00B14A2E">
              <w:rPr>
                <w:sz w:val="24"/>
                <w:szCs w:val="24"/>
              </w:rPr>
              <w:t>.</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D0459B" w:rsidP="00B14A2E">
            <w:pPr>
              <w:jc w:val="both"/>
              <w:rPr>
                <w:sz w:val="24"/>
                <w:szCs w:val="24"/>
              </w:rPr>
            </w:pPr>
            <w:r w:rsidRPr="00B14A2E">
              <w:rPr>
                <w:sz w:val="24"/>
                <w:szCs w:val="24"/>
              </w:rPr>
              <w:t>С</w:t>
            </w:r>
            <w:r w:rsidR="001732FF" w:rsidRPr="00B14A2E">
              <w:rPr>
                <w:sz w:val="24"/>
                <w:szCs w:val="24"/>
              </w:rPr>
              <w:t>. Варь</w:t>
            </w:r>
            <w:r w:rsidR="001732FF" w:rsidRPr="00B14A2E">
              <w:rPr>
                <w:sz w:val="24"/>
                <w:szCs w:val="24"/>
              </w:rPr>
              <w:t>е</w:t>
            </w:r>
            <w:r w:rsidR="001732FF" w:rsidRPr="00B14A2E">
              <w:rPr>
                <w:sz w:val="24"/>
                <w:szCs w:val="24"/>
              </w:rPr>
              <w:t>ган</w:t>
            </w:r>
            <w:r w:rsidRPr="00B14A2E">
              <w:rPr>
                <w:sz w:val="24"/>
                <w:szCs w:val="24"/>
              </w:rPr>
              <w:t>:г</w:t>
            </w:r>
            <w:r w:rsidR="001732FF" w:rsidRPr="00B14A2E">
              <w:rPr>
                <w:sz w:val="24"/>
                <w:szCs w:val="24"/>
              </w:rPr>
              <w:t>азовая котельная</w:t>
            </w:r>
          </w:p>
        </w:tc>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Pr="00B14A2E" w:rsidRDefault="00D0459B" w:rsidP="004C442C">
            <w:pPr>
              <w:jc w:val="both"/>
              <w:rPr>
                <w:sz w:val="24"/>
                <w:szCs w:val="24"/>
              </w:rPr>
            </w:pPr>
            <w:r w:rsidRPr="00B14A2E">
              <w:rPr>
                <w:sz w:val="24"/>
                <w:szCs w:val="24"/>
              </w:rPr>
              <w:t>м</w:t>
            </w:r>
            <w:r w:rsidR="001732FF" w:rsidRPr="00B14A2E">
              <w:rPr>
                <w:sz w:val="24"/>
                <w:szCs w:val="24"/>
              </w:rPr>
              <w:t>униципальное 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lastRenderedPageBreak/>
              <w:t>она»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D0459B">
            <w:pPr>
              <w:jc w:val="both"/>
              <w:rPr>
                <w:sz w:val="24"/>
                <w:szCs w:val="24"/>
              </w:rPr>
            </w:pPr>
            <w:r w:rsidRPr="00B14A2E">
              <w:rPr>
                <w:sz w:val="24"/>
                <w:szCs w:val="24"/>
              </w:rPr>
              <w:lastRenderedPageBreak/>
              <w:t>всего</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1 622,21</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1 622,21</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4C442C">
            <w:pPr>
              <w:jc w:val="both"/>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D0459B">
            <w:pPr>
              <w:jc w:val="both"/>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4C442C">
            <w:pPr>
              <w:jc w:val="both"/>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D0459B">
            <w:pPr>
              <w:jc w:val="both"/>
              <w:rPr>
                <w:sz w:val="24"/>
                <w:szCs w:val="24"/>
              </w:rPr>
            </w:pPr>
            <w:r w:rsidRPr="00B14A2E">
              <w:rPr>
                <w:sz w:val="24"/>
                <w:szCs w:val="24"/>
              </w:rPr>
              <w:t>бюджет района</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1 622,21</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1 622,21</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lastRenderedPageBreak/>
              <w:t>1.1.8</w:t>
            </w:r>
            <w:r w:rsidR="00D0459B" w:rsidRPr="00B14A2E">
              <w:rPr>
                <w:sz w:val="24"/>
                <w:szCs w:val="24"/>
              </w:rPr>
              <w:t>.</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D0459B" w:rsidP="00D0459B">
            <w:pPr>
              <w:jc w:val="both"/>
              <w:rPr>
                <w:sz w:val="24"/>
                <w:szCs w:val="24"/>
              </w:rPr>
            </w:pPr>
            <w:r w:rsidRPr="00B14A2E">
              <w:rPr>
                <w:sz w:val="24"/>
                <w:szCs w:val="24"/>
              </w:rPr>
              <w:t>П</w:t>
            </w:r>
            <w:r w:rsidR="001732FF" w:rsidRPr="00B14A2E">
              <w:rPr>
                <w:sz w:val="24"/>
                <w:szCs w:val="24"/>
              </w:rPr>
              <w:t>. Аган</w:t>
            </w:r>
            <w:r w:rsidRPr="00B14A2E">
              <w:rPr>
                <w:sz w:val="24"/>
                <w:szCs w:val="24"/>
              </w:rPr>
              <w:t>:                               н</w:t>
            </w:r>
            <w:r w:rsidR="001732FF" w:rsidRPr="00B14A2E">
              <w:rPr>
                <w:sz w:val="24"/>
                <w:szCs w:val="24"/>
              </w:rPr>
              <w:t>аружный газопровод</w:t>
            </w:r>
          </w:p>
        </w:tc>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D0459B" w:rsidP="004C442C">
            <w:pPr>
              <w:jc w:val="both"/>
              <w:rPr>
                <w:sz w:val="24"/>
                <w:szCs w:val="24"/>
              </w:rPr>
            </w:pPr>
            <w:r w:rsidRPr="00B14A2E">
              <w:rPr>
                <w:sz w:val="24"/>
                <w:szCs w:val="24"/>
              </w:rPr>
              <w:t>м</w:t>
            </w:r>
            <w:r w:rsidR="001732FF" w:rsidRPr="00B14A2E">
              <w:rPr>
                <w:sz w:val="24"/>
                <w:szCs w:val="24"/>
              </w:rPr>
              <w:t>униципальное 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001732FF" w:rsidRPr="00B14A2E">
              <w:rPr>
                <w:sz w:val="24"/>
                <w:szCs w:val="24"/>
              </w:rPr>
              <w:t>она</w:t>
            </w:r>
            <w:r w:rsidRPr="00B14A2E">
              <w:rPr>
                <w:sz w:val="24"/>
                <w:szCs w:val="24"/>
              </w:rPr>
              <w:t>»</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D0459B">
            <w:pPr>
              <w:jc w:val="both"/>
              <w:rPr>
                <w:sz w:val="24"/>
                <w:szCs w:val="24"/>
              </w:rPr>
            </w:pPr>
            <w:r w:rsidRPr="00B14A2E">
              <w:rPr>
                <w:sz w:val="24"/>
                <w:szCs w:val="24"/>
              </w:rPr>
              <w:t>всего</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1 444,50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1 444,50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D0459B">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D0459B">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vAlign w:val="center"/>
            <w:hideMark/>
          </w:tcPr>
          <w:p w:rsidR="001732FF" w:rsidRPr="00B14A2E" w:rsidRDefault="001732FF" w:rsidP="004C442C">
            <w:pPr>
              <w:jc w:val="both"/>
              <w:rPr>
                <w:sz w:val="24"/>
                <w:szCs w:val="24"/>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D0459B">
            <w:pPr>
              <w:jc w:val="both"/>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D0459B">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D0459B">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vAlign w:val="center"/>
            <w:hideMark/>
          </w:tcPr>
          <w:p w:rsidR="001732FF" w:rsidRPr="00B14A2E" w:rsidRDefault="001732FF" w:rsidP="004C442C">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D0459B">
            <w:pPr>
              <w:jc w:val="both"/>
              <w:rPr>
                <w:sz w:val="24"/>
                <w:szCs w:val="24"/>
              </w:rPr>
            </w:pPr>
            <w:r w:rsidRPr="00B14A2E">
              <w:rPr>
                <w:sz w:val="24"/>
                <w:szCs w:val="24"/>
              </w:rPr>
              <w:t>бюджет района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1 444,50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1 444,50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D0459B">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D0459B">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vAlign w:val="center"/>
            <w:hideMark/>
          </w:tcPr>
          <w:p w:rsidR="001732FF" w:rsidRPr="00B14A2E" w:rsidRDefault="001732FF" w:rsidP="004C442C">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D0459B">
            <w:pPr>
              <w:jc w:val="both"/>
              <w:rPr>
                <w:sz w:val="24"/>
                <w:szCs w:val="24"/>
              </w:rPr>
            </w:pPr>
            <w:r w:rsidRPr="00B14A2E">
              <w:rPr>
                <w:sz w:val="24"/>
                <w:szCs w:val="24"/>
              </w:rPr>
              <w:t>бюджет поселений</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1.1.9</w:t>
            </w:r>
            <w:r w:rsidR="00D0459B" w:rsidRPr="00B14A2E">
              <w:rPr>
                <w:sz w:val="24"/>
                <w:szCs w:val="24"/>
              </w:rPr>
              <w:t>.</w:t>
            </w:r>
          </w:p>
        </w:tc>
        <w:tc>
          <w:tcPr>
            <w:tcW w:w="1417"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1732FF" w:rsidP="00D0459B">
            <w:pPr>
              <w:jc w:val="both"/>
              <w:rPr>
                <w:sz w:val="24"/>
                <w:szCs w:val="24"/>
              </w:rPr>
            </w:pPr>
            <w:r w:rsidRPr="00B14A2E">
              <w:rPr>
                <w:sz w:val="24"/>
                <w:szCs w:val="24"/>
              </w:rPr>
              <w:t>Реконс</w:t>
            </w:r>
            <w:r w:rsidRPr="00B14A2E">
              <w:rPr>
                <w:sz w:val="24"/>
                <w:szCs w:val="24"/>
              </w:rPr>
              <w:t>т</w:t>
            </w:r>
            <w:r w:rsidRPr="00B14A2E">
              <w:rPr>
                <w:sz w:val="24"/>
                <w:szCs w:val="24"/>
              </w:rPr>
              <w:t>рукция с</w:t>
            </w:r>
            <w:r w:rsidRPr="00B14A2E">
              <w:rPr>
                <w:sz w:val="24"/>
                <w:szCs w:val="24"/>
              </w:rPr>
              <w:t>е</w:t>
            </w:r>
            <w:r w:rsidRPr="00B14A2E">
              <w:rPr>
                <w:sz w:val="24"/>
                <w:szCs w:val="24"/>
              </w:rPr>
              <w:t>тей вод</w:t>
            </w:r>
            <w:r w:rsidRPr="00B14A2E">
              <w:rPr>
                <w:sz w:val="24"/>
                <w:szCs w:val="24"/>
              </w:rPr>
              <w:t>о</w:t>
            </w:r>
            <w:r w:rsidRPr="00B14A2E">
              <w:rPr>
                <w:sz w:val="24"/>
                <w:szCs w:val="24"/>
              </w:rPr>
              <w:t>снабжения с закол</w:t>
            </w:r>
            <w:r w:rsidRPr="00B14A2E">
              <w:rPr>
                <w:sz w:val="24"/>
                <w:szCs w:val="24"/>
              </w:rPr>
              <w:t>ь</w:t>
            </w:r>
            <w:r w:rsidRPr="00B14A2E">
              <w:rPr>
                <w:sz w:val="24"/>
                <w:szCs w:val="24"/>
              </w:rPr>
              <w:t>цовкой трассы в с.Большетархово</w:t>
            </w:r>
          </w:p>
          <w:p w:rsidR="00682DBE" w:rsidRPr="00B14A2E" w:rsidRDefault="00682DBE" w:rsidP="00D0459B">
            <w:pPr>
              <w:jc w:val="both"/>
              <w:rPr>
                <w:sz w:val="24"/>
                <w:szCs w:val="24"/>
              </w:rPr>
            </w:pPr>
          </w:p>
          <w:p w:rsidR="00682DBE" w:rsidRPr="00B14A2E" w:rsidRDefault="00682DBE" w:rsidP="00D0459B">
            <w:pPr>
              <w:jc w:val="both"/>
              <w:rPr>
                <w:sz w:val="24"/>
                <w:szCs w:val="24"/>
              </w:rPr>
            </w:pPr>
          </w:p>
        </w:tc>
        <w:tc>
          <w:tcPr>
            <w:tcW w:w="2127"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D0459B" w:rsidP="004C442C">
            <w:pPr>
              <w:jc w:val="both"/>
              <w:rPr>
                <w:sz w:val="24"/>
                <w:szCs w:val="24"/>
              </w:rPr>
            </w:pPr>
            <w:r w:rsidRPr="00B14A2E">
              <w:rPr>
                <w:sz w:val="24"/>
                <w:szCs w:val="24"/>
              </w:rPr>
              <w:t>м</w:t>
            </w:r>
            <w:r w:rsidR="001732FF" w:rsidRPr="00B14A2E">
              <w:rPr>
                <w:sz w:val="24"/>
                <w:szCs w:val="24"/>
              </w:rPr>
              <w:t>униципальное 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001732FF" w:rsidRPr="00B14A2E">
              <w:rPr>
                <w:sz w:val="24"/>
                <w:szCs w:val="24"/>
              </w:rPr>
              <w:t>она</w:t>
            </w:r>
            <w:r w:rsidRPr="00B14A2E">
              <w:rPr>
                <w:sz w:val="24"/>
                <w:szCs w:val="24"/>
              </w:rPr>
              <w:t>»</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1732FF" w:rsidRPr="00B14A2E" w:rsidRDefault="001732FF" w:rsidP="00D0459B">
            <w:pPr>
              <w:jc w:val="both"/>
              <w:rPr>
                <w:sz w:val="24"/>
                <w:szCs w:val="24"/>
              </w:rPr>
            </w:pPr>
            <w:r w:rsidRPr="00B14A2E">
              <w:rPr>
                <w:sz w:val="24"/>
                <w:szCs w:val="24"/>
              </w:rPr>
              <w:t>всего</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900,75</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900,75</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D0459B">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D0459B">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vAlign w:val="center"/>
            <w:hideMark/>
          </w:tcPr>
          <w:p w:rsidR="001732FF" w:rsidRPr="00B14A2E" w:rsidRDefault="001732FF" w:rsidP="001732FF">
            <w:pPr>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D0459B">
            <w:pPr>
              <w:jc w:val="both"/>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D0459B">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D0459B">
            <w:pPr>
              <w:jc w:val="both"/>
              <w:rPr>
                <w:sz w:val="24"/>
                <w:szCs w:val="24"/>
              </w:rPr>
            </w:pPr>
            <w:r w:rsidRPr="00B14A2E">
              <w:rPr>
                <w:sz w:val="24"/>
                <w:szCs w:val="24"/>
              </w:rPr>
              <w:t>бюджет района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900,75</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900,75</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1.1.10</w:t>
            </w:r>
            <w:r w:rsidR="00D0459B" w:rsidRPr="00B14A2E">
              <w:rPr>
                <w:sz w:val="24"/>
                <w:szCs w:val="24"/>
              </w:rPr>
              <w:t>.</w:t>
            </w:r>
          </w:p>
          <w:p w:rsidR="00682DBE" w:rsidRPr="00B14A2E" w:rsidRDefault="00682DBE" w:rsidP="00D0459B">
            <w:pPr>
              <w:jc w:val="center"/>
              <w:rPr>
                <w:sz w:val="24"/>
                <w:szCs w:val="24"/>
              </w:rPr>
            </w:pPr>
          </w:p>
          <w:p w:rsidR="00682DBE" w:rsidRPr="00B14A2E" w:rsidRDefault="00682DBE" w:rsidP="00D0459B">
            <w:pPr>
              <w:jc w:val="center"/>
              <w:rPr>
                <w:sz w:val="24"/>
                <w:szCs w:val="24"/>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D0459B">
            <w:pPr>
              <w:jc w:val="both"/>
              <w:rPr>
                <w:sz w:val="24"/>
                <w:szCs w:val="24"/>
              </w:rPr>
            </w:pPr>
            <w:r w:rsidRPr="00B14A2E">
              <w:rPr>
                <w:sz w:val="24"/>
                <w:szCs w:val="24"/>
              </w:rPr>
              <w:t>Реконс</w:t>
            </w:r>
            <w:r w:rsidRPr="00B14A2E">
              <w:rPr>
                <w:sz w:val="24"/>
                <w:szCs w:val="24"/>
              </w:rPr>
              <w:t>т</w:t>
            </w:r>
            <w:r w:rsidRPr="00B14A2E">
              <w:rPr>
                <w:sz w:val="24"/>
                <w:szCs w:val="24"/>
              </w:rPr>
              <w:t>рук</w:t>
            </w:r>
            <w:r w:rsidR="00B14A2E">
              <w:rPr>
                <w:sz w:val="24"/>
                <w:szCs w:val="24"/>
              </w:rPr>
              <w:t>ция с</w:t>
            </w:r>
            <w:r w:rsidR="00B14A2E">
              <w:rPr>
                <w:sz w:val="24"/>
                <w:szCs w:val="24"/>
              </w:rPr>
              <w:t>е</w:t>
            </w:r>
            <w:r w:rsidR="00B14A2E">
              <w:rPr>
                <w:sz w:val="24"/>
                <w:szCs w:val="24"/>
              </w:rPr>
              <w:t xml:space="preserve">тей </w:t>
            </w:r>
            <w:r w:rsidRPr="00B14A2E">
              <w:rPr>
                <w:sz w:val="24"/>
                <w:szCs w:val="24"/>
              </w:rPr>
              <w:t>вод</w:t>
            </w:r>
            <w:r w:rsidRPr="00B14A2E">
              <w:rPr>
                <w:sz w:val="24"/>
                <w:szCs w:val="24"/>
              </w:rPr>
              <w:t>о</w:t>
            </w:r>
            <w:r w:rsidRPr="00B14A2E">
              <w:rPr>
                <w:sz w:val="24"/>
                <w:szCs w:val="24"/>
              </w:rPr>
              <w:t>снабжения с закол</w:t>
            </w:r>
            <w:r w:rsidRPr="00B14A2E">
              <w:rPr>
                <w:sz w:val="24"/>
                <w:szCs w:val="24"/>
              </w:rPr>
              <w:t>ь</w:t>
            </w:r>
            <w:r w:rsidRPr="00B14A2E">
              <w:rPr>
                <w:sz w:val="24"/>
                <w:szCs w:val="24"/>
              </w:rPr>
              <w:t>цовкой трассы в с.Охтеурье</w:t>
            </w:r>
          </w:p>
        </w:tc>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Pr="00B14A2E" w:rsidRDefault="00D0459B" w:rsidP="004C442C">
            <w:pPr>
              <w:jc w:val="both"/>
              <w:rPr>
                <w:sz w:val="24"/>
                <w:szCs w:val="24"/>
              </w:rPr>
            </w:pPr>
            <w:r w:rsidRPr="00B14A2E">
              <w:rPr>
                <w:sz w:val="24"/>
                <w:szCs w:val="24"/>
              </w:rPr>
              <w:t>м</w:t>
            </w:r>
            <w:r w:rsidR="001732FF" w:rsidRPr="00B14A2E">
              <w:rPr>
                <w:sz w:val="24"/>
                <w:szCs w:val="24"/>
              </w:rPr>
              <w:t>униципальное 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t>она»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D0459B">
            <w:pPr>
              <w:jc w:val="both"/>
              <w:rPr>
                <w:sz w:val="24"/>
                <w:szCs w:val="24"/>
              </w:rPr>
            </w:pPr>
            <w:r w:rsidRPr="00B14A2E">
              <w:rPr>
                <w:sz w:val="24"/>
                <w:szCs w:val="24"/>
              </w:rPr>
              <w:t>всего</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1 048,78</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1 048,78</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0,00</w:t>
            </w: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4C442C">
            <w:pPr>
              <w:jc w:val="both"/>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D0459B">
            <w:pPr>
              <w:jc w:val="both"/>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4C442C">
            <w:pPr>
              <w:jc w:val="both"/>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D0459B">
            <w:pPr>
              <w:jc w:val="both"/>
              <w:rPr>
                <w:sz w:val="24"/>
                <w:szCs w:val="24"/>
              </w:rPr>
            </w:pPr>
            <w:r w:rsidRPr="00B14A2E">
              <w:rPr>
                <w:sz w:val="24"/>
                <w:szCs w:val="24"/>
              </w:rPr>
              <w:t>бюджет района</w:t>
            </w:r>
          </w:p>
        </w:tc>
        <w:tc>
          <w:tcPr>
            <w:tcW w:w="1139"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1 048,78</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r w:rsidRPr="00B14A2E">
              <w:rPr>
                <w:sz w:val="24"/>
                <w:szCs w:val="24"/>
              </w:rPr>
              <w:t>1 048,78</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D0459B">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Default="001732FF" w:rsidP="00682DBE">
            <w:pPr>
              <w:jc w:val="center"/>
              <w:rPr>
                <w:sz w:val="24"/>
                <w:szCs w:val="24"/>
              </w:rPr>
            </w:pPr>
            <w:r w:rsidRPr="00B14A2E">
              <w:rPr>
                <w:sz w:val="24"/>
                <w:szCs w:val="24"/>
              </w:rPr>
              <w:t>1.1.11</w:t>
            </w:r>
            <w:r w:rsidR="00682DBE" w:rsidRPr="00B14A2E">
              <w:rPr>
                <w:sz w:val="24"/>
                <w:szCs w:val="24"/>
              </w:rPr>
              <w:t>.</w:t>
            </w:r>
          </w:p>
          <w:p w:rsidR="00B14A2E" w:rsidRDefault="00B14A2E" w:rsidP="00682DBE">
            <w:pPr>
              <w:jc w:val="center"/>
              <w:rPr>
                <w:sz w:val="24"/>
                <w:szCs w:val="24"/>
              </w:rPr>
            </w:pPr>
          </w:p>
          <w:p w:rsidR="00B14A2E" w:rsidRDefault="00B14A2E" w:rsidP="00682DBE">
            <w:pPr>
              <w:jc w:val="center"/>
              <w:rPr>
                <w:sz w:val="24"/>
                <w:szCs w:val="24"/>
              </w:rPr>
            </w:pPr>
          </w:p>
          <w:p w:rsidR="00B14A2E" w:rsidRDefault="00B14A2E" w:rsidP="00682DBE">
            <w:pPr>
              <w:jc w:val="center"/>
              <w:rPr>
                <w:sz w:val="24"/>
                <w:szCs w:val="24"/>
              </w:rPr>
            </w:pPr>
          </w:p>
          <w:p w:rsidR="00B14A2E" w:rsidRDefault="00B14A2E" w:rsidP="00682DBE">
            <w:pPr>
              <w:jc w:val="center"/>
              <w:rPr>
                <w:sz w:val="24"/>
                <w:szCs w:val="24"/>
              </w:rPr>
            </w:pPr>
          </w:p>
          <w:p w:rsidR="00B14A2E" w:rsidRPr="00B14A2E" w:rsidRDefault="00B14A2E" w:rsidP="00682DBE">
            <w:pPr>
              <w:jc w:val="center"/>
              <w:rPr>
                <w:sz w:val="24"/>
                <w:szCs w:val="24"/>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682DBE" w:rsidP="00682DBE">
            <w:pPr>
              <w:jc w:val="both"/>
              <w:rPr>
                <w:sz w:val="24"/>
                <w:szCs w:val="24"/>
              </w:rPr>
            </w:pPr>
            <w:r w:rsidRPr="00B14A2E">
              <w:rPr>
                <w:sz w:val="24"/>
                <w:szCs w:val="24"/>
              </w:rPr>
              <w:lastRenderedPageBreak/>
              <w:t>С</w:t>
            </w:r>
            <w:r w:rsidR="001732FF" w:rsidRPr="00B14A2E">
              <w:rPr>
                <w:sz w:val="24"/>
                <w:szCs w:val="24"/>
              </w:rPr>
              <w:t>. Ларьяк</w:t>
            </w:r>
            <w:r w:rsidRPr="00B14A2E">
              <w:rPr>
                <w:sz w:val="24"/>
                <w:szCs w:val="24"/>
              </w:rPr>
              <w:t>:   с</w:t>
            </w:r>
            <w:r w:rsidR="001732FF" w:rsidRPr="00B14A2E">
              <w:rPr>
                <w:sz w:val="24"/>
                <w:szCs w:val="24"/>
              </w:rPr>
              <w:t>троител</w:t>
            </w:r>
            <w:r w:rsidR="001732FF" w:rsidRPr="00B14A2E">
              <w:rPr>
                <w:sz w:val="24"/>
                <w:szCs w:val="24"/>
              </w:rPr>
              <w:t>ь</w:t>
            </w:r>
            <w:r w:rsidR="001732FF" w:rsidRPr="00B14A2E">
              <w:rPr>
                <w:sz w:val="24"/>
                <w:szCs w:val="24"/>
              </w:rPr>
              <w:t>ство</w:t>
            </w:r>
            <w:r w:rsidRPr="00B14A2E">
              <w:rPr>
                <w:sz w:val="24"/>
                <w:szCs w:val="24"/>
              </w:rPr>
              <w:t xml:space="preserve"> к</w:t>
            </w:r>
            <w:r w:rsidR="001732FF" w:rsidRPr="00B14A2E">
              <w:rPr>
                <w:sz w:val="24"/>
                <w:szCs w:val="24"/>
              </w:rPr>
              <w:t>ан</w:t>
            </w:r>
            <w:r w:rsidR="001732FF" w:rsidRPr="00B14A2E">
              <w:rPr>
                <w:sz w:val="24"/>
                <w:szCs w:val="24"/>
              </w:rPr>
              <w:t>а</w:t>
            </w:r>
            <w:r w:rsidR="001732FF" w:rsidRPr="00B14A2E">
              <w:rPr>
                <w:sz w:val="24"/>
                <w:szCs w:val="24"/>
              </w:rPr>
              <w:t>лизацио</w:t>
            </w:r>
            <w:r w:rsidR="001732FF" w:rsidRPr="00B14A2E">
              <w:rPr>
                <w:sz w:val="24"/>
                <w:szCs w:val="24"/>
              </w:rPr>
              <w:t>н</w:t>
            </w:r>
            <w:r w:rsidRPr="00B14A2E">
              <w:rPr>
                <w:sz w:val="24"/>
                <w:szCs w:val="24"/>
              </w:rPr>
              <w:lastRenderedPageBreak/>
              <w:t>ных</w:t>
            </w:r>
            <w:r w:rsidR="001732FF" w:rsidRPr="00B14A2E">
              <w:rPr>
                <w:sz w:val="24"/>
                <w:szCs w:val="24"/>
              </w:rPr>
              <w:t xml:space="preserve"> очис</w:t>
            </w:r>
            <w:r w:rsidR="001732FF" w:rsidRPr="00B14A2E">
              <w:rPr>
                <w:sz w:val="24"/>
                <w:szCs w:val="24"/>
              </w:rPr>
              <w:t>т</w:t>
            </w:r>
            <w:r w:rsidRPr="00B14A2E">
              <w:rPr>
                <w:sz w:val="24"/>
                <w:szCs w:val="24"/>
              </w:rPr>
              <w:t>ных</w:t>
            </w:r>
            <w:r w:rsidR="001732FF" w:rsidRPr="00B14A2E">
              <w:rPr>
                <w:sz w:val="24"/>
                <w:szCs w:val="24"/>
              </w:rPr>
              <w:t xml:space="preserve"> с</w:t>
            </w:r>
            <w:r w:rsidR="001732FF" w:rsidRPr="00B14A2E">
              <w:rPr>
                <w:sz w:val="24"/>
                <w:szCs w:val="24"/>
              </w:rPr>
              <w:t>о</w:t>
            </w:r>
            <w:r w:rsidR="001732FF" w:rsidRPr="00B14A2E">
              <w:rPr>
                <w:sz w:val="24"/>
                <w:szCs w:val="24"/>
              </w:rPr>
              <w:t>ору</w:t>
            </w:r>
            <w:r w:rsidRPr="00B14A2E">
              <w:rPr>
                <w:sz w:val="24"/>
                <w:szCs w:val="24"/>
              </w:rPr>
              <w:t>жений</w:t>
            </w:r>
          </w:p>
        </w:tc>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682DBE" w:rsidP="004C442C">
            <w:pPr>
              <w:jc w:val="both"/>
              <w:rPr>
                <w:sz w:val="24"/>
                <w:szCs w:val="24"/>
              </w:rPr>
            </w:pPr>
            <w:r w:rsidRPr="00B14A2E">
              <w:rPr>
                <w:sz w:val="24"/>
                <w:szCs w:val="24"/>
              </w:rPr>
              <w:lastRenderedPageBreak/>
              <w:t>м</w:t>
            </w:r>
            <w:r w:rsidR="001732FF" w:rsidRPr="00B14A2E">
              <w:rPr>
                <w:sz w:val="24"/>
                <w:szCs w:val="24"/>
              </w:rPr>
              <w:t>униципальное 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 xml:space="preserve">ние капитального </w:t>
            </w:r>
            <w:r w:rsidR="001732FF" w:rsidRPr="00B14A2E">
              <w:rPr>
                <w:sz w:val="24"/>
                <w:szCs w:val="24"/>
              </w:rPr>
              <w:lastRenderedPageBreak/>
              <w:t>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t>она»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16 827,13</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16 827,13</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682DBE">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682DBE">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lastRenderedPageBreak/>
              <w:t>го округа</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lastRenderedPageBreak/>
              <w:t>13 454,00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13 454,00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682DBE">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682DBE">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3 373,13</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3 373,13</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1.1.12</w:t>
            </w:r>
            <w:r w:rsidR="00682DBE" w:rsidRPr="00B14A2E">
              <w:rPr>
                <w:sz w:val="24"/>
                <w:szCs w:val="24"/>
              </w:rPr>
              <w:t>.</w:t>
            </w:r>
          </w:p>
        </w:tc>
        <w:tc>
          <w:tcPr>
            <w:tcW w:w="1417"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682DBE" w:rsidP="00682DBE">
            <w:pPr>
              <w:jc w:val="both"/>
              <w:rPr>
                <w:sz w:val="24"/>
                <w:szCs w:val="24"/>
              </w:rPr>
            </w:pPr>
            <w:r w:rsidRPr="00B14A2E">
              <w:rPr>
                <w:sz w:val="24"/>
                <w:szCs w:val="24"/>
              </w:rPr>
              <w:t>С</w:t>
            </w:r>
            <w:r w:rsidR="001732FF" w:rsidRPr="00B14A2E">
              <w:rPr>
                <w:sz w:val="24"/>
                <w:szCs w:val="24"/>
              </w:rPr>
              <w:t>. Покур     Строител</w:t>
            </w:r>
            <w:r w:rsidR="001732FF" w:rsidRPr="00B14A2E">
              <w:rPr>
                <w:sz w:val="24"/>
                <w:szCs w:val="24"/>
              </w:rPr>
              <w:t>ь</w:t>
            </w:r>
            <w:r w:rsidR="001732FF" w:rsidRPr="00B14A2E">
              <w:rPr>
                <w:sz w:val="24"/>
                <w:szCs w:val="24"/>
              </w:rPr>
              <w:t xml:space="preserve">ство </w:t>
            </w:r>
            <w:r w:rsidRPr="00B14A2E">
              <w:rPr>
                <w:sz w:val="24"/>
                <w:szCs w:val="24"/>
              </w:rPr>
              <w:t>к</w:t>
            </w:r>
            <w:r w:rsidR="001732FF" w:rsidRPr="00B14A2E">
              <w:rPr>
                <w:sz w:val="24"/>
                <w:szCs w:val="24"/>
              </w:rPr>
              <w:t>ан</w:t>
            </w:r>
            <w:r w:rsidR="001732FF" w:rsidRPr="00B14A2E">
              <w:rPr>
                <w:sz w:val="24"/>
                <w:szCs w:val="24"/>
              </w:rPr>
              <w:t>а</w:t>
            </w:r>
            <w:r w:rsidR="001732FF" w:rsidRPr="00B14A2E">
              <w:rPr>
                <w:sz w:val="24"/>
                <w:szCs w:val="24"/>
              </w:rPr>
              <w:t>лизаци</w:t>
            </w:r>
            <w:r w:rsidRPr="00B14A2E">
              <w:rPr>
                <w:sz w:val="24"/>
                <w:szCs w:val="24"/>
              </w:rPr>
              <w:t>о</w:t>
            </w:r>
            <w:r w:rsidRPr="00B14A2E">
              <w:rPr>
                <w:sz w:val="24"/>
                <w:szCs w:val="24"/>
              </w:rPr>
              <w:t>н</w:t>
            </w:r>
            <w:r w:rsidRPr="00B14A2E">
              <w:rPr>
                <w:sz w:val="24"/>
                <w:szCs w:val="24"/>
              </w:rPr>
              <w:t>ных</w:t>
            </w:r>
            <w:r w:rsidR="001732FF" w:rsidRPr="00B14A2E">
              <w:rPr>
                <w:sz w:val="24"/>
                <w:szCs w:val="24"/>
              </w:rPr>
              <w:t xml:space="preserve"> очис</w:t>
            </w:r>
            <w:r w:rsidR="001732FF" w:rsidRPr="00B14A2E">
              <w:rPr>
                <w:sz w:val="24"/>
                <w:szCs w:val="24"/>
              </w:rPr>
              <w:t>т</w:t>
            </w:r>
            <w:r w:rsidRPr="00B14A2E">
              <w:rPr>
                <w:sz w:val="24"/>
                <w:szCs w:val="24"/>
              </w:rPr>
              <w:t>ных</w:t>
            </w:r>
            <w:r w:rsidR="001732FF" w:rsidRPr="00B14A2E">
              <w:rPr>
                <w:sz w:val="24"/>
                <w:szCs w:val="24"/>
              </w:rPr>
              <w:t xml:space="preserve"> с</w:t>
            </w:r>
            <w:r w:rsidR="001732FF" w:rsidRPr="00B14A2E">
              <w:rPr>
                <w:sz w:val="24"/>
                <w:szCs w:val="24"/>
              </w:rPr>
              <w:t>о</w:t>
            </w:r>
            <w:r w:rsidR="001732FF" w:rsidRPr="00B14A2E">
              <w:rPr>
                <w:sz w:val="24"/>
                <w:szCs w:val="24"/>
              </w:rPr>
              <w:t>оружени</w:t>
            </w:r>
            <w:r w:rsidRPr="00B14A2E">
              <w:rPr>
                <w:sz w:val="24"/>
                <w:szCs w:val="24"/>
              </w:rPr>
              <w:t>й</w:t>
            </w:r>
          </w:p>
        </w:tc>
        <w:tc>
          <w:tcPr>
            <w:tcW w:w="2127"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682DBE" w:rsidP="004C442C">
            <w:pPr>
              <w:jc w:val="both"/>
              <w:rPr>
                <w:sz w:val="24"/>
                <w:szCs w:val="24"/>
              </w:rPr>
            </w:pPr>
            <w:r w:rsidRPr="00B14A2E">
              <w:rPr>
                <w:sz w:val="24"/>
                <w:szCs w:val="24"/>
              </w:rPr>
              <w:t>м</w:t>
            </w:r>
            <w:r w:rsidR="001732FF" w:rsidRPr="00B14A2E">
              <w:rPr>
                <w:sz w:val="24"/>
                <w:szCs w:val="24"/>
              </w:rPr>
              <w:t>униципальное 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t>она»</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139"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20 455,01</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20 455,01</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682DBE">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682DBE">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15 964,00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15 964,00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682DBE">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682DBE">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4 491,01</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4 491,01</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1.1.13</w:t>
            </w:r>
            <w:r w:rsidR="00682DBE" w:rsidRPr="00B14A2E">
              <w:rPr>
                <w:sz w:val="24"/>
                <w:szCs w:val="24"/>
              </w:rPr>
              <w:t>.</w:t>
            </w:r>
          </w:p>
        </w:tc>
        <w:tc>
          <w:tcPr>
            <w:tcW w:w="1417"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682DBE" w:rsidP="00682DBE">
            <w:pPr>
              <w:jc w:val="both"/>
              <w:rPr>
                <w:sz w:val="24"/>
                <w:szCs w:val="24"/>
              </w:rPr>
            </w:pPr>
            <w:r w:rsidRPr="00B14A2E">
              <w:rPr>
                <w:sz w:val="24"/>
                <w:szCs w:val="24"/>
              </w:rPr>
              <w:t>С. Охте</w:t>
            </w:r>
            <w:r w:rsidR="00B14A2E">
              <w:rPr>
                <w:sz w:val="24"/>
                <w:szCs w:val="24"/>
              </w:rPr>
              <w:t>у</w:t>
            </w:r>
            <w:r w:rsidR="00B14A2E">
              <w:rPr>
                <w:sz w:val="24"/>
                <w:szCs w:val="24"/>
              </w:rPr>
              <w:t xml:space="preserve">рье: </w:t>
            </w:r>
            <w:r w:rsidRPr="00B14A2E">
              <w:rPr>
                <w:sz w:val="24"/>
                <w:szCs w:val="24"/>
              </w:rPr>
              <w:t>б</w:t>
            </w:r>
            <w:r w:rsidR="001732FF" w:rsidRPr="00B14A2E">
              <w:rPr>
                <w:sz w:val="24"/>
                <w:szCs w:val="24"/>
              </w:rPr>
              <w:t>ер</w:t>
            </w:r>
            <w:r w:rsidR="001732FF" w:rsidRPr="00B14A2E">
              <w:rPr>
                <w:sz w:val="24"/>
                <w:szCs w:val="24"/>
              </w:rPr>
              <w:t>е</w:t>
            </w:r>
            <w:r w:rsidR="001732FF" w:rsidRPr="00B14A2E">
              <w:rPr>
                <w:sz w:val="24"/>
                <w:szCs w:val="24"/>
              </w:rPr>
              <w:t>гоукрепл</w:t>
            </w:r>
            <w:r w:rsidR="001732FF" w:rsidRPr="00B14A2E">
              <w:rPr>
                <w:sz w:val="24"/>
                <w:szCs w:val="24"/>
              </w:rPr>
              <w:t>е</w:t>
            </w:r>
            <w:r w:rsidR="001732FF" w:rsidRPr="00B14A2E">
              <w:rPr>
                <w:sz w:val="24"/>
                <w:szCs w:val="24"/>
              </w:rPr>
              <w:t>ние р. Вах</w:t>
            </w:r>
          </w:p>
        </w:tc>
        <w:tc>
          <w:tcPr>
            <w:tcW w:w="2127"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682DBE" w:rsidP="004C442C">
            <w:pPr>
              <w:jc w:val="both"/>
              <w:rPr>
                <w:sz w:val="24"/>
                <w:szCs w:val="24"/>
              </w:rPr>
            </w:pPr>
            <w:r w:rsidRPr="00B14A2E">
              <w:rPr>
                <w:sz w:val="24"/>
                <w:szCs w:val="24"/>
              </w:rPr>
              <w:t>м</w:t>
            </w:r>
            <w:r w:rsidR="001732FF" w:rsidRPr="00B14A2E">
              <w:rPr>
                <w:sz w:val="24"/>
                <w:szCs w:val="24"/>
              </w:rPr>
              <w:t>униципальное 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t>она»</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14,69</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14,69</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r>
      <w:tr w:rsidR="001732FF" w:rsidRPr="00B14A2E" w:rsidTr="00B14A2E">
        <w:trPr>
          <w:trHeight w:val="885"/>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682DBE">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682DBE">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682DBE">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682DBE">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14,69</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14,69</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1.1.14</w:t>
            </w:r>
            <w:r w:rsidR="00682DBE" w:rsidRPr="00B14A2E">
              <w:rPr>
                <w:sz w:val="24"/>
                <w:szCs w:val="24"/>
              </w:rPr>
              <w:t>.</w:t>
            </w:r>
          </w:p>
        </w:tc>
        <w:tc>
          <w:tcPr>
            <w:tcW w:w="1417"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682DBE" w:rsidP="00682DBE">
            <w:pPr>
              <w:jc w:val="both"/>
              <w:rPr>
                <w:sz w:val="24"/>
                <w:szCs w:val="24"/>
              </w:rPr>
            </w:pPr>
            <w:r w:rsidRPr="00B14A2E">
              <w:rPr>
                <w:sz w:val="24"/>
                <w:szCs w:val="24"/>
              </w:rPr>
              <w:t>П</w:t>
            </w:r>
            <w:r w:rsidR="001732FF" w:rsidRPr="00B14A2E">
              <w:rPr>
                <w:sz w:val="24"/>
                <w:szCs w:val="24"/>
              </w:rPr>
              <w:t>гт. Нов</w:t>
            </w:r>
            <w:r w:rsidR="001732FF" w:rsidRPr="00B14A2E">
              <w:rPr>
                <w:sz w:val="24"/>
                <w:szCs w:val="24"/>
              </w:rPr>
              <w:t>о</w:t>
            </w:r>
            <w:r w:rsidR="001732FF" w:rsidRPr="00B14A2E">
              <w:rPr>
                <w:sz w:val="24"/>
                <w:szCs w:val="24"/>
              </w:rPr>
              <w:t>аганск</w:t>
            </w:r>
            <w:r w:rsidRPr="00B14A2E">
              <w:rPr>
                <w:sz w:val="24"/>
                <w:szCs w:val="24"/>
              </w:rPr>
              <w:t>: с</w:t>
            </w:r>
            <w:r w:rsidR="001732FF" w:rsidRPr="00B14A2E">
              <w:rPr>
                <w:sz w:val="24"/>
                <w:szCs w:val="24"/>
              </w:rPr>
              <w:t>троител</w:t>
            </w:r>
            <w:r w:rsidR="001732FF" w:rsidRPr="00B14A2E">
              <w:rPr>
                <w:sz w:val="24"/>
                <w:szCs w:val="24"/>
              </w:rPr>
              <w:t>ь</w:t>
            </w:r>
            <w:r w:rsidR="001732FF" w:rsidRPr="00B14A2E">
              <w:rPr>
                <w:sz w:val="24"/>
                <w:szCs w:val="24"/>
              </w:rPr>
              <w:t xml:space="preserve">ство </w:t>
            </w:r>
            <w:r w:rsidRPr="00B14A2E">
              <w:rPr>
                <w:sz w:val="24"/>
                <w:szCs w:val="24"/>
              </w:rPr>
              <w:t>к</w:t>
            </w:r>
            <w:r w:rsidR="001732FF" w:rsidRPr="00B14A2E">
              <w:rPr>
                <w:sz w:val="24"/>
                <w:szCs w:val="24"/>
              </w:rPr>
              <w:t>ан</w:t>
            </w:r>
            <w:r w:rsidR="001732FF" w:rsidRPr="00B14A2E">
              <w:rPr>
                <w:sz w:val="24"/>
                <w:szCs w:val="24"/>
              </w:rPr>
              <w:t>а</w:t>
            </w:r>
            <w:r w:rsidR="001732FF" w:rsidRPr="00B14A2E">
              <w:rPr>
                <w:sz w:val="24"/>
                <w:szCs w:val="24"/>
              </w:rPr>
              <w:t>лизацио</w:t>
            </w:r>
            <w:r w:rsidR="001732FF" w:rsidRPr="00B14A2E">
              <w:rPr>
                <w:sz w:val="24"/>
                <w:szCs w:val="24"/>
              </w:rPr>
              <w:t>н</w:t>
            </w:r>
            <w:r w:rsidRPr="00B14A2E">
              <w:rPr>
                <w:sz w:val="24"/>
                <w:szCs w:val="24"/>
              </w:rPr>
              <w:t>ных</w:t>
            </w:r>
            <w:r w:rsidR="001732FF" w:rsidRPr="00B14A2E">
              <w:rPr>
                <w:sz w:val="24"/>
                <w:szCs w:val="24"/>
              </w:rPr>
              <w:t xml:space="preserve"> очис</w:t>
            </w:r>
            <w:r w:rsidR="001732FF" w:rsidRPr="00B14A2E">
              <w:rPr>
                <w:sz w:val="24"/>
                <w:szCs w:val="24"/>
              </w:rPr>
              <w:t>т</w:t>
            </w:r>
            <w:r w:rsidRPr="00B14A2E">
              <w:rPr>
                <w:sz w:val="24"/>
                <w:szCs w:val="24"/>
              </w:rPr>
              <w:t>ных</w:t>
            </w:r>
            <w:r w:rsidR="001732FF" w:rsidRPr="00B14A2E">
              <w:rPr>
                <w:sz w:val="24"/>
                <w:szCs w:val="24"/>
              </w:rPr>
              <w:t xml:space="preserve"> с</w:t>
            </w:r>
            <w:r w:rsidR="001732FF" w:rsidRPr="00B14A2E">
              <w:rPr>
                <w:sz w:val="24"/>
                <w:szCs w:val="24"/>
              </w:rPr>
              <w:t>о</w:t>
            </w:r>
            <w:r w:rsidR="001732FF" w:rsidRPr="00B14A2E">
              <w:rPr>
                <w:sz w:val="24"/>
                <w:szCs w:val="24"/>
              </w:rPr>
              <w:t>оруже</w:t>
            </w:r>
            <w:r w:rsidRPr="00B14A2E">
              <w:rPr>
                <w:sz w:val="24"/>
                <w:szCs w:val="24"/>
              </w:rPr>
              <w:t>ний</w:t>
            </w:r>
            <w:r w:rsidR="001732FF" w:rsidRPr="00B14A2E">
              <w:rPr>
                <w:sz w:val="24"/>
                <w:szCs w:val="24"/>
              </w:rPr>
              <w:t xml:space="preserve"> с инжене</w:t>
            </w:r>
            <w:r w:rsidR="001732FF" w:rsidRPr="00B14A2E">
              <w:rPr>
                <w:sz w:val="24"/>
                <w:szCs w:val="24"/>
              </w:rPr>
              <w:t>р</w:t>
            </w:r>
            <w:r w:rsidR="001732FF" w:rsidRPr="00B14A2E">
              <w:rPr>
                <w:sz w:val="24"/>
                <w:szCs w:val="24"/>
              </w:rPr>
              <w:t>ными с</w:t>
            </w:r>
            <w:r w:rsidR="001732FF" w:rsidRPr="00B14A2E">
              <w:rPr>
                <w:sz w:val="24"/>
                <w:szCs w:val="24"/>
              </w:rPr>
              <w:t>е</w:t>
            </w:r>
            <w:r w:rsidR="001732FF" w:rsidRPr="00B14A2E">
              <w:rPr>
                <w:sz w:val="24"/>
                <w:szCs w:val="24"/>
              </w:rPr>
              <w:t>тями</w:t>
            </w:r>
          </w:p>
          <w:p w:rsidR="00682DBE" w:rsidRPr="00B14A2E" w:rsidRDefault="00682DBE" w:rsidP="00682DBE">
            <w:pPr>
              <w:jc w:val="both"/>
              <w:rPr>
                <w:sz w:val="24"/>
                <w:szCs w:val="24"/>
              </w:rPr>
            </w:pPr>
          </w:p>
          <w:p w:rsidR="00682DBE" w:rsidRPr="00B14A2E" w:rsidRDefault="00682DBE" w:rsidP="00682DBE">
            <w:pPr>
              <w:jc w:val="both"/>
              <w:rPr>
                <w:sz w:val="24"/>
                <w:szCs w:val="24"/>
              </w:rPr>
            </w:pPr>
          </w:p>
        </w:tc>
        <w:tc>
          <w:tcPr>
            <w:tcW w:w="2127"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682DBE" w:rsidP="004C442C">
            <w:pPr>
              <w:jc w:val="both"/>
              <w:rPr>
                <w:sz w:val="24"/>
                <w:szCs w:val="24"/>
              </w:rPr>
            </w:pPr>
            <w:r w:rsidRPr="00B14A2E">
              <w:rPr>
                <w:sz w:val="24"/>
                <w:szCs w:val="24"/>
              </w:rPr>
              <w:t>м</w:t>
            </w:r>
            <w:r w:rsidR="001732FF" w:rsidRPr="00B14A2E">
              <w:rPr>
                <w:sz w:val="24"/>
                <w:szCs w:val="24"/>
              </w:rPr>
              <w:t>униципальное 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t>она»</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682DBE">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682DBE">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hideMark/>
          </w:tcPr>
          <w:p w:rsidR="001732FF" w:rsidRPr="00B14A2E" w:rsidRDefault="001732FF" w:rsidP="00682DBE">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682DBE">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682DBE">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682DBE">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lastRenderedPageBreak/>
              <w:t>1.1.15</w:t>
            </w:r>
            <w:r w:rsidR="00682DBE" w:rsidRPr="00B14A2E">
              <w:rPr>
                <w:sz w:val="24"/>
                <w:szCs w:val="24"/>
              </w:rPr>
              <w:t>.</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682DBE" w:rsidP="00B14A2E">
            <w:pPr>
              <w:jc w:val="both"/>
              <w:rPr>
                <w:sz w:val="24"/>
                <w:szCs w:val="24"/>
              </w:rPr>
            </w:pPr>
            <w:r w:rsidRPr="00B14A2E">
              <w:rPr>
                <w:sz w:val="24"/>
                <w:szCs w:val="24"/>
              </w:rPr>
              <w:t>П</w:t>
            </w:r>
            <w:r w:rsidR="001732FF" w:rsidRPr="00B14A2E">
              <w:rPr>
                <w:sz w:val="24"/>
                <w:szCs w:val="24"/>
              </w:rPr>
              <w:t>гт.Ново</w:t>
            </w:r>
            <w:r w:rsidRPr="00B14A2E">
              <w:rPr>
                <w:sz w:val="24"/>
                <w:szCs w:val="24"/>
              </w:rPr>
              <w:t>аганск: с</w:t>
            </w:r>
            <w:r w:rsidR="001732FF" w:rsidRPr="00B14A2E">
              <w:rPr>
                <w:sz w:val="24"/>
                <w:szCs w:val="24"/>
              </w:rPr>
              <w:t>троител</w:t>
            </w:r>
            <w:r w:rsidR="001732FF" w:rsidRPr="00B14A2E">
              <w:rPr>
                <w:sz w:val="24"/>
                <w:szCs w:val="24"/>
              </w:rPr>
              <w:t>ь</w:t>
            </w:r>
            <w:r w:rsidR="001732FF" w:rsidRPr="00B14A2E">
              <w:rPr>
                <w:sz w:val="24"/>
                <w:szCs w:val="24"/>
              </w:rPr>
              <w:t xml:space="preserve">ство </w:t>
            </w:r>
            <w:r w:rsidRPr="00B14A2E">
              <w:rPr>
                <w:sz w:val="24"/>
                <w:szCs w:val="24"/>
              </w:rPr>
              <w:t>н</w:t>
            </w:r>
            <w:r w:rsidR="001732FF" w:rsidRPr="00B14A2E">
              <w:rPr>
                <w:sz w:val="24"/>
                <w:szCs w:val="24"/>
              </w:rPr>
              <w:t>ак</w:t>
            </w:r>
            <w:r w:rsidR="001732FF" w:rsidRPr="00B14A2E">
              <w:rPr>
                <w:sz w:val="24"/>
                <w:szCs w:val="24"/>
              </w:rPr>
              <w:t>о</w:t>
            </w:r>
            <w:r w:rsidR="001732FF" w:rsidRPr="00B14A2E">
              <w:rPr>
                <w:sz w:val="24"/>
                <w:szCs w:val="24"/>
              </w:rPr>
              <w:t>питель</w:t>
            </w:r>
            <w:r w:rsidRPr="00B14A2E">
              <w:rPr>
                <w:sz w:val="24"/>
                <w:szCs w:val="24"/>
              </w:rPr>
              <w:t>ных</w:t>
            </w:r>
            <w:r w:rsidR="001732FF" w:rsidRPr="00B14A2E">
              <w:rPr>
                <w:sz w:val="24"/>
                <w:szCs w:val="24"/>
              </w:rPr>
              <w:t xml:space="preserve"> резерву</w:t>
            </w:r>
            <w:r w:rsidR="001732FF" w:rsidRPr="00B14A2E">
              <w:rPr>
                <w:sz w:val="24"/>
                <w:szCs w:val="24"/>
              </w:rPr>
              <w:t>а</w:t>
            </w:r>
            <w:r w:rsidRPr="00B14A2E">
              <w:rPr>
                <w:sz w:val="24"/>
                <w:szCs w:val="24"/>
              </w:rPr>
              <w:t>ров</w:t>
            </w:r>
            <w:r w:rsidR="001732FF" w:rsidRPr="00B14A2E">
              <w:rPr>
                <w:sz w:val="24"/>
                <w:szCs w:val="24"/>
              </w:rPr>
              <w:t xml:space="preserve"> чистой воды на водоочис</w:t>
            </w:r>
            <w:r w:rsidR="001732FF" w:rsidRPr="00B14A2E">
              <w:rPr>
                <w:sz w:val="24"/>
                <w:szCs w:val="24"/>
              </w:rPr>
              <w:t>т</w:t>
            </w:r>
            <w:r w:rsidR="001732FF" w:rsidRPr="00B14A2E">
              <w:rPr>
                <w:sz w:val="24"/>
                <w:szCs w:val="24"/>
              </w:rPr>
              <w:t>ных с</w:t>
            </w:r>
            <w:r w:rsidR="001732FF" w:rsidRPr="00B14A2E">
              <w:rPr>
                <w:sz w:val="24"/>
                <w:szCs w:val="24"/>
              </w:rPr>
              <w:t>о</w:t>
            </w:r>
            <w:r w:rsidR="001732FF" w:rsidRPr="00B14A2E">
              <w:rPr>
                <w:sz w:val="24"/>
                <w:szCs w:val="24"/>
              </w:rPr>
              <w:t>оружениях  (2 шт.)</w:t>
            </w:r>
          </w:p>
        </w:tc>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682DBE" w:rsidP="00682DBE">
            <w:pPr>
              <w:jc w:val="both"/>
              <w:rPr>
                <w:sz w:val="24"/>
                <w:szCs w:val="24"/>
              </w:rPr>
            </w:pPr>
            <w:r w:rsidRPr="00B14A2E">
              <w:rPr>
                <w:sz w:val="24"/>
                <w:szCs w:val="24"/>
              </w:rPr>
              <w:t>м</w:t>
            </w:r>
            <w:r w:rsidR="001732FF" w:rsidRPr="00B14A2E">
              <w:rPr>
                <w:sz w:val="24"/>
                <w:szCs w:val="24"/>
              </w:rPr>
              <w:t>униципальное 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t>она»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28 491,90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28 491,90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682DBE">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682DBE">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hideMark/>
          </w:tcPr>
          <w:p w:rsidR="001732FF" w:rsidRPr="00B14A2E" w:rsidRDefault="001732FF" w:rsidP="00682DBE">
            <w:pPr>
              <w:jc w:val="both"/>
              <w:rPr>
                <w:sz w:val="24"/>
                <w:szCs w:val="24"/>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682DBE">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682DBE">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hideMark/>
          </w:tcPr>
          <w:p w:rsidR="001732FF" w:rsidRPr="00B14A2E" w:rsidRDefault="001732FF" w:rsidP="00682DBE">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28 491,90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28 491,90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r>
      <w:tr w:rsidR="001732FF" w:rsidRPr="00B14A2E" w:rsidTr="00B14A2E">
        <w:trPr>
          <w:trHeight w:val="19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682DBE">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682DBE">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hideMark/>
          </w:tcPr>
          <w:p w:rsidR="001732FF" w:rsidRPr="00B14A2E" w:rsidRDefault="001732FF" w:rsidP="00682DBE">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4C442C" w:rsidP="001732FF">
            <w:pPr>
              <w:rPr>
                <w:sz w:val="24"/>
                <w:szCs w:val="24"/>
              </w:rPr>
            </w:pPr>
            <w:r w:rsidRPr="00B14A2E">
              <w:rPr>
                <w:sz w:val="24"/>
                <w:szCs w:val="24"/>
              </w:rPr>
              <w:t>в том чи</w:t>
            </w:r>
            <w:r w:rsidRPr="00B14A2E">
              <w:rPr>
                <w:sz w:val="24"/>
                <w:szCs w:val="24"/>
              </w:rPr>
              <w:t>с</w:t>
            </w:r>
            <w:r w:rsidRPr="00B14A2E">
              <w:rPr>
                <w:sz w:val="24"/>
                <w:szCs w:val="24"/>
              </w:rPr>
              <w:t>ле</w:t>
            </w:r>
            <w:r w:rsidR="001732FF" w:rsidRPr="00B14A2E">
              <w:rPr>
                <w:sz w:val="24"/>
                <w:szCs w:val="24"/>
              </w:rPr>
              <w:t>безво</w:t>
            </w:r>
            <w:r w:rsidR="001732FF" w:rsidRPr="00B14A2E">
              <w:rPr>
                <w:sz w:val="24"/>
                <w:szCs w:val="24"/>
              </w:rPr>
              <w:t>з</w:t>
            </w:r>
            <w:r w:rsidR="001732FF" w:rsidRPr="00B14A2E">
              <w:rPr>
                <w:sz w:val="24"/>
                <w:szCs w:val="24"/>
              </w:rPr>
              <w:t>мездные поступл</w:t>
            </w:r>
            <w:r w:rsidR="001732FF" w:rsidRPr="00B14A2E">
              <w:rPr>
                <w:sz w:val="24"/>
                <w:szCs w:val="24"/>
              </w:rPr>
              <w:t>е</w:t>
            </w:r>
            <w:r w:rsidR="001732FF" w:rsidRPr="00B14A2E">
              <w:rPr>
                <w:sz w:val="24"/>
                <w:szCs w:val="24"/>
              </w:rPr>
              <w:t>ния физ</w:t>
            </w:r>
            <w:r w:rsidR="001732FF" w:rsidRPr="00B14A2E">
              <w:rPr>
                <w:sz w:val="24"/>
                <w:szCs w:val="24"/>
              </w:rPr>
              <w:t>и</w:t>
            </w:r>
            <w:r w:rsidR="001732FF" w:rsidRPr="00B14A2E">
              <w:rPr>
                <w:sz w:val="24"/>
                <w:szCs w:val="24"/>
              </w:rPr>
              <w:t>ческих и юридич</w:t>
            </w:r>
            <w:r w:rsidR="001732FF" w:rsidRPr="00B14A2E">
              <w:rPr>
                <w:sz w:val="24"/>
                <w:szCs w:val="24"/>
              </w:rPr>
              <w:t>е</w:t>
            </w:r>
            <w:r w:rsidR="001732FF" w:rsidRPr="00B14A2E">
              <w:rPr>
                <w:sz w:val="24"/>
                <w:szCs w:val="24"/>
              </w:rPr>
              <w:t>ских лиц</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248,23</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248,23</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1.1.16</w:t>
            </w:r>
            <w:r w:rsidR="00682DBE" w:rsidRPr="00B14A2E">
              <w:rPr>
                <w:sz w:val="24"/>
                <w:szCs w:val="24"/>
              </w:rPr>
              <w:t>.</w:t>
            </w:r>
          </w:p>
        </w:tc>
        <w:tc>
          <w:tcPr>
            <w:tcW w:w="1417"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682DBE" w:rsidP="00682DBE">
            <w:pPr>
              <w:jc w:val="both"/>
              <w:rPr>
                <w:sz w:val="24"/>
                <w:szCs w:val="24"/>
              </w:rPr>
            </w:pPr>
            <w:r w:rsidRPr="00B14A2E">
              <w:rPr>
                <w:sz w:val="24"/>
                <w:szCs w:val="24"/>
              </w:rPr>
              <w:t xml:space="preserve">П. </w:t>
            </w:r>
            <w:r w:rsidR="001732FF" w:rsidRPr="00B14A2E">
              <w:rPr>
                <w:sz w:val="24"/>
                <w:szCs w:val="24"/>
              </w:rPr>
              <w:t>Аган</w:t>
            </w:r>
            <w:r w:rsidRPr="00B14A2E">
              <w:rPr>
                <w:sz w:val="24"/>
                <w:szCs w:val="24"/>
              </w:rPr>
              <w:t>: к</w:t>
            </w:r>
            <w:r w:rsidR="001732FF" w:rsidRPr="00B14A2E">
              <w:rPr>
                <w:sz w:val="24"/>
                <w:szCs w:val="24"/>
              </w:rPr>
              <w:t>анализ</w:t>
            </w:r>
            <w:r w:rsidR="001732FF" w:rsidRPr="00B14A2E">
              <w:rPr>
                <w:sz w:val="24"/>
                <w:szCs w:val="24"/>
              </w:rPr>
              <w:t>а</w:t>
            </w:r>
            <w:r w:rsidR="001732FF" w:rsidRPr="00B14A2E">
              <w:rPr>
                <w:sz w:val="24"/>
                <w:szCs w:val="24"/>
              </w:rPr>
              <w:t>ционные очистные соору</w:t>
            </w:r>
            <w:r w:rsidRPr="00B14A2E">
              <w:rPr>
                <w:sz w:val="24"/>
                <w:szCs w:val="24"/>
              </w:rPr>
              <w:t>ж</w:t>
            </w:r>
            <w:r w:rsidRPr="00B14A2E">
              <w:rPr>
                <w:sz w:val="24"/>
                <w:szCs w:val="24"/>
              </w:rPr>
              <w:t>е</w:t>
            </w:r>
            <w:r w:rsidRPr="00B14A2E">
              <w:rPr>
                <w:sz w:val="24"/>
                <w:szCs w:val="24"/>
              </w:rPr>
              <w:t>ния 200 куб. м</w:t>
            </w:r>
            <w:r w:rsidR="001732FF" w:rsidRPr="00B14A2E">
              <w:rPr>
                <w:sz w:val="24"/>
                <w:szCs w:val="24"/>
              </w:rPr>
              <w:t>/сут. (Лукойл ЗС)</w:t>
            </w:r>
          </w:p>
        </w:tc>
        <w:tc>
          <w:tcPr>
            <w:tcW w:w="2127"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682DBE" w:rsidP="00682DBE">
            <w:pPr>
              <w:jc w:val="both"/>
              <w:rPr>
                <w:sz w:val="24"/>
                <w:szCs w:val="24"/>
              </w:rPr>
            </w:pPr>
            <w:r w:rsidRPr="00B14A2E">
              <w:rPr>
                <w:sz w:val="24"/>
                <w:szCs w:val="24"/>
              </w:rPr>
              <w:t>м</w:t>
            </w:r>
            <w:r w:rsidR="001732FF" w:rsidRPr="00B14A2E">
              <w:rPr>
                <w:sz w:val="24"/>
                <w:szCs w:val="24"/>
              </w:rPr>
              <w:t>униципальное 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t>она»</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26,47</w:t>
            </w:r>
          </w:p>
        </w:tc>
        <w:tc>
          <w:tcPr>
            <w:tcW w:w="1640" w:type="dxa"/>
            <w:tcBorders>
              <w:top w:val="nil"/>
              <w:left w:val="nil"/>
              <w:bottom w:val="nil"/>
              <w:right w:val="nil"/>
            </w:tcBorders>
            <w:shd w:val="clear" w:color="auto" w:fill="auto"/>
            <w:noWrap/>
            <w:hideMark/>
          </w:tcPr>
          <w:p w:rsidR="001732FF" w:rsidRPr="00B14A2E" w:rsidRDefault="001732FF" w:rsidP="00682DBE">
            <w:pPr>
              <w:jc w:val="center"/>
              <w:rPr>
                <w:sz w:val="24"/>
                <w:szCs w:val="24"/>
              </w:rPr>
            </w:pPr>
            <w:r w:rsidRPr="00B14A2E">
              <w:rPr>
                <w:sz w:val="24"/>
                <w:szCs w:val="24"/>
              </w:rPr>
              <w:t>26,47</w:t>
            </w:r>
          </w:p>
        </w:tc>
        <w:tc>
          <w:tcPr>
            <w:tcW w:w="1200" w:type="dxa"/>
            <w:tcBorders>
              <w:top w:val="nil"/>
              <w:left w:val="nil"/>
              <w:bottom w:val="nil"/>
              <w:right w:val="nil"/>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20" w:type="dxa"/>
            <w:tcBorders>
              <w:top w:val="nil"/>
              <w:left w:val="nil"/>
              <w:bottom w:val="nil"/>
              <w:right w:val="nil"/>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60" w:type="dxa"/>
            <w:tcBorders>
              <w:top w:val="nil"/>
              <w:left w:val="nil"/>
              <w:bottom w:val="nil"/>
              <w:right w:val="nil"/>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40" w:type="dxa"/>
            <w:tcBorders>
              <w:top w:val="nil"/>
              <w:left w:val="nil"/>
              <w:bottom w:val="nil"/>
              <w:right w:val="nil"/>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40" w:type="dxa"/>
            <w:tcBorders>
              <w:top w:val="nil"/>
              <w:left w:val="nil"/>
              <w:bottom w:val="nil"/>
              <w:right w:val="nil"/>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40" w:type="dxa"/>
            <w:tcBorders>
              <w:top w:val="nil"/>
              <w:left w:val="nil"/>
              <w:bottom w:val="nil"/>
              <w:right w:val="nil"/>
            </w:tcBorders>
            <w:shd w:val="clear" w:color="auto" w:fill="auto"/>
            <w:noWrap/>
            <w:hideMark/>
          </w:tcPr>
          <w:p w:rsidR="001732FF" w:rsidRPr="00B14A2E" w:rsidRDefault="001732FF" w:rsidP="00682DBE">
            <w:pPr>
              <w:jc w:val="center"/>
              <w:rPr>
                <w:sz w:val="24"/>
                <w:szCs w:val="24"/>
              </w:rPr>
            </w:pPr>
            <w:r w:rsidRPr="00B14A2E">
              <w:rPr>
                <w:sz w:val="24"/>
                <w:szCs w:val="24"/>
              </w:rPr>
              <w:t>0,00</w:t>
            </w: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682DBE">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682DBE">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hideMark/>
          </w:tcPr>
          <w:p w:rsidR="001732FF" w:rsidRPr="00B14A2E" w:rsidRDefault="001732FF" w:rsidP="00682DBE">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682DBE">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682DBE">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hideMark/>
          </w:tcPr>
          <w:p w:rsidR="001732FF" w:rsidRPr="00B14A2E" w:rsidRDefault="001732FF" w:rsidP="00682DBE">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26,47</w:t>
            </w:r>
          </w:p>
        </w:tc>
        <w:tc>
          <w:tcPr>
            <w:tcW w:w="1640" w:type="dxa"/>
            <w:tcBorders>
              <w:top w:val="nil"/>
              <w:left w:val="nil"/>
              <w:bottom w:val="nil"/>
              <w:right w:val="nil"/>
            </w:tcBorders>
            <w:shd w:val="clear" w:color="auto" w:fill="auto"/>
            <w:noWrap/>
            <w:hideMark/>
          </w:tcPr>
          <w:p w:rsidR="001732FF" w:rsidRPr="00B14A2E" w:rsidRDefault="001732FF" w:rsidP="00682DBE">
            <w:pPr>
              <w:jc w:val="center"/>
              <w:rPr>
                <w:sz w:val="24"/>
                <w:szCs w:val="24"/>
              </w:rPr>
            </w:pPr>
            <w:r w:rsidRPr="00B14A2E">
              <w:rPr>
                <w:sz w:val="24"/>
                <w:szCs w:val="24"/>
              </w:rPr>
              <w:t>26,47</w:t>
            </w:r>
          </w:p>
        </w:tc>
        <w:tc>
          <w:tcPr>
            <w:tcW w:w="1200" w:type="dxa"/>
            <w:tcBorders>
              <w:top w:val="nil"/>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1.1.17</w:t>
            </w:r>
            <w:r w:rsidR="00682DBE" w:rsidRPr="00B14A2E">
              <w:rPr>
                <w:sz w:val="24"/>
                <w:szCs w:val="24"/>
              </w:rPr>
              <w:t>.</w:t>
            </w:r>
          </w:p>
        </w:tc>
        <w:tc>
          <w:tcPr>
            <w:tcW w:w="1417"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682DBE" w:rsidP="00682DBE">
            <w:pPr>
              <w:jc w:val="both"/>
              <w:rPr>
                <w:sz w:val="24"/>
                <w:szCs w:val="24"/>
              </w:rPr>
            </w:pPr>
            <w:r w:rsidRPr="00B14A2E">
              <w:rPr>
                <w:sz w:val="24"/>
                <w:szCs w:val="24"/>
              </w:rPr>
              <w:t>С</w:t>
            </w:r>
            <w:r w:rsidR="001732FF" w:rsidRPr="00B14A2E">
              <w:rPr>
                <w:sz w:val="24"/>
                <w:szCs w:val="24"/>
              </w:rPr>
              <w:t>. Больш</w:t>
            </w:r>
            <w:r w:rsidR="001732FF" w:rsidRPr="00B14A2E">
              <w:rPr>
                <w:sz w:val="24"/>
                <w:szCs w:val="24"/>
              </w:rPr>
              <w:t>е</w:t>
            </w:r>
            <w:r w:rsidR="001732FF" w:rsidRPr="00B14A2E">
              <w:rPr>
                <w:sz w:val="24"/>
                <w:szCs w:val="24"/>
              </w:rPr>
              <w:t>трахово</w:t>
            </w:r>
            <w:r w:rsidRPr="00B14A2E">
              <w:rPr>
                <w:sz w:val="24"/>
                <w:szCs w:val="24"/>
              </w:rPr>
              <w:t>: с</w:t>
            </w:r>
            <w:r w:rsidR="001732FF" w:rsidRPr="00B14A2E">
              <w:rPr>
                <w:sz w:val="24"/>
                <w:szCs w:val="24"/>
              </w:rPr>
              <w:t>троител</w:t>
            </w:r>
            <w:r w:rsidR="001732FF" w:rsidRPr="00B14A2E">
              <w:rPr>
                <w:sz w:val="24"/>
                <w:szCs w:val="24"/>
              </w:rPr>
              <w:t>ь</w:t>
            </w:r>
            <w:r w:rsidR="001732FF" w:rsidRPr="00B14A2E">
              <w:rPr>
                <w:sz w:val="24"/>
                <w:szCs w:val="24"/>
              </w:rPr>
              <w:t xml:space="preserve">ство </w:t>
            </w:r>
            <w:r w:rsidRPr="00B14A2E">
              <w:rPr>
                <w:sz w:val="24"/>
                <w:szCs w:val="24"/>
              </w:rPr>
              <w:t>арт</w:t>
            </w:r>
            <w:r w:rsidRPr="00B14A2E">
              <w:rPr>
                <w:sz w:val="24"/>
                <w:szCs w:val="24"/>
              </w:rPr>
              <w:t>е</w:t>
            </w:r>
            <w:r w:rsidRPr="00B14A2E">
              <w:rPr>
                <w:sz w:val="24"/>
                <w:szCs w:val="24"/>
              </w:rPr>
              <w:t>зианской</w:t>
            </w:r>
            <w:r w:rsidR="001732FF" w:rsidRPr="00B14A2E">
              <w:rPr>
                <w:sz w:val="24"/>
                <w:szCs w:val="24"/>
              </w:rPr>
              <w:t xml:space="preserve"> скважин</w:t>
            </w:r>
            <w:r w:rsidRPr="00B14A2E">
              <w:rPr>
                <w:sz w:val="24"/>
                <w:szCs w:val="24"/>
              </w:rPr>
              <w:t>ы</w:t>
            </w:r>
          </w:p>
        </w:tc>
        <w:tc>
          <w:tcPr>
            <w:tcW w:w="2127"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682DBE" w:rsidP="00682DBE">
            <w:pPr>
              <w:jc w:val="both"/>
              <w:rPr>
                <w:sz w:val="24"/>
                <w:szCs w:val="24"/>
              </w:rPr>
            </w:pPr>
            <w:r w:rsidRPr="00B14A2E">
              <w:rPr>
                <w:sz w:val="24"/>
                <w:szCs w:val="24"/>
              </w:rPr>
              <w:t>м</w:t>
            </w:r>
            <w:r w:rsidR="001732FF" w:rsidRPr="00B14A2E">
              <w:rPr>
                <w:sz w:val="24"/>
                <w:szCs w:val="24"/>
              </w:rPr>
              <w:t>униципальное 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t>она»</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4 910,08</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4 910,08</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0,00</w:t>
            </w: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682DBE">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682DBE">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hideMark/>
          </w:tcPr>
          <w:p w:rsidR="001732FF" w:rsidRPr="00B14A2E" w:rsidRDefault="001732FF" w:rsidP="00682DBE">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682DBE">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682DBE">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682DBE">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4 910,08</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4 910,08</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Default="001732FF" w:rsidP="00682DBE">
            <w:pPr>
              <w:jc w:val="center"/>
              <w:rPr>
                <w:sz w:val="24"/>
                <w:szCs w:val="24"/>
              </w:rPr>
            </w:pPr>
            <w:r w:rsidRPr="00B14A2E">
              <w:rPr>
                <w:sz w:val="24"/>
                <w:szCs w:val="24"/>
              </w:rPr>
              <w:t>1.1.18</w:t>
            </w:r>
            <w:r w:rsidR="00682DBE" w:rsidRPr="00B14A2E">
              <w:rPr>
                <w:sz w:val="24"/>
                <w:szCs w:val="24"/>
              </w:rPr>
              <w:t>.</w:t>
            </w:r>
          </w:p>
          <w:p w:rsidR="00B14A2E" w:rsidRDefault="00B14A2E" w:rsidP="00682DBE">
            <w:pPr>
              <w:jc w:val="center"/>
              <w:rPr>
                <w:sz w:val="24"/>
                <w:szCs w:val="24"/>
              </w:rPr>
            </w:pPr>
          </w:p>
          <w:p w:rsidR="00B14A2E" w:rsidRPr="00B14A2E" w:rsidRDefault="00B14A2E" w:rsidP="00682DBE">
            <w:pPr>
              <w:jc w:val="center"/>
              <w:rPr>
                <w:sz w:val="24"/>
                <w:szCs w:val="24"/>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682DBE">
            <w:pPr>
              <w:jc w:val="both"/>
              <w:rPr>
                <w:sz w:val="24"/>
                <w:szCs w:val="24"/>
              </w:rPr>
            </w:pPr>
            <w:r w:rsidRPr="00B14A2E">
              <w:rPr>
                <w:sz w:val="24"/>
                <w:szCs w:val="24"/>
              </w:rPr>
              <w:lastRenderedPageBreak/>
              <w:t>Зона сан</w:t>
            </w:r>
            <w:r w:rsidRPr="00B14A2E">
              <w:rPr>
                <w:sz w:val="24"/>
                <w:szCs w:val="24"/>
              </w:rPr>
              <w:t>и</w:t>
            </w:r>
            <w:r w:rsidRPr="00B14A2E">
              <w:rPr>
                <w:sz w:val="24"/>
                <w:szCs w:val="24"/>
              </w:rPr>
              <w:lastRenderedPageBreak/>
              <w:t>тарной о</w:t>
            </w:r>
            <w:r w:rsidRPr="00B14A2E">
              <w:rPr>
                <w:sz w:val="24"/>
                <w:szCs w:val="24"/>
              </w:rPr>
              <w:t>х</w:t>
            </w:r>
            <w:r w:rsidRPr="00B14A2E">
              <w:rPr>
                <w:sz w:val="24"/>
                <w:szCs w:val="24"/>
              </w:rPr>
              <w:t>раны и</w:t>
            </w:r>
            <w:r w:rsidRPr="00B14A2E">
              <w:rPr>
                <w:sz w:val="24"/>
                <w:szCs w:val="24"/>
              </w:rPr>
              <w:t>с</w:t>
            </w:r>
            <w:r w:rsidRPr="00B14A2E">
              <w:rPr>
                <w:sz w:val="24"/>
                <w:szCs w:val="24"/>
              </w:rPr>
              <w:t>точников подземного водосна</w:t>
            </w:r>
            <w:r w:rsidRPr="00B14A2E">
              <w:rPr>
                <w:sz w:val="24"/>
                <w:szCs w:val="24"/>
              </w:rPr>
              <w:t>б</w:t>
            </w:r>
            <w:r w:rsidRPr="00B14A2E">
              <w:rPr>
                <w:sz w:val="24"/>
                <w:szCs w:val="24"/>
              </w:rPr>
              <w:t>жения в населе</w:t>
            </w:r>
            <w:r w:rsidRPr="00B14A2E">
              <w:rPr>
                <w:sz w:val="24"/>
                <w:szCs w:val="24"/>
              </w:rPr>
              <w:t>н</w:t>
            </w:r>
            <w:r w:rsidRPr="00B14A2E">
              <w:rPr>
                <w:sz w:val="24"/>
                <w:szCs w:val="24"/>
              </w:rPr>
              <w:t>ных пун</w:t>
            </w:r>
            <w:r w:rsidRPr="00B14A2E">
              <w:rPr>
                <w:sz w:val="24"/>
                <w:szCs w:val="24"/>
              </w:rPr>
              <w:t>к</w:t>
            </w:r>
            <w:r w:rsidRPr="00B14A2E">
              <w:rPr>
                <w:sz w:val="24"/>
                <w:szCs w:val="24"/>
              </w:rPr>
              <w:t>тах Ни</w:t>
            </w:r>
            <w:r w:rsidRPr="00B14A2E">
              <w:rPr>
                <w:sz w:val="24"/>
                <w:szCs w:val="24"/>
              </w:rPr>
              <w:t>ж</w:t>
            </w:r>
            <w:r w:rsidRPr="00B14A2E">
              <w:rPr>
                <w:sz w:val="24"/>
                <w:szCs w:val="24"/>
              </w:rPr>
              <w:t>неварто</w:t>
            </w:r>
            <w:r w:rsidRPr="00B14A2E">
              <w:rPr>
                <w:sz w:val="24"/>
                <w:szCs w:val="24"/>
              </w:rPr>
              <w:t>в</w:t>
            </w:r>
            <w:r w:rsidRPr="00B14A2E">
              <w:rPr>
                <w:sz w:val="24"/>
                <w:szCs w:val="24"/>
              </w:rPr>
              <w:t>ского ра</w:t>
            </w:r>
            <w:r w:rsidRPr="00B14A2E">
              <w:rPr>
                <w:sz w:val="24"/>
                <w:szCs w:val="24"/>
              </w:rPr>
              <w:t>й</w:t>
            </w:r>
            <w:r w:rsidRPr="00B14A2E">
              <w:rPr>
                <w:sz w:val="24"/>
                <w:szCs w:val="24"/>
              </w:rPr>
              <w:t>она</w:t>
            </w:r>
          </w:p>
        </w:tc>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F83189" w:rsidP="00682DBE">
            <w:pPr>
              <w:jc w:val="both"/>
              <w:rPr>
                <w:sz w:val="24"/>
                <w:szCs w:val="24"/>
              </w:rPr>
            </w:pPr>
            <w:r w:rsidRPr="00B14A2E">
              <w:rPr>
                <w:sz w:val="24"/>
                <w:szCs w:val="24"/>
              </w:rPr>
              <w:lastRenderedPageBreak/>
              <w:t>м</w:t>
            </w:r>
            <w:r w:rsidR="001732FF" w:rsidRPr="00B14A2E">
              <w:rPr>
                <w:sz w:val="24"/>
                <w:szCs w:val="24"/>
              </w:rPr>
              <w:t xml:space="preserve">униципальное </w:t>
            </w:r>
            <w:r w:rsidR="001732FF" w:rsidRPr="00B14A2E">
              <w:rPr>
                <w:sz w:val="24"/>
                <w:szCs w:val="24"/>
              </w:rPr>
              <w:lastRenderedPageBreak/>
              <w:t>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001732FF" w:rsidRPr="00B14A2E">
              <w:rPr>
                <w:sz w:val="24"/>
                <w:szCs w:val="24"/>
              </w:rPr>
              <w:t>о</w:t>
            </w:r>
            <w:r w:rsidRPr="00B14A2E">
              <w:rPr>
                <w:sz w:val="24"/>
                <w:szCs w:val="24"/>
              </w:rPr>
              <w:t>на»</w:t>
            </w:r>
          </w:p>
        </w:tc>
        <w:tc>
          <w:tcPr>
            <w:tcW w:w="1417" w:type="dxa"/>
            <w:gridSpan w:val="2"/>
            <w:tcBorders>
              <w:top w:val="nil"/>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449,40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449,40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682DBE">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682DBE">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682DBE">
            <w:pPr>
              <w:jc w:val="both"/>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682DBE">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682DBE">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682DBE">
            <w:pPr>
              <w:jc w:val="both"/>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139"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449,40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449,40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1.1.19</w:t>
            </w:r>
            <w:r w:rsidR="00682DBE" w:rsidRPr="00B14A2E">
              <w:rPr>
                <w:sz w:val="24"/>
                <w:szCs w:val="24"/>
              </w:rPr>
              <w:t>.</w:t>
            </w:r>
          </w:p>
        </w:tc>
        <w:tc>
          <w:tcPr>
            <w:tcW w:w="1417"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1732FF" w:rsidP="00682DBE">
            <w:pPr>
              <w:jc w:val="both"/>
              <w:rPr>
                <w:sz w:val="24"/>
                <w:szCs w:val="24"/>
              </w:rPr>
            </w:pPr>
            <w:r w:rsidRPr="00B14A2E">
              <w:rPr>
                <w:sz w:val="24"/>
                <w:szCs w:val="24"/>
              </w:rPr>
              <w:t>Зона сан</w:t>
            </w:r>
            <w:r w:rsidRPr="00B14A2E">
              <w:rPr>
                <w:sz w:val="24"/>
                <w:szCs w:val="24"/>
              </w:rPr>
              <w:t>и</w:t>
            </w:r>
            <w:r w:rsidRPr="00B14A2E">
              <w:rPr>
                <w:sz w:val="24"/>
                <w:szCs w:val="24"/>
              </w:rPr>
              <w:t>тарной о</w:t>
            </w:r>
            <w:r w:rsidRPr="00B14A2E">
              <w:rPr>
                <w:sz w:val="24"/>
                <w:szCs w:val="24"/>
              </w:rPr>
              <w:t>х</w:t>
            </w:r>
            <w:r w:rsidRPr="00B14A2E">
              <w:rPr>
                <w:sz w:val="24"/>
                <w:szCs w:val="24"/>
              </w:rPr>
              <w:t>раны и</w:t>
            </w:r>
            <w:r w:rsidRPr="00B14A2E">
              <w:rPr>
                <w:sz w:val="24"/>
                <w:szCs w:val="24"/>
              </w:rPr>
              <w:t>с</w:t>
            </w:r>
            <w:r w:rsidRPr="00B14A2E">
              <w:rPr>
                <w:sz w:val="24"/>
                <w:szCs w:val="24"/>
              </w:rPr>
              <w:t>точников подземного водосна</w:t>
            </w:r>
            <w:r w:rsidRPr="00B14A2E">
              <w:rPr>
                <w:sz w:val="24"/>
                <w:szCs w:val="24"/>
              </w:rPr>
              <w:t>б</w:t>
            </w:r>
            <w:r w:rsidRPr="00B14A2E">
              <w:rPr>
                <w:sz w:val="24"/>
                <w:szCs w:val="24"/>
              </w:rPr>
              <w:t>жения в населе</w:t>
            </w:r>
            <w:r w:rsidRPr="00B14A2E">
              <w:rPr>
                <w:sz w:val="24"/>
                <w:szCs w:val="24"/>
              </w:rPr>
              <w:t>н</w:t>
            </w:r>
            <w:r w:rsidRPr="00B14A2E">
              <w:rPr>
                <w:sz w:val="24"/>
                <w:szCs w:val="24"/>
              </w:rPr>
              <w:t>ных пун</w:t>
            </w:r>
            <w:r w:rsidRPr="00B14A2E">
              <w:rPr>
                <w:sz w:val="24"/>
                <w:szCs w:val="24"/>
              </w:rPr>
              <w:t>к</w:t>
            </w:r>
            <w:r w:rsidRPr="00B14A2E">
              <w:rPr>
                <w:sz w:val="24"/>
                <w:szCs w:val="24"/>
              </w:rPr>
              <w:t>тах Ни</w:t>
            </w:r>
            <w:r w:rsidRPr="00B14A2E">
              <w:rPr>
                <w:sz w:val="24"/>
                <w:szCs w:val="24"/>
              </w:rPr>
              <w:t>ж</w:t>
            </w:r>
            <w:r w:rsidRPr="00B14A2E">
              <w:rPr>
                <w:sz w:val="24"/>
                <w:szCs w:val="24"/>
              </w:rPr>
              <w:t>неварто</w:t>
            </w:r>
            <w:r w:rsidRPr="00B14A2E">
              <w:rPr>
                <w:sz w:val="24"/>
                <w:szCs w:val="24"/>
              </w:rPr>
              <w:t>в</w:t>
            </w:r>
            <w:r w:rsidRPr="00B14A2E">
              <w:rPr>
                <w:sz w:val="24"/>
                <w:szCs w:val="24"/>
              </w:rPr>
              <w:t>ского ра</w:t>
            </w:r>
            <w:r w:rsidRPr="00B14A2E">
              <w:rPr>
                <w:sz w:val="24"/>
                <w:szCs w:val="24"/>
              </w:rPr>
              <w:t>й</w:t>
            </w:r>
            <w:r w:rsidRPr="00B14A2E">
              <w:rPr>
                <w:sz w:val="24"/>
                <w:szCs w:val="24"/>
              </w:rPr>
              <w:t>она (2,3 пояс)</w:t>
            </w:r>
          </w:p>
        </w:tc>
        <w:tc>
          <w:tcPr>
            <w:tcW w:w="2127"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F83189" w:rsidP="004C442C">
            <w:pPr>
              <w:jc w:val="both"/>
              <w:rPr>
                <w:sz w:val="24"/>
                <w:szCs w:val="24"/>
              </w:rPr>
            </w:pPr>
            <w:r w:rsidRPr="00B14A2E">
              <w:rPr>
                <w:sz w:val="24"/>
                <w:szCs w:val="24"/>
              </w:rPr>
              <w:t>м</w:t>
            </w:r>
            <w:r w:rsidR="001732FF" w:rsidRPr="00B14A2E">
              <w:rPr>
                <w:sz w:val="24"/>
                <w:szCs w:val="24"/>
              </w:rPr>
              <w:t>униципальное казенное учр</w:t>
            </w:r>
            <w:r w:rsidRPr="00B14A2E">
              <w:rPr>
                <w:sz w:val="24"/>
                <w:szCs w:val="24"/>
              </w:rPr>
              <w:t>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t>она»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2 138,90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2 138,90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682DBE">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682DBE">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682DBE">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682DBE">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2 138,90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r w:rsidRPr="00B14A2E">
              <w:rPr>
                <w:sz w:val="24"/>
                <w:szCs w:val="24"/>
              </w:rPr>
              <w:t>2 138,90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682DBE">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Default="001732FF" w:rsidP="00682DBE">
            <w:pPr>
              <w:jc w:val="center"/>
              <w:rPr>
                <w:sz w:val="24"/>
                <w:szCs w:val="24"/>
              </w:rPr>
            </w:pPr>
            <w:r w:rsidRPr="00B14A2E">
              <w:rPr>
                <w:sz w:val="24"/>
                <w:szCs w:val="24"/>
              </w:rPr>
              <w:t>1.1.20</w:t>
            </w:r>
            <w:r w:rsidR="00682DBE" w:rsidRPr="00B14A2E">
              <w:rPr>
                <w:sz w:val="24"/>
                <w:szCs w:val="24"/>
              </w:rPr>
              <w:t>.</w:t>
            </w:r>
          </w:p>
          <w:p w:rsidR="00B14A2E" w:rsidRDefault="00B14A2E" w:rsidP="00682DBE">
            <w:pPr>
              <w:jc w:val="center"/>
              <w:rPr>
                <w:sz w:val="24"/>
                <w:szCs w:val="24"/>
              </w:rPr>
            </w:pPr>
          </w:p>
          <w:p w:rsidR="00B14A2E" w:rsidRDefault="00B14A2E" w:rsidP="00682DBE">
            <w:pPr>
              <w:jc w:val="center"/>
              <w:rPr>
                <w:sz w:val="24"/>
                <w:szCs w:val="24"/>
              </w:rPr>
            </w:pPr>
          </w:p>
          <w:p w:rsidR="00B14A2E" w:rsidRDefault="00B14A2E" w:rsidP="00682DBE">
            <w:pPr>
              <w:jc w:val="center"/>
              <w:rPr>
                <w:sz w:val="24"/>
                <w:szCs w:val="24"/>
              </w:rPr>
            </w:pPr>
          </w:p>
          <w:p w:rsidR="00B14A2E" w:rsidRDefault="00B14A2E" w:rsidP="00682DBE">
            <w:pPr>
              <w:jc w:val="center"/>
              <w:rPr>
                <w:sz w:val="24"/>
                <w:szCs w:val="24"/>
              </w:rPr>
            </w:pPr>
          </w:p>
          <w:p w:rsidR="00B14A2E" w:rsidRDefault="00B14A2E" w:rsidP="00682DBE">
            <w:pPr>
              <w:jc w:val="center"/>
              <w:rPr>
                <w:sz w:val="24"/>
                <w:szCs w:val="24"/>
              </w:rPr>
            </w:pPr>
          </w:p>
          <w:p w:rsidR="00B14A2E" w:rsidRDefault="00B14A2E" w:rsidP="00682DBE">
            <w:pPr>
              <w:jc w:val="center"/>
              <w:rPr>
                <w:sz w:val="24"/>
                <w:szCs w:val="24"/>
              </w:rPr>
            </w:pPr>
          </w:p>
          <w:p w:rsidR="00B14A2E" w:rsidRPr="00B14A2E" w:rsidRDefault="00B14A2E" w:rsidP="00682DBE">
            <w:pPr>
              <w:jc w:val="center"/>
              <w:rPr>
                <w:sz w:val="24"/>
                <w:szCs w:val="24"/>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F83189" w:rsidP="00682DBE">
            <w:pPr>
              <w:jc w:val="both"/>
              <w:rPr>
                <w:sz w:val="24"/>
                <w:szCs w:val="24"/>
              </w:rPr>
            </w:pPr>
            <w:r w:rsidRPr="00B14A2E">
              <w:rPr>
                <w:sz w:val="24"/>
                <w:szCs w:val="24"/>
              </w:rPr>
              <w:lastRenderedPageBreak/>
              <w:t>С</w:t>
            </w:r>
            <w:r w:rsidR="001732FF" w:rsidRPr="00B14A2E">
              <w:rPr>
                <w:sz w:val="24"/>
                <w:szCs w:val="24"/>
              </w:rPr>
              <w:t>.Ларьяк</w:t>
            </w:r>
            <w:r w:rsidRPr="00B14A2E">
              <w:rPr>
                <w:sz w:val="24"/>
                <w:szCs w:val="24"/>
              </w:rPr>
              <w:t>:                             к</w:t>
            </w:r>
            <w:r w:rsidR="001732FF" w:rsidRPr="00B14A2E">
              <w:rPr>
                <w:sz w:val="24"/>
                <w:szCs w:val="24"/>
              </w:rPr>
              <w:t>апитал</w:t>
            </w:r>
            <w:r w:rsidR="001732FF" w:rsidRPr="00B14A2E">
              <w:rPr>
                <w:sz w:val="24"/>
                <w:szCs w:val="24"/>
              </w:rPr>
              <w:t>ь</w:t>
            </w:r>
            <w:r w:rsidR="001732FF" w:rsidRPr="00B14A2E">
              <w:rPr>
                <w:sz w:val="24"/>
                <w:szCs w:val="24"/>
              </w:rPr>
              <w:t>ный р</w:t>
            </w:r>
            <w:r w:rsidR="001732FF" w:rsidRPr="00B14A2E">
              <w:rPr>
                <w:sz w:val="24"/>
                <w:szCs w:val="24"/>
              </w:rPr>
              <w:t>е</w:t>
            </w:r>
            <w:r w:rsidR="001732FF" w:rsidRPr="00B14A2E">
              <w:rPr>
                <w:sz w:val="24"/>
                <w:szCs w:val="24"/>
              </w:rPr>
              <w:t>монт по</w:t>
            </w:r>
            <w:r w:rsidR="001732FF" w:rsidRPr="00B14A2E">
              <w:rPr>
                <w:sz w:val="24"/>
                <w:szCs w:val="24"/>
              </w:rPr>
              <w:t>д</w:t>
            </w:r>
            <w:r w:rsidR="001732FF" w:rsidRPr="00B14A2E">
              <w:rPr>
                <w:sz w:val="24"/>
                <w:szCs w:val="24"/>
              </w:rPr>
              <w:t>земных в</w:t>
            </w:r>
            <w:r w:rsidR="001732FF" w:rsidRPr="00B14A2E">
              <w:rPr>
                <w:sz w:val="24"/>
                <w:szCs w:val="24"/>
              </w:rPr>
              <w:t>о</w:t>
            </w:r>
            <w:r w:rsidR="001732FF" w:rsidRPr="00B14A2E">
              <w:rPr>
                <w:sz w:val="24"/>
                <w:szCs w:val="24"/>
              </w:rPr>
              <w:t>дозаборов</w:t>
            </w:r>
          </w:p>
        </w:tc>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F83189" w:rsidP="004C442C">
            <w:pPr>
              <w:jc w:val="both"/>
              <w:rPr>
                <w:sz w:val="24"/>
                <w:szCs w:val="24"/>
              </w:rPr>
            </w:pPr>
            <w:r w:rsidRPr="00B14A2E">
              <w:rPr>
                <w:sz w:val="24"/>
                <w:szCs w:val="24"/>
              </w:rPr>
              <w:t>м</w:t>
            </w:r>
            <w:r w:rsidR="001732FF" w:rsidRPr="00B14A2E">
              <w:rPr>
                <w:sz w:val="24"/>
                <w:szCs w:val="24"/>
              </w:rPr>
              <w:t>униципальное 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lastRenderedPageBreak/>
              <w:t>она»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636,67</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636,67</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4C442C">
            <w:pPr>
              <w:jc w:val="both"/>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4C442C">
            <w:pPr>
              <w:jc w:val="both"/>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636,67</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636,67</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lastRenderedPageBreak/>
              <w:t>1.1.21</w:t>
            </w:r>
            <w:r w:rsidR="00F83189" w:rsidRPr="00B14A2E">
              <w:rPr>
                <w:sz w:val="24"/>
                <w:szCs w:val="24"/>
              </w:rPr>
              <w:t>.</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F83189" w:rsidP="00F83189">
            <w:pPr>
              <w:jc w:val="both"/>
              <w:rPr>
                <w:sz w:val="24"/>
                <w:szCs w:val="24"/>
              </w:rPr>
            </w:pPr>
            <w:r w:rsidRPr="00B14A2E">
              <w:rPr>
                <w:sz w:val="24"/>
                <w:szCs w:val="24"/>
              </w:rPr>
              <w:t>С</w:t>
            </w:r>
            <w:r w:rsidR="001732FF" w:rsidRPr="00B14A2E">
              <w:rPr>
                <w:sz w:val="24"/>
                <w:szCs w:val="24"/>
              </w:rPr>
              <w:t>. Ларьяк</w:t>
            </w:r>
            <w:r w:rsidRPr="00B14A2E">
              <w:rPr>
                <w:sz w:val="24"/>
                <w:szCs w:val="24"/>
              </w:rPr>
              <w:t>:                               р</w:t>
            </w:r>
            <w:r w:rsidR="001732FF" w:rsidRPr="00B14A2E">
              <w:rPr>
                <w:sz w:val="24"/>
                <w:szCs w:val="24"/>
              </w:rPr>
              <w:t>еконс</w:t>
            </w:r>
            <w:r w:rsidR="001732FF" w:rsidRPr="00B14A2E">
              <w:rPr>
                <w:sz w:val="24"/>
                <w:szCs w:val="24"/>
              </w:rPr>
              <w:t>т</w:t>
            </w:r>
            <w:r w:rsidR="001732FF" w:rsidRPr="00B14A2E">
              <w:rPr>
                <w:sz w:val="24"/>
                <w:szCs w:val="24"/>
              </w:rPr>
              <w:t>рукция в</w:t>
            </w:r>
            <w:r w:rsidR="001732FF" w:rsidRPr="00B14A2E">
              <w:rPr>
                <w:sz w:val="24"/>
                <w:szCs w:val="24"/>
              </w:rPr>
              <w:t>о</w:t>
            </w:r>
            <w:r w:rsidR="001732FF" w:rsidRPr="00B14A2E">
              <w:rPr>
                <w:sz w:val="24"/>
                <w:szCs w:val="24"/>
              </w:rPr>
              <w:t>доочис</w:t>
            </w:r>
            <w:r w:rsidR="001732FF" w:rsidRPr="00B14A2E">
              <w:rPr>
                <w:sz w:val="24"/>
                <w:szCs w:val="24"/>
              </w:rPr>
              <w:t>т</w:t>
            </w:r>
            <w:r w:rsidR="001732FF" w:rsidRPr="00B14A2E">
              <w:rPr>
                <w:sz w:val="24"/>
                <w:szCs w:val="24"/>
              </w:rPr>
              <w:t>ных ко</w:t>
            </w:r>
            <w:r w:rsidR="001732FF" w:rsidRPr="00B14A2E">
              <w:rPr>
                <w:sz w:val="24"/>
                <w:szCs w:val="24"/>
              </w:rPr>
              <w:t>м</w:t>
            </w:r>
            <w:r w:rsidR="001732FF" w:rsidRPr="00B14A2E">
              <w:rPr>
                <w:sz w:val="24"/>
                <w:szCs w:val="24"/>
              </w:rPr>
              <w:t>плексов</w:t>
            </w:r>
          </w:p>
        </w:tc>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F83189" w:rsidP="004C442C">
            <w:pPr>
              <w:jc w:val="both"/>
              <w:rPr>
                <w:sz w:val="24"/>
                <w:szCs w:val="24"/>
              </w:rPr>
            </w:pPr>
            <w:r w:rsidRPr="00B14A2E">
              <w:rPr>
                <w:sz w:val="24"/>
                <w:szCs w:val="24"/>
              </w:rPr>
              <w:t>м</w:t>
            </w:r>
            <w:r w:rsidR="001732FF" w:rsidRPr="00B14A2E">
              <w:rPr>
                <w:sz w:val="24"/>
                <w:szCs w:val="24"/>
              </w:rPr>
              <w:t>униципальное казенное учр</w:t>
            </w:r>
            <w:r w:rsidRPr="00B14A2E">
              <w:rPr>
                <w:sz w:val="24"/>
                <w:szCs w:val="24"/>
              </w:rPr>
              <w:t>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t>она»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2 560,00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2 560,00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2 560,00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2 560,00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1.1.22</w:t>
            </w:r>
            <w:r w:rsidR="00F83189" w:rsidRPr="00B14A2E">
              <w:rPr>
                <w:sz w:val="24"/>
                <w:szCs w:val="24"/>
              </w:rPr>
              <w:t>.</w:t>
            </w:r>
          </w:p>
        </w:tc>
        <w:tc>
          <w:tcPr>
            <w:tcW w:w="1417"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F83189" w:rsidP="00F83189">
            <w:pPr>
              <w:jc w:val="both"/>
              <w:rPr>
                <w:sz w:val="24"/>
                <w:szCs w:val="24"/>
              </w:rPr>
            </w:pPr>
            <w:r w:rsidRPr="00B14A2E">
              <w:rPr>
                <w:sz w:val="24"/>
                <w:szCs w:val="24"/>
              </w:rPr>
              <w:t>П</w:t>
            </w:r>
            <w:r w:rsidR="001732FF" w:rsidRPr="00B14A2E">
              <w:rPr>
                <w:sz w:val="24"/>
                <w:szCs w:val="24"/>
              </w:rPr>
              <w:t>гт. Нов</w:t>
            </w:r>
            <w:r w:rsidR="001732FF" w:rsidRPr="00B14A2E">
              <w:rPr>
                <w:sz w:val="24"/>
                <w:szCs w:val="24"/>
              </w:rPr>
              <w:t>о</w:t>
            </w:r>
            <w:r w:rsidR="001732FF" w:rsidRPr="00B14A2E">
              <w:rPr>
                <w:sz w:val="24"/>
                <w:szCs w:val="24"/>
              </w:rPr>
              <w:t>аганск</w:t>
            </w:r>
            <w:r w:rsidRPr="00B14A2E">
              <w:rPr>
                <w:sz w:val="24"/>
                <w:szCs w:val="24"/>
              </w:rPr>
              <w:t>:к</w:t>
            </w:r>
            <w:r w:rsidR="001732FF" w:rsidRPr="00B14A2E">
              <w:rPr>
                <w:sz w:val="24"/>
                <w:szCs w:val="24"/>
              </w:rPr>
              <w:t>апитальный ремонт КОС-600 и КОС-200</w:t>
            </w:r>
          </w:p>
        </w:tc>
        <w:tc>
          <w:tcPr>
            <w:tcW w:w="2127"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F83189" w:rsidP="004C442C">
            <w:pPr>
              <w:jc w:val="both"/>
              <w:rPr>
                <w:sz w:val="24"/>
                <w:szCs w:val="24"/>
              </w:rPr>
            </w:pPr>
            <w:r w:rsidRPr="00B14A2E">
              <w:rPr>
                <w:sz w:val="24"/>
                <w:szCs w:val="24"/>
              </w:rPr>
              <w:t>м</w:t>
            </w:r>
            <w:r w:rsidR="001732FF" w:rsidRPr="00B14A2E">
              <w:rPr>
                <w:sz w:val="24"/>
                <w:szCs w:val="24"/>
              </w:rPr>
              <w:t>униципальное 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t>она»</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22 855,72</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22 855,72</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22 855,72</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22 855,72</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1.1.23</w:t>
            </w:r>
            <w:r w:rsidR="00F83189" w:rsidRPr="00B14A2E">
              <w:rPr>
                <w:sz w:val="24"/>
                <w:szCs w:val="24"/>
              </w:rPr>
              <w:t>.</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F83189">
            <w:pPr>
              <w:jc w:val="both"/>
              <w:rPr>
                <w:sz w:val="24"/>
                <w:szCs w:val="24"/>
              </w:rPr>
            </w:pPr>
            <w:r w:rsidRPr="00B14A2E">
              <w:rPr>
                <w:sz w:val="24"/>
                <w:szCs w:val="24"/>
              </w:rPr>
              <w:t>Разработка проектов нормат</w:t>
            </w:r>
            <w:r w:rsidRPr="00B14A2E">
              <w:rPr>
                <w:sz w:val="24"/>
                <w:szCs w:val="24"/>
              </w:rPr>
              <w:t>и</w:t>
            </w:r>
            <w:r w:rsidRPr="00B14A2E">
              <w:rPr>
                <w:sz w:val="24"/>
                <w:szCs w:val="24"/>
              </w:rPr>
              <w:t>вов допу</w:t>
            </w:r>
            <w:r w:rsidRPr="00B14A2E">
              <w:rPr>
                <w:sz w:val="24"/>
                <w:szCs w:val="24"/>
              </w:rPr>
              <w:t>с</w:t>
            </w:r>
            <w:r w:rsidRPr="00B14A2E">
              <w:rPr>
                <w:sz w:val="24"/>
                <w:szCs w:val="24"/>
              </w:rPr>
              <w:t>тимого сброса з</w:t>
            </w:r>
            <w:r w:rsidRPr="00B14A2E">
              <w:rPr>
                <w:sz w:val="24"/>
                <w:szCs w:val="24"/>
              </w:rPr>
              <w:t>а</w:t>
            </w:r>
            <w:r w:rsidRPr="00B14A2E">
              <w:rPr>
                <w:sz w:val="24"/>
                <w:szCs w:val="24"/>
              </w:rPr>
              <w:t>грязня</w:t>
            </w:r>
            <w:r w:rsidRPr="00B14A2E">
              <w:rPr>
                <w:sz w:val="24"/>
                <w:szCs w:val="24"/>
              </w:rPr>
              <w:t>ю</w:t>
            </w:r>
            <w:r w:rsidRPr="00B14A2E">
              <w:rPr>
                <w:sz w:val="24"/>
                <w:szCs w:val="24"/>
              </w:rPr>
              <w:t>щих в</w:t>
            </w:r>
            <w:r w:rsidRPr="00B14A2E">
              <w:rPr>
                <w:sz w:val="24"/>
                <w:szCs w:val="24"/>
              </w:rPr>
              <w:t>е</w:t>
            </w:r>
            <w:r w:rsidRPr="00B14A2E">
              <w:rPr>
                <w:sz w:val="24"/>
                <w:szCs w:val="24"/>
              </w:rPr>
              <w:t>ществ в водоемы со сточными водами от канализ</w:t>
            </w:r>
            <w:r w:rsidRPr="00B14A2E">
              <w:rPr>
                <w:sz w:val="24"/>
                <w:szCs w:val="24"/>
              </w:rPr>
              <w:t>а</w:t>
            </w:r>
            <w:r w:rsidRPr="00B14A2E">
              <w:rPr>
                <w:sz w:val="24"/>
                <w:szCs w:val="24"/>
              </w:rPr>
              <w:t>ционных очистных сооруж</w:t>
            </w:r>
            <w:r w:rsidRPr="00B14A2E">
              <w:rPr>
                <w:sz w:val="24"/>
                <w:szCs w:val="24"/>
              </w:rPr>
              <w:t>е</w:t>
            </w:r>
            <w:r w:rsidRPr="00B14A2E">
              <w:rPr>
                <w:sz w:val="24"/>
                <w:szCs w:val="24"/>
              </w:rPr>
              <w:lastRenderedPageBreak/>
              <w:t>ний в нас</w:t>
            </w:r>
            <w:r w:rsidRPr="00B14A2E">
              <w:rPr>
                <w:sz w:val="24"/>
                <w:szCs w:val="24"/>
              </w:rPr>
              <w:t>е</w:t>
            </w:r>
            <w:r w:rsidRPr="00B14A2E">
              <w:rPr>
                <w:sz w:val="24"/>
                <w:szCs w:val="24"/>
              </w:rPr>
              <w:t>ленных пунктах Нижнева</w:t>
            </w:r>
            <w:r w:rsidRPr="00B14A2E">
              <w:rPr>
                <w:sz w:val="24"/>
                <w:szCs w:val="24"/>
              </w:rPr>
              <w:t>р</w:t>
            </w:r>
            <w:r w:rsidRPr="00B14A2E">
              <w:rPr>
                <w:sz w:val="24"/>
                <w:szCs w:val="24"/>
              </w:rPr>
              <w:t>товского района</w:t>
            </w:r>
          </w:p>
        </w:tc>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F83189" w:rsidP="004C442C">
            <w:pPr>
              <w:jc w:val="both"/>
              <w:rPr>
                <w:sz w:val="24"/>
                <w:szCs w:val="24"/>
              </w:rPr>
            </w:pPr>
            <w:r w:rsidRPr="00B14A2E">
              <w:rPr>
                <w:sz w:val="24"/>
                <w:szCs w:val="24"/>
              </w:rPr>
              <w:lastRenderedPageBreak/>
              <w:t>м</w:t>
            </w:r>
            <w:r w:rsidR="001732FF" w:rsidRPr="00B14A2E">
              <w:rPr>
                <w:sz w:val="24"/>
                <w:szCs w:val="24"/>
              </w:rPr>
              <w:t>униципальное 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t>она»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2 650,00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2 650,00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2 650,00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2 650,00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lastRenderedPageBreak/>
              <w:t>1.1.24</w:t>
            </w:r>
            <w:r w:rsidR="00F83189" w:rsidRPr="00B14A2E">
              <w:rPr>
                <w:sz w:val="24"/>
                <w:szCs w:val="24"/>
              </w:rPr>
              <w:t>.</w:t>
            </w:r>
          </w:p>
        </w:tc>
        <w:tc>
          <w:tcPr>
            <w:tcW w:w="1417"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F83189" w:rsidP="00B14A2E">
            <w:pPr>
              <w:jc w:val="both"/>
              <w:rPr>
                <w:sz w:val="24"/>
                <w:szCs w:val="24"/>
              </w:rPr>
            </w:pPr>
            <w:r w:rsidRPr="00B14A2E">
              <w:rPr>
                <w:sz w:val="24"/>
                <w:szCs w:val="24"/>
              </w:rPr>
              <w:t>С</w:t>
            </w:r>
            <w:r w:rsidR="001732FF" w:rsidRPr="00B14A2E">
              <w:rPr>
                <w:sz w:val="24"/>
                <w:szCs w:val="24"/>
              </w:rPr>
              <w:t>. Охте</w:t>
            </w:r>
            <w:r w:rsidR="001732FF" w:rsidRPr="00B14A2E">
              <w:rPr>
                <w:sz w:val="24"/>
                <w:szCs w:val="24"/>
              </w:rPr>
              <w:t>у</w:t>
            </w:r>
            <w:r w:rsidR="001732FF" w:rsidRPr="00B14A2E">
              <w:rPr>
                <w:sz w:val="24"/>
                <w:szCs w:val="24"/>
              </w:rPr>
              <w:t>рье</w:t>
            </w:r>
            <w:r w:rsidRPr="00B14A2E">
              <w:rPr>
                <w:sz w:val="24"/>
                <w:szCs w:val="24"/>
              </w:rPr>
              <w:t>:м</w:t>
            </w:r>
            <w:r w:rsidR="001732FF" w:rsidRPr="00B14A2E">
              <w:rPr>
                <w:sz w:val="24"/>
                <w:szCs w:val="24"/>
              </w:rPr>
              <w:t>одернизация в</w:t>
            </w:r>
            <w:r w:rsidR="001732FF" w:rsidRPr="00B14A2E">
              <w:rPr>
                <w:sz w:val="24"/>
                <w:szCs w:val="24"/>
              </w:rPr>
              <w:t>о</w:t>
            </w:r>
            <w:r w:rsidR="001732FF" w:rsidRPr="00B14A2E">
              <w:rPr>
                <w:sz w:val="24"/>
                <w:szCs w:val="24"/>
              </w:rPr>
              <w:t>доочистн</w:t>
            </w:r>
            <w:r w:rsidR="001732FF" w:rsidRPr="00B14A2E">
              <w:rPr>
                <w:sz w:val="24"/>
                <w:szCs w:val="24"/>
              </w:rPr>
              <w:t>о</w:t>
            </w:r>
            <w:r w:rsidR="001732FF" w:rsidRPr="00B14A2E">
              <w:rPr>
                <w:sz w:val="24"/>
                <w:szCs w:val="24"/>
              </w:rPr>
              <w:t>го ко</w:t>
            </w:r>
            <w:r w:rsidR="001732FF" w:rsidRPr="00B14A2E">
              <w:rPr>
                <w:sz w:val="24"/>
                <w:szCs w:val="24"/>
              </w:rPr>
              <w:t>м</w:t>
            </w:r>
            <w:r w:rsidR="001732FF" w:rsidRPr="00B14A2E">
              <w:rPr>
                <w:sz w:val="24"/>
                <w:szCs w:val="24"/>
              </w:rPr>
              <w:t>плекса</w:t>
            </w:r>
          </w:p>
        </w:tc>
        <w:tc>
          <w:tcPr>
            <w:tcW w:w="2127"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F83189" w:rsidP="00F83189">
            <w:pPr>
              <w:jc w:val="both"/>
              <w:rPr>
                <w:sz w:val="24"/>
                <w:szCs w:val="24"/>
              </w:rPr>
            </w:pPr>
            <w:r w:rsidRPr="00B14A2E">
              <w:rPr>
                <w:sz w:val="24"/>
                <w:szCs w:val="24"/>
              </w:rPr>
              <w:t>м</w:t>
            </w:r>
            <w:r w:rsidR="001732FF" w:rsidRPr="00B14A2E">
              <w:rPr>
                <w:sz w:val="24"/>
                <w:szCs w:val="24"/>
              </w:rPr>
              <w:t>униципальное 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t>она»</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139"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2 459,30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2 459,30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hideMark/>
          </w:tcPr>
          <w:p w:rsidR="001732FF" w:rsidRPr="00B14A2E" w:rsidRDefault="001732FF" w:rsidP="00F83189">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hideMark/>
          </w:tcPr>
          <w:p w:rsidR="001732FF" w:rsidRPr="00B14A2E" w:rsidRDefault="001732FF" w:rsidP="00F83189">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2 459,30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2 459,30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1.1.25</w:t>
            </w:r>
            <w:r w:rsidR="00F83189" w:rsidRPr="00B14A2E">
              <w:rPr>
                <w:sz w:val="24"/>
                <w:szCs w:val="24"/>
              </w:rPr>
              <w:t>.</w:t>
            </w:r>
          </w:p>
        </w:tc>
        <w:tc>
          <w:tcPr>
            <w:tcW w:w="1417"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F83189" w:rsidP="00F83189">
            <w:pPr>
              <w:jc w:val="both"/>
              <w:rPr>
                <w:sz w:val="24"/>
                <w:szCs w:val="24"/>
              </w:rPr>
            </w:pPr>
            <w:r w:rsidRPr="00B14A2E">
              <w:rPr>
                <w:sz w:val="24"/>
                <w:szCs w:val="24"/>
              </w:rPr>
              <w:t>С</w:t>
            </w:r>
            <w:r w:rsidR="001732FF" w:rsidRPr="00B14A2E">
              <w:rPr>
                <w:sz w:val="24"/>
                <w:szCs w:val="24"/>
              </w:rPr>
              <w:t>. Покур</w:t>
            </w:r>
            <w:r w:rsidRPr="00B14A2E">
              <w:rPr>
                <w:sz w:val="24"/>
                <w:szCs w:val="24"/>
              </w:rPr>
              <w:t>:                               р</w:t>
            </w:r>
            <w:r w:rsidR="001732FF" w:rsidRPr="00B14A2E">
              <w:rPr>
                <w:sz w:val="24"/>
                <w:szCs w:val="24"/>
              </w:rPr>
              <w:t>еконс</w:t>
            </w:r>
            <w:r w:rsidR="001732FF" w:rsidRPr="00B14A2E">
              <w:rPr>
                <w:sz w:val="24"/>
                <w:szCs w:val="24"/>
              </w:rPr>
              <w:t>т</w:t>
            </w:r>
            <w:r w:rsidR="001732FF" w:rsidRPr="00B14A2E">
              <w:rPr>
                <w:sz w:val="24"/>
                <w:szCs w:val="24"/>
              </w:rPr>
              <w:t>рукция с</w:t>
            </w:r>
            <w:r w:rsidR="001732FF" w:rsidRPr="00B14A2E">
              <w:rPr>
                <w:sz w:val="24"/>
                <w:szCs w:val="24"/>
              </w:rPr>
              <w:t>е</w:t>
            </w:r>
            <w:r w:rsidR="001732FF" w:rsidRPr="00B14A2E">
              <w:rPr>
                <w:sz w:val="24"/>
                <w:szCs w:val="24"/>
              </w:rPr>
              <w:t>тей ТВС с за</w:t>
            </w:r>
            <w:r w:rsidRPr="00B14A2E">
              <w:rPr>
                <w:sz w:val="24"/>
                <w:szCs w:val="24"/>
              </w:rPr>
              <w:t>ко</w:t>
            </w:r>
            <w:r w:rsidR="001732FF" w:rsidRPr="00B14A2E">
              <w:rPr>
                <w:sz w:val="24"/>
                <w:szCs w:val="24"/>
              </w:rPr>
              <w:t>льцо</w:t>
            </w:r>
            <w:r w:rsidR="001732FF" w:rsidRPr="00B14A2E">
              <w:rPr>
                <w:sz w:val="24"/>
                <w:szCs w:val="24"/>
              </w:rPr>
              <w:t>в</w:t>
            </w:r>
            <w:r w:rsidR="001732FF" w:rsidRPr="00B14A2E">
              <w:rPr>
                <w:sz w:val="24"/>
                <w:szCs w:val="24"/>
              </w:rPr>
              <w:t>кой трассы</w:t>
            </w:r>
          </w:p>
        </w:tc>
        <w:tc>
          <w:tcPr>
            <w:tcW w:w="2127"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F83189" w:rsidP="00F83189">
            <w:pPr>
              <w:jc w:val="both"/>
              <w:rPr>
                <w:sz w:val="24"/>
                <w:szCs w:val="24"/>
              </w:rPr>
            </w:pPr>
            <w:r w:rsidRPr="00B14A2E">
              <w:rPr>
                <w:sz w:val="24"/>
                <w:szCs w:val="24"/>
              </w:rPr>
              <w:t>м</w:t>
            </w:r>
            <w:r w:rsidR="001732FF" w:rsidRPr="00B14A2E">
              <w:rPr>
                <w:sz w:val="24"/>
                <w:szCs w:val="24"/>
              </w:rPr>
              <w:t>униципальное 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t>она»</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2 020,00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2 020,00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hideMark/>
          </w:tcPr>
          <w:p w:rsidR="001732FF" w:rsidRPr="00B14A2E" w:rsidRDefault="001732FF" w:rsidP="00F83189">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555"/>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2 020,00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2 020,00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1.1.26</w:t>
            </w:r>
            <w:r w:rsidR="00F83189" w:rsidRPr="00B14A2E">
              <w:rPr>
                <w:sz w:val="24"/>
                <w:szCs w:val="24"/>
              </w:rPr>
              <w:t>.</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F83189" w:rsidP="00B14A2E">
            <w:pPr>
              <w:jc w:val="both"/>
              <w:rPr>
                <w:sz w:val="24"/>
                <w:szCs w:val="24"/>
              </w:rPr>
            </w:pPr>
            <w:r w:rsidRPr="00B14A2E">
              <w:rPr>
                <w:sz w:val="24"/>
                <w:szCs w:val="24"/>
              </w:rPr>
              <w:t>П</w:t>
            </w:r>
            <w:r w:rsidR="001732FF" w:rsidRPr="00B14A2E">
              <w:rPr>
                <w:sz w:val="24"/>
                <w:szCs w:val="24"/>
              </w:rPr>
              <w:t>. В</w:t>
            </w:r>
            <w:r w:rsidR="001732FF" w:rsidRPr="00B14A2E">
              <w:rPr>
                <w:sz w:val="24"/>
                <w:szCs w:val="24"/>
              </w:rPr>
              <w:t>а</w:t>
            </w:r>
            <w:r w:rsidR="001732FF" w:rsidRPr="00B14A2E">
              <w:rPr>
                <w:sz w:val="24"/>
                <w:szCs w:val="24"/>
              </w:rPr>
              <w:t>ховск</w:t>
            </w:r>
            <w:r w:rsidRPr="00B14A2E">
              <w:rPr>
                <w:sz w:val="24"/>
                <w:szCs w:val="24"/>
              </w:rPr>
              <w:t>: в</w:t>
            </w:r>
            <w:r w:rsidR="001732FF" w:rsidRPr="00B14A2E">
              <w:rPr>
                <w:sz w:val="24"/>
                <w:szCs w:val="24"/>
              </w:rPr>
              <w:t>о</w:t>
            </w:r>
            <w:r w:rsidR="001732FF" w:rsidRPr="00B14A2E">
              <w:rPr>
                <w:sz w:val="24"/>
                <w:szCs w:val="24"/>
              </w:rPr>
              <w:t>допониж</w:t>
            </w:r>
            <w:r w:rsidR="001732FF" w:rsidRPr="00B14A2E">
              <w:rPr>
                <w:sz w:val="24"/>
                <w:szCs w:val="24"/>
              </w:rPr>
              <w:t>е</w:t>
            </w:r>
            <w:r w:rsidR="001732FF" w:rsidRPr="00B14A2E">
              <w:rPr>
                <w:sz w:val="24"/>
                <w:szCs w:val="24"/>
              </w:rPr>
              <w:t>ние паво</w:t>
            </w:r>
            <w:r w:rsidR="001732FF" w:rsidRPr="00B14A2E">
              <w:rPr>
                <w:sz w:val="24"/>
                <w:szCs w:val="24"/>
              </w:rPr>
              <w:t>д</w:t>
            </w:r>
            <w:r w:rsidR="001732FF" w:rsidRPr="00B14A2E">
              <w:rPr>
                <w:sz w:val="24"/>
                <w:szCs w:val="24"/>
              </w:rPr>
              <w:t>ковых и грунтовых вод на уч</w:t>
            </w:r>
            <w:r w:rsidR="001732FF" w:rsidRPr="00B14A2E">
              <w:rPr>
                <w:sz w:val="24"/>
                <w:szCs w:val="24"/>
              </w:rPr>
              <w:t>а</w:t>
            </w:r>
            <w:r w:rsidR="001732FF" w:rsidRPr="00B14A2E">
              <w:rPr>
                <w:sz w:val="24"/>
                <w:szCs w:val="24"/>
              </w:rPr>
              <w:t xml:space="preserve">стке жилых домов по ул.Школьной, </w:t>
            </w:r>
            <w:r w:rsidR="001732FF" w:rsidRPr="00B14A2E">
              <w:rPr>
                <w:sz w:val="24"/>
                <w:szCs w:val="24"/>
              </w:rPr>
              <w:lastRenderedPageBreak/>
              <w:t>ул.Спортивной</w:t>
            </w:r>
          </w:p>
        </w:tc>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F83189" w:rsidP="00F83189">
            <w:pPr>
              <w:jc w:val="both"/>
              <w:rPr>
                <w:sz w:val="24"/>
                <w:szCs w:val="24"/>
              </w:rPr>
            </w:pPr>
            <w:r w:rsidRPr="00B14A2E">
              <w:rPr>
                <w:sz w:val="24"/>
                <w:szCs w:val="24"/>
              </w:rPr>
              <w:lastRenderedPageBreak/>
              <w:t>м</w:t>
            </w:r>
            <w:r w:rsidR="001732FF" w:rsidRPr="00B14A2E">
              <w:rPr>
                <w:sz w:val="24"/>
                <w:szCs w:val="24"/>
              </w:rPr>
              <w:t>униципальное 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t>она»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57,54</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57,54</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57,54</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57,54</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lastRenderedPageBreak/>
              <w:t>1.1.27</w:t>
            </w:r>
            <w:r w:rsidR="00F83189" w:rsidRPr="00B14A2E">
              <w:rPr>
                <w:sz w:val="24"/>
                <w:szCs w:val="24"/>
              </w:rPr>
              <w:t>.</w:t>
            </w:r>
          </w:p>
          <w:p w:rsidR="004C442C" w:rsidRPr="00B14A2E" w:rsidRDefault="004C442C" w:rsidP="00F83189">
            <w:pPr>
              <w:jc w:val="center"/>
              <w:rPr>
                <w:sz w:val="24"/>
                <w:szCs w:val="24"/>
              </w:rPr>
            </w:pPr>
          </w:p>
          <w:p w:rsidR="004C442C" w:rsidRPr="00B14A2E" w:rsidRDefault="004C442C" w:rsidP="00F83189">
            <w:pPr>
              <w:jc w:val="center"/>
              <w:rPr>
                <w:sz w:val="24"/>
                <w:szCs w:val="24"/>
              </w:rPr>
            </w:pPr>
          </w:p>
          <w:p w:rsidR="004C442C" w:rsidRPr="00B14A2E" w:rsidRDefault="004C442C" w:rsidP="00F83189">
            <w:pPr>
              <w:jc w:val="center"/>
              <w:rPr>
                <w:sz w:val="24"/>
                <w:szCs w:val="24"/>
              </w:rPr>
            </w:pPr>
          </w:p>
          <w:p w:rsidR="004C442C" w:rsidRPr="00B14A2E" w:rsidRDefault="004C442C" w:rsidP="00F83189">
            <w:pPr>
              <w:jc w:val="center"/>
              <w:rPr>
                <w:sz w:val="24"/>
                <w:szCs w:val="24"/>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F83189" w:rsidP="00B14A2E">
            <w:pPr>
              <w:jc w:val="both"/>
              <w:rPr>
                <w:sz w:val="24"/>
                <w:szCs w:val="24"/>
              </w:rPr>
            </w:pPr>
            <w:r w:rsidRPr="00B14A2E">
              <w:rPr>
                <w:sz w:val="24"/>
                <w:szCs w:val="24"/>
              </w:rPr>
              <w:t>С</w:t>
            </w:r>
            <w:r w:rsidR="001732FF" w:rsidRPr="00B14A2E">
              <w:rPr>
                <w:sz w:val="24"/>
                <w:szCs w:val="24"/>
              </w:rPr>
              <w:t>. Охте</w:t>
            </w:r>
            <w:r w:rsidR="001732FF" w:rsidRPr="00B14A2E">
              <w:rPr>
                <w:sz w:val="24"/>
                <w:szCs w:val="24"/>
              </w:rPr>
              <w:t>у</w:t>
            </w:r>
            <w:r w:rsidR="001732FF" w:rsidRPr="00B14A2E">
              <w:rPr>
                <w:sz w:val="24"/>
                <w:szCs w:val="24"/>
              </w:rPr>
              <w:t>рье</w:t>
            </w:r>
            <w:r w:rsidRPr="00B14A2E">
              <w:rPr>
                <w:sz w:val="24"/>
                <w:szCs w:val="24"/>
              </w:rPr>
              <w:t>:п</w:t>
            </w:r>
            <w:r w:rsidR="001732FF" w:rsidRPr="00B14A2E">
              <w:rPr>
                <w:sz w:val="24"/>
                <w:szCs w:val="24"/>
              </w:rPr>
              <w:t>оставка, монтаж и пуско-наладка двух нак</w:t>
            </w:r>
            <w:r w:rsidR="001732FF" w:rsidRPr="00B14A2E">
              <w:rPr>
                <w:sz w:val="24"/>
                <w:szCs w:val="24"/>
              </w:rPr>
              <w:t>о</w:t>
            </w:r>
            <w:r w:rsidR="001732FF" w:rsidRPr="00B14A2E">
              <w:rPr>
                <w:sz w:val="24"/>
                <w:szCs w:val="24"/>
              </w:rPr>
              <w:t>пительных резерву</w:t>
            </w:r>
            <w:r w:rsidR="001732FF" w:rsidRPr="00B14A2E">
              <w:rPr>
                <w:sz w:val="24"/>
                <w:szCs w:val="24"/>
              </w:rPr>
              <w:t>а</w:t>
            </w:r>
            <w:r w:rsidR="001732FF" w:rsidRPr="00B14A2E">
              <w:rPr>
                <w:sz w:val="24"/>
                <w:szCs w:val="24"/>
              </w:rPr>
              <w:t>ров чистой воды об</w:t>
            </w:r>
            <w:r w:rsidR="001732FF" w:rsidRPr="00B14A2E">
              <w:rPr>
                <w:sz w:val="24"/>
                <w:szCs w:val="24"/>
              </w:rPr>
              <w:t>ъ</w:t>
            </w:r>
            <w:r w:rsidR="001732FF" w:rsidRPr="00B14A2E">
              <w:rPr>
                <w:sz w:val="24"/>
                <w:szCs w:val="24"/>
              </w:rPr>
              <w:t xml:space="preserve">емомпо 50 </w:t>
            </w:r>
            <w:r w:rsidRPr="00B14A2E">
              <w:rPr>
                <w:sz w:val="24"/>
                <w:szCs w:val="24"/>
              </w:rPr>
              <w:t xml:space="preserve">куб. </w:t>
            </w:r>
            <w:r w:rsidR="001732FF" w:rsidRPr="00B14A2E">
              <w:rPr>
                <w:sz w:val="24"/>
                <w:szCs w:val="24"/>
              </w:rPr>
              <w:t>м</w:t>
            </w:r>
          </w:p>
        </w:tc>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F83189" w:rsidP="00F83189">
            <w:pPr>
              <w:jc w:val="both"/>
              <w:rPr>
                <w:sz w:val="24"/>
                <w:szCs w:val="24"/>
              </w:rPr>
            </w:pPr>
            <w:r w:rsidRPr="00B14A2E">
              <w:rPr>
                <w:sz w:val="24"/>
                <w:szCs w:val="24"/>
              </w:rPr>
              <w:t>м</w:t>
            </w:r>
            <w:r w:rsidR="001732FF" w:rsidRPr="00B14A2E">
              <w:rPr>
                <w:sz w:val="24"/>
                <w:szCs w:val="24"/>
              </w:rPr>
              <w:t>униципальное казенное учре</w:t>
            </w:r>
            <w:r w:rsidR="001732FF"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t>она»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4 393,00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4 393,00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4C442C" w:rsidRPr="00B14A2E" w:rsidRDefault="004C442C" w:rsidP="004C442C">
            <w:pP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hideMark/>
          </w:tcPr>
          <w:p w:rsidR="001732FF" w:rsidRPr="00B14A2E" w:rsidRDefault="001732FF" w:rsidP="00F83189">
            <w:pPr>
              <w:jc w:val="both"/>
              <w:rPr>
                <w:sz w:val="24"/>
                <w:szCs w:val="24"/>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139"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4 393,00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4 393,00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1.1.28</w:t>
            </w:r>
            <w:r w:rsidR="00F83189" w:rsidRPr="00B14A2E">
              <w:rPr>
                <w:sz w:val="24"/>
                <w:szCs w:val="24"/>
              </w:rPr>
              <w:t>.</w:t>
            </w:r>
          </w:p>
        </w:tc>
        <w:tc>
          <w:tcPr>
            <w:tcW w:w="1417"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F83189" w:rsidP="00F83189">
            <w:pPr>
              <w:jc w:val="both"/>
              <w:rPr>
                <w:sz w:val="24"/>
                <w:szCs w:val="24"/>
              </w:rPr>
            </w:pPr>
            <w:r w:rsidRPr="00B14A2E">
              <w:rPr>
                <w:sz w:val="24"/>
                <w:szCs w:val="24"/>
              </w:rPr>
              <w:t>С</w:t>
            </w:r>
            <w:r w:rsidR="001732FF" w:rsidRPr="00B14A2E">
              <w:rPr>
                <w:sz w:val="24"/>
                <w:szCs w:val="24"/>
              </w:rPr>
              <w:t>. Былино</w:t>
            </w:r>
            <w:r w:rsidRPr="00B14A2E">
              <w:rPr>
                <w:sz w:val="24"/>
                <w:szCs w:val="24"/>
              </w:rPr>
              <w:t>:                               м</w:t>
            </w:r>
            <w:r w:rsidR="001732FF" w:rsidRPr="00B14A2E">
              <w:rPr>
                <w:sz w:val="24"/>
                <w:szCs w:val="24"/>
              </w:rPr>
              <w:t>одерн</w:t>
            </w:r>
            <w:r w:rsidR="001732FF" w:rsidRPr="00B14A2E">
              <w:rPr>
                <w:sz w:val="24"/>
                <w:szCs w:val="24"/>
              </w:rPr>
              <w:t>и</w:t>
            </w:r>
            <w:r w:rsidR="001732FF" w:rsidRPr="00B14A2E">
              <w:rPr>
                <w:sz w:val="24"/>
                <w:szCs w:val="24"/>
              </w:rPr>
              <w:t>зация си</w:t>
            </w:r>
            <w:r w:rsidR="001732FF" w:rsidRPr="00B14A2E">
              <w:rPr>
                <w:sz w:val="24"/>
                <w:szCs w:val="24"/>
              </w:rPr>
              <w:t>с</w:t>
            </w:r>
            <w:r w:rsidR="001732FF" w:rsidRPr="00B14A2E">
              <w:rPr>
                <w:sz w:val="24"/>
                <w:szCs w:val="24"/>
              </w:rPr>
              <w:t>темы вод</w:t>
            </w:r>
            <w:r w:rsidR="001732FF" w:rsidRPr="00B14A2E">
              <w:rPr>
                <w:sz w:val="24"/>
                <w:szCs w:val="24"/>
              </w:rPr>
              <w:t>о</w:t>
            </w:r>
            <w:r w:rsidR="001732FF" w:rsidRPr="00B14A2E">
              <w:rPr>
                <w:sz w:val="24"/>
                <w:szCs w:val="24"/>
              </w:rPr>
              <w:t>снабжения</w:t>
            </w:r>
          </w:p>
        </w:tc>
        <w:tc>
          <w:tcPr>
            <w:tcW w:w="2127"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F83189" w:rsidP="00F83189">
            <w:pPr>
              <w:jc w:val="both"/>
              <w:rPr>
                <w:sz w:val="24"/>
                <w:szCs w:val="24"/>
              </w:rPr>
            </w:pPr>
            <w:r w:rsidRPr="00B14A2E">
              <w:rPr>
                <w:sz w:val="24"/>
                <w:szCs w:val="24"/>
              </w:rPr>
              <w:t>м</w:t>
            </w:r>
            <w:r w:rsidR="001732FF" w:rsidRPr="00B14A2E">
              <w:rPr>
                <w:sz w:val="24"/>
                <w:szCs w:val="24"/>
              </w:rPr>
              <w:t>униципальное 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t>она»</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2 600,00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2 600,00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hideMark/>
          </w:tcPr>
          <w:p w:rsidR="001732FF" w:rsidRPr="00B14A2E" w:rsidRDefault="001732FF" w:rsidP="00F83189">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2 600,00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2 600,00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1.1.29</w:t>
            </w:r>
            <w:r w:rsidR="00F83189" w:rsidRPr="00B14A2E">
              <w:rPr>
                <w:sz w:val="24"/>
                <w:szCs w:val="24"/>
              </w:rPr>
              <w:t>.</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F83189" w:rsidP="00F83189">
            <w:pPr>
              <w:jc w:val="both"/>
              <w:rPr>
                <w:sz w:val="24"/>
                <w:szCs w:val="24"/>
              </w:rPr>
            </w:pPr>
            <w:r w:rsidRPr="00B14A2E">
              <w:rPr>
                <w:sz w:val="24"/>
                <w:szCs w:val="24"/>
              </w:rPr>
              <w:t>П</w:t>
            </w:r>
            <w:r w:rsidR="001732FF" w:rsidRPr="00B14A2E">
              <w:rPr>
                <w:sz w:val="24"/>
                <w:szCs w:val="24"/>
              </w:rPr>
              <w:t>гт.Ново</w:t>
            </w:r>
            <w:r w:rsidRPr="00B14A2E">
              <w:rPr>
                <w:sz w:val="24"/>
                <w:szCs w:val="24"/>
              </w:rPr>
              <w:t>аганск: м</w:t>
            </w:r>
            <w:r w:rsidR="001732FF" w:rsidRPr="00B14A2E">
              <w:rPr>
                <w:sz w:val="24"/>
                <w:szCs w:val="24"/>
              </w:rPr>
              <w:t>о</w:t>
            </w:r>
            <w:r w:rsidR="001732FF" w:rsidRPr="00B14A2E">
              <w:rPr>
                <w:sz w:val="24"/>
                <w:szCs w:val="24"/>
              </w:rPr>
              <w:t>дернизация сущес</w:t>
            </w:r>
            <w:r w:rsidR="001732FF" w:rsidRPr="00B14A2E">
              <w:rPr>
                <w:sz w:val="24"/>
                <w:szCs w:val="24"/>
              </w:rPr>
              <w:t>т</w:t>
            </w:r>
            <w:r w:rsidR="001732FF" w:rsidRPr="00B14A2E">
              <w:rPr>
                <w:sz w:val="24"/>
                <w:szCs w:val="24"/>
              </w:rPr>
              <w:t>вующих водоочис</w:t>
            </w:r>
            <w:r w:rsidR="001732FF" w:rsidRPr="00B14A2E">
              <w:rPr>
                <w:sz w:val="24"/>
                <w:szCs w:val="24"/>
              </w:rPr>
              <w:t>т</w:t>
            </w:r>
            <w:r w:rsidR="001732FF" w:rsidRPr="00B14A2E">
              <w:rPr>
                <w:sz w:val="24"/>
                <w:szCs w:val="24"/>
              </w:rPr>
              <w:t>ных ко</w:t>
            </w:r>
            <w:r w:rsidR="001732FF" w:rsidRPr="00B14A2E">
              <w:rPr>
                <w:sz w:val="24"/>
                <w:szCs w:val="24"/>
              </w:rPr>
              <w:t>м</w:t>
            </w:r>
            <w:r w:rsidR="001732FF" w:rsidRPr="00B14A2E">
              <w:rPr>
                <w:sz w:val="24"/>
                <w:szCs w:val="24"/>
              </w:rPr>
              <w:t>плексов (бурение 2 артезиа</w:t>
            </w:r>
            <w:r w:rsidR="001732FF" w:rsidRPr="00B14A2E">
              <w:rPr>
                <w:sz w:val="24"/>
                <w:szCs w:val="24"/>
              </w:rPr>
              <w:t>н</w:t>
            </w:r>
            <w:r w:rsidR="001732FF" w:rsidRPr="00B14A2E">
              <w:rPr>
                <w:sz w:val="24"/>
                <w:szCs w:val="24"/>
              </w:rPr>
              <w:t>ских скв</w:t>
            </w:r>
            <w:r w:rsidR="001732FF" w:rsidRPr="00B14A2E">
              <w:rPr>
                <w:sz w:val="24"/>
                <w:szCs w:val="24"/>
              </w:rPr>
              <w:t>а</w:t>
            </w:r>
            <w:r w:rsidR="001732FF" w:rsidRPr="00B14A2E">
              <w:rPr>
                <w:sz w:val="24"/>
                <w:szCs w:val="24"/>
              </w:rPr>
              <w:lastRenderedPageBreak/>
              <w:t>жин)</w:t>
            </w:r>
          </w:p>
        </w:tc>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F83189" w:rsidP="00F83189">
            <w:pPr>
              <w:jc w:val="both"/>
              <w:rPr>
                <w:sz w:val="24"/>
                <w:szCs w:val="24"/>
              </w:rPr>
            </w:pPr>
            <w:r w:rsidRPr="00B14A2E">
              <w:rPr>
                <w:sz w:val="24"/>
                <w:szCs w:val="24"/>
              </w:rPr>
              <w:lastRenderedPageBreak/>
              <w:t>м</w:t>
            </w:r>
            <w:r w:rsidR="001732FF" w:rsidRPr="00B14A2E">
              <w:rPr>
                <w:sz w:val="24"/>
                <w:szCs w:val="24"/>
              </w:rPr>
              <w:t>униципальное 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t>она»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5 600,00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5 600,00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5 600,00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5 600,00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lastRenderedPageBreak/>
              <w:t>1.1.30</w:t>
            </w:r>
            <w:r w:rsidR="00F83189" w:rsidRPr="00B14A2E">
              <w:rPr>
                <w:sz w:val="24"/>
                <w:szCs w:val="24"/>
              </w:rPr>
              <w:t>.</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F83189" w:rsidP="00F83189">
            <w:pPr>
              <w:jc w:val="both"/>
              <w:rPr>
                <w:sz w:val="24"/>
                <w:szCs w:val="24"/>
              </w:rPr>
            </w:pPr>
            <w:r w:rsidRPr="00B14A2E">
              <w:rPr>
                <w:sz w:val="24"/>
                <w:szCs w:val="24"/>
              </w:rPr>
              <w:t>П</w:t>
            </w:r>
            <w:r w:rsidR="001732FF" w:rsidRPr="00B14A2E">
              <w:rPr>
                <w:sz w:val="24"/>
                <w:szCs w:val="24"/>
              </w:rPr>
              <w:t>. В</w:t>
            </w:r>
            <w:r w:rsidR="001732FF" w:rsidRPr="00B14A2E">
              <w:rPr>
                <w:sz w:val="24"/>
                <w:szCs w:val="24"/>
              </w:rPr>
              <w:t>а</w:t>
            </w:r>
            <w:r w:rsidR="001732FF" w:rsidRPr="00B14A2E">
              <w:rPr>
                <w:sz w:val="24"/>
                <w:szCs w:val="24"/>
              </w:rPr>
              <w:t>ховск</w:t>
            </w:r>
            <w:r w:rsidRPr="00B14A2E">
              <w:rPr>
                <w:sz w:val="24"/>
                <w:szCs w:val="24"/>
              </w:rPr>
              <w:t>:  р</w:t>
            </w:r>
            <w:r w:rsidR="001732FF" w:rsidRPr="00B14A2E">
              <w:rPr>
                <w:sz w:val="24"/>
                <w:szCs w:val="24"/>
              </w:rPr>
              <w:t>е</w:t>
            </w:r>
            <w:r w:rsidR="001732FF" w:rsidRPr="00B14A2E">
              <w:rPr>
                <w:sz w:val="24"/>
                <w:szCs w:val="24"/>
              </w:rPr>
              <w:t>констру</w:t>
            </w:r>
            <w:r w:rsidR="001732FF" w:rsidRPr="00B14A2E">
              <w:rPr>
                <w:sz w:val="24"/>
                <w:szCs w:val="24"/>
              </w:rPr>
              <w:t>к</w:t>
            </w:r>
            <w:r w:rsidR="001732FF" w:rsidRPr="00B14A2E">
              <w:rPr>
                <w:sz w:val="24"/>
                <w:szCs w:val="24"/>
              </w:rPr>
              <w:t>ция кан</w:t>
            </w:r>
            <w:r w:rsidR="001732FF" w:rsidRPr="00B14A2E">
              <w:rPr>
                <w:sz w:val="24"/>
                <w:szCs w:val="24"/>
              </w:rPr>
              <w:t>а</w:t>
            </w:r>
            <w:r w:rsidR="001732FF" w:rsidRPr="00B14A2E">
              <w:rPr>
                <w:sz w:val="24"/>
                <w:szCs w:val="24"/>
              </w:rPr>
              <w:t>лизацио</w:t>
            </w:r>
            <w:r w:rsidR="001732FF" w:rsidRPr="00B14A2E">
              <w:rPr>
                <w:sz w:val="24"/>
                <w:szCs w:val="24"/>
              </w:rPr>
              <w:t>н</w:t>
            </w:r>
            <w:r w:rsidR="001732FF" w:rsidRPr="00B14A2E">
              <w:rPr>
                <w:sz w:val="24"/>
                <w:szCs w:val="24"/>
              </w:rPr>
              <w:t>ных очис</w:t>
            </w:r>
            <w:r w:rsidR="001732FF" w:rsidRPr="00B14A2E">
              <w:rPr>
                <w:sz w:val="24"/>
                <w:szCs w:val="24"/>
              </w:rPr>
              <w:t>т</w:t>
            </w:r>
            <w:r w:rsidR="001732FF" w:rsidRPr="00B14A2E">
              <w:rPr>
                <w:sz w:val="24"/>
                <w:szCs w:val="24"/>
              </w:rPr>
              <w:t>ных с</w:t>
            </w:r>
            <w:r w:rsidR="001732FF" w:rsidRPr="00B14A2E">
              <w:rPr>
                <w:sz w:val="24"/>
                <w:szCs w:val="24"/>
              </w:rPr>
              <w:t>о</w:t>
            </w:r>
            <w:r w:rsidR="001732FF" w:rsidRPr="00B14A2E">
              <w:rPr>
                <w:sz w:val="24"/>
                <w:szCs w:val="24"/>
              </w:rPr>
              <w:t>оружений производ</w:t>
            </w:r>
            <w:r w:rsidR="001732FF" w:rsidRPr="00B14A2E">
              <w:rPr>
                <w:sz w:val="24"/>
                <w:szCs w:val="24"/>
              </w:rPr>
              <w:t>и</w:t>
            </w:r>
            <w:r w:rsidR="001732FF" w:rsidRPr="00B14A2E">
              <w:rPr>
                <w:sz w:val="24"/>
                <w:szCs w:val="24"/>
              </w:rPr>
              <w:t>тельно</w:t>
            </w:r>
            <w:r w:rsidRPr="00B14A2E">
              <w:rPr>
                <w:sz w:val="24"/>
                <w:szCs w:val="24"/>
              </w:rPr>
              <w:t>стью 200 куб. м</w:t>
            </w:r>
            <w:r w:rsidR="001732FF" w:rsidRPr="00B14A2E">
              <w:rPr>
                <w:sz w:val="24"/>
                <w:szCs w:val="24"/>
              </w:rPr>
              <w:t>/сут</w:t>
            </w:r>
          </w:p>
        </w:tc>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F83189" w:rsidP="00F83189">
            <w:pPr>
              <w:jc w:val="both"/>
              <w:rPr>
                <w:sz w:val="24"/>
                <w:szCs w:val="24"/>
              </w:rPr>
            </w:pPr>
            <w:r w:rsidRPr="00B14A2E">
              <w:rPr>
                <w:sz w:val="24"/>
                <w:szCs w:val="24"/>
              </w:rPr>
              <w:t>м</w:t>
            </w:r>
            <w:r w:rsidR="001732FF" w:rsidRPr="00B14A2E">
              <w:rPr>
                <w:sz w:val="24"/>
                <w:szCs w:val="24"/>
              </w:rPr>
              <w:t>униципальное 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t>она»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1 000,00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1 000,00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nil"/>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hideMark/>
          </w:tcPr>
          <w:p w:rsidR="001732FF" w:rsidRPr="00B14A2E" w:rsidRDefault="001732FF" w:rsidP="00F83189">
            <w:pPr>
              <w:jc w:val="both"/>
              <w:rPr>
                <w:sz w:val="24"/>
                <w:szCs w:val="24"/>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1 000,00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1 000,00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1.1.31</w:t>
            </w:r>
            <w:r w:rsidR="00F83189" w:rsidRPr="00B14A2E">
              <w:rPr>
                <w:sz w:val="24"/>
                <w:szCs w:val="24"/>
              </w:rPr>
              <w:t>.</w:t>
            </w:r>
          </w:p>
          <w:p w:rsidR="00B14A2E" w:rsidRPr="00B14A2E" w:rsidRDefault="00B14A2E" w:rsidP="00F83189">
            <w:pPr>
              <w:jc w:val="center"/>
              <w:rPr>
                <w:sz w:val="24"/>
                <w:szCs w:val="24"/>
              </w:rPr>
            </w:pPr>
          </w:p>
          <w:p w:rsidR="00B14A2E" w:rsidRPr="00B14A2E" w:rsidRDefault="00B14A2E" w:rsidP="00F83189">
            <w:pPr>
              <w:jc w:val="center"/>
              <w:rPr>
                <w:sz w:val="24"/>
                <w:szCs w:val="24"/>
              </w:rPr>
            </w:pPr>
          </w:p>
          <w:p w:rsidR="00B14A2E" w:rsidRPr="00B14A2E" w:rsidRDefault="00B14A2E" w:rsidP="00F83189">
            <w:pPr>
              <w:jc w:val="center"/>
              <w:rPr>
                <w:sz w:val="24"/>
                <w:szCs w:val="24"/>
              </w:rPr>
            </w:pPr>
          </w:p>
          <w:p w:rsidR="00B14A2E" w:rsidRPr="00B14A2E" w:rsidRDefault="00B14A2E" w:rsidP="00F83189">
            <w:pPr>
              <w:jc w:val="center"/>
              <w:rPr>
                <w:sz w:val="24"/>
                <w:szCs w:val="24"/>
              </w:rPr>
            </w:pPr>
          </w:p>
          <w:p w:rsidR="00B14A2E" w:rsidRPr="00B14A2E" w:rsidRDefault="00B14A2E" w:rsidP="00F83189">
            <w:pPr>
              <w:jc w:val="center"/>
              <w:rPr>
                <w:sz w:val="24"/>
                <w:szCs w:val="24"/>
              </w:rPr>
            </w:pPr>
          </w:p>
          <w:p w:rsidR="00B14A2E" w:rsidRPr="00B14A2E" w:rsidRDefault="00B14A2E" w:rsidP="00F83189">
            <w:pPr>
              <w:jc w:val="center"/>
              <w:rPr>
                <w:sz w:val="24"/>
                <w:szCs w:val="24"/>
              </w:rPr>
            </w:pPr>
          </w:p>
          <w:p w:rsidR="00B14A2E" w:rsidRPr="00B14A2E" w:rsidRDefault="00B14A2E" w:rsidP="00F83189">
            <w:pPr>
              <w:jc w:val="center"/>
              <w:rPr>
                <w:sz w:val="24"/>
                <w:szCs w:val="24"/>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F83189" w:rsidP="00F83189">
            <w:pPr>
              <w:jc w:val="both"/>
              <w:rPr>
                <w:sz w:val="24"/>
                <w:szCs w:val="24"/>
              </w:rPr>
            </w:pPr>
            <w:r w:rsidRPr="00B14A2E">
              <w:rPr>
                <w:sz w:val="24"/>
                <w:szCs w:val="24"/>
              </w:rPr>
              <w:t>С</w:t>
            </w:r>
            <w:r w:rsidR="001732FF" w:rsidRPr="00B14A2E">
              <w:rPr>
                <w:sz w:val="24"/>
                <w:szCs w:val="24"/>
              </w:rPr>
              <w:t>. Ларьяк</w:t>
            </w:r>
            <w:r w:rsidRPr="00B14A2E">
              <w:rPr>
                <w:sz w:val="24"/>
                <w:szCs w:val="24"/>
              </w:rPr>
              <w:t>:  м</w:t>
            </w:r>
            <w:r w:rsidR="001732FF" w:rsidRPr="00B14A2E">
              <w:rPr>
                <w:sz w:val="24"/>
                <w:szCs w:val="24"/>
              </w:rPr>
              <w:t>одерн</w:t>
            </w:r>
            <w:r w:rsidR="001732FF" w:rsidRPr="00B14A2E">
              <w:rPr>
                <w:sz w:val="24"/>
                <w:szCs w:val="24"/>
              </w:rPr>
              <w:t>и</w:t>
            </w:r>
            <w:r w:rsidR="001732FF" w:rsidRPr="00B14A2E">
              <w:rPr>
                <w:sz w:val="24"/>
                <w:szCs w:val="24"/>
              </w:rPr>
              <w:t>зация в</w:t>
            </w:r>
            <w:r w:rsidR="001732FF" w:rsidRPr="00B14A2E">
              <w:rPr>
                <w:sz w:val="24"/>
                <w:szCs w:val="24"/>
              </w:rPr>
              <w:t>о</w:t>
            </w:r>
            <w:r w:rsidR="001732FF" w:rsidRPr="00B14A2E">
              <w:rPr>
                <w:sz w:val="24"/>
                <w:szCs w:val="24"/>
              </w:rPr>
              <w:t>доочис</w:t>
            </w:r>
            <w:r w:rsidR="001732FF" w:rsidRPr="00B14A2E">
              <w:rPr>
                <w:sz w:val="24"/>
                <w:szCs w:val="24"/>
              </w:rPr>
              <w:t>т</w:t>
            </w:r>
            <w:r w:rsidR="001732FF" w:rsidRPr="00B14A2E">
              <w:rPr>
                <w:sz w:val="24"/>
                <w:szCs w:val="24"/>
              </w:rPr>
              <w:t>ных ко</w:t>
            </w:r>
            <w:r w:rsidR="001732FF" w:rsidRPr="00B14A2E">
              <w:rPr>
                <w:sz w:val="24"/>
                <w:szCs w:val="24"/>
              </w:rPr>
              <w:t>м</w:t>
            </w:r>
            <w:r w:rsidR="001732FF" w:rsidRPr="00B14A2E">
              <w:rPr>
                <w:sz w:val="24"/>
                <w:szCs w:val="24"/>
              </w:rPr>
              <w:t>плексов</w:t>
            </w:r>
          </w:p>
          <w:p w:rsidR="00B14A2E" w:rsidRPr="00B14A2E" w:rsidRDefault="00B14A2E" w:rsidP="00F83189">
            <w:pPr>
              <w:jc w:val="both"/>
              <w:rPr>
                <w:sz w:val="24"/>
                <w:szCs w:val="24"/>
              </w:rPr>
            </w:pPr>
          </w:p>
          <w:p w:rsidR="00B14A2E" w:rsidRPr="00B14A2E" w:rsidRDefault="00B14A2E" w:rsidP="00F83189">
            <w:pPr>
              <w:jc w:val="both"/>
              <w:rPr>
                <w:sz w:val="24"/>
                <w:szCs w:val="24"/>
              </w:rPr>
            </w:pPr>
          </w:p>
          <w:p w:rsidR="00B14A2E" w:rsidRPr="00B14A2E" w:rsidRDefault="00B14A2E" w:rsidP="00F83189">
            <w:pPr>
              <w:jc w:val="both"/>
              <w:rPr>
                <w:sz w:val="24"/>
                <w:szCs w:val="24"/>
              </w:rPr>
            </w:pPr>
          </w:p>
        </w:tc>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B14A2E" w:rsidRPr="00B14A2E" w:rsidRDefault="00F83189" w:rsidP="00F83189">
            <w:pPr>
              <w:jc w:val="both"/>
              <w:rPr>
                <w:sz w:val="24"/>
                <w:szCs w:val="24"/>
              </w:rPr>
            </w:pPr>
            <w:r w:rsidRPr="00B14A2E">
              <w:rPr>
                <w:sz w:val="24"/>
                <w:szCs w:val="24"/>
              </w:rPr>
              <w:t>м</w:t>
            </w:r>
            <w:r w:rsidR="001732FF" w:rsidRPr="00B14A2E">
              <w:rPr>
                <w:sz w:val="24"/>
                <w:szCs w:val="24"/>
              </w:rPr>
              <w:t>униципальное ка</w:t>
            </w:r>
            <w:r w:rsidRPr="00B14A2E">
              <w:rPr>
                <w:sz w:val="24"/>
                <w:szCs w:val="24"/>
              </w:rPr>
              <w:t>з</w:t>
            </w:r>
            <w:r w:rsidR="001732FF" w:rsidRPr="00B14A2E">
              <w:rPr>
                <w:sz w:val="24"/>
                <w:szCs w:val="24"/>
              </w:rPr>
              <w:t>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w:t>
            </w:r>
          </w:p>
          <w:p w:rsidR="001732FF" w:rsidRPr="00B14A2E" w:rsidRDefault="001732FF" w:rsidP="00F83189">
            <w:pPr>
              <w:jc w:val="both"/>
              <w:rPr>
                <w:sz w:val="24"/>
                <w:szCs w:val="24"/>
              </w:rPr>
            </w:pPr>
            <w:r w:rsidRPr="00B14A2E">
              <w:rPr>
                <w:sz w:val="24"/>
                <w:szCs w:val="24"/>
              </w:rPr>
              <w:t xml:space="preserve"> рай</w:t>
            </w:r>
            <w:r w:rsidR="00F83189" w:rsidRPr="00B14A2E">
              <w:rPr>
                <w:sz w:val="24"/>
                <w:szCs w:val="24"/>
              </w:rPr>
              <w:t>она»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2 459,30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2 459,30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p w:rsidR="00B14A2E" w:rsidRPr="00B14A2E" w:rsidRDefault="00B14A2E" w:rsidP="001732FF">
            <w:pPr>
              <w:rPr>
                <w:sz w:val="24"/>
                <w:szCs w:val="24"/>
              </w:rPr>
            </w:pPr>
          </w:p>
          <w:p w:rsidR="00B14A2E" w:rsidRPr="00B14A2E" w:rsidRDefault="00B14A2E" w:rsidP="001732FF">
            <w:pPr>
              <w:rPr>
                <w:sz w:val="24"/>
                <w:szCs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2 459,30</w:t>
            </w:r>
          </w:p>
          <w:p w:rsidR="00B14A2E" w:rsidRPr="00B14A2E" w:rsidRDefault="00B14A2E" w:rsidP="00F83189">
            <w:pPr>
              <w:jc w:val="center"/>
              <w:rPr>
                <w:sz w:val="24"/>
                <w:szCs w:val="24"/>
              </w:rPr>
            </w:pPr>
          </w:p>
          <w:p w:rsidR="00B14A2E" w:rsidRPr="00B14A2E" w:rsidRDefault="00B14A2E" w:rsidP="00F83189">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2 459,30</w:t>
            </w:r>
          </w:p>
          <w:p w:rsidR="00B14A2E" w:rsidRPr="00B14A2E" w:rsidRDefault="00B14A2E" w:rsidP="00F83189">
            <w:pPr>
              <w:jc w:val="center"/>
              <w:rPr>
                <w:sz w:val="24"/>
                <w:szCs w:val="24"/>
              </w:rPr>
            </w:pPr>
          </w:p>
          <w:p w:rsidR="00B14A2E" w:rsidRPr="00B14A2E" w:rsidRDefault="00B14A2E" w:rsidP="00F83189">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F83189" w:rsidRPr="00B14A2E" w:rsidRDefault="00F83189" w:rsidP="004C442C">
            <w:pPr>
              <w:rPr>
                <w:sz w:val="24"/>
                <w:szCs w:val="24"/>
              </w:rPr>
            </w:pPr>
          </w:p>
          <w:p w:rsidR="00F83189" w:rsidRPr="00B14A2E" w:rsidRDefault="00F83189" w:rsidP="00F83189">
            <w:pPr>
              <w:jc w:val="center"/>
              <w:rPr>
                <w:sz w:val="24"/>
                <w:szCs w:val="24"/>
              </w:rPr>
            </w:pPr>
          </w:p>
          <w:p w:rsidR="00B14A2E" w:rsidRPr="00B14A2E" w:rsidRDefault="00B14A2E" w:rsidP="00F83189">
            <w:pPr>
              <w:jc w:val="center"/>
              <w:rPr>
                <w:sz w:val="24"/>
                <w:szCs w:val="24"/>
              </w:rPr>
            </w:pPr>
          </w:p>
          <w:p w:rsidR="00B14A2E" w:rsidRPr="00B14A2E" w:rsidRDefault="00B14A2E" w:rsidP="00F83189">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p w:rsidR="00B14A2E" w:rsidRPr="00B14A2E" w:rsidRDefault="00B14A2E" w:rsidP="00F83189">
            <w:pPr>
              <w:jc w:val="center"/>
              <w:rPr>
                <w:sz w:val="24"/>
                <w:szCs w:val="24"/>
              </w:rPr>
            </w:pPr>
          </w:p>
          <w:p w:rsidR="00B14A2E" w:rsidRPr="00B14A2E" w:rsidRDefault="00B14A2E" w:rsidP="00F83189">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p w:rsidR="00B14A2E" w:rsidRPr="00B14A2E" w:rsidRDefault="00B14A2E" w:rsidP="00F83189">
            <w:pPr>
              <w:jc w:val="center"/>
              <w:rPr>
                <w:sz w:val="24"/>
                <w:szCs w:val="24"/>
              </w:rPr>
            </w:pPr>
          </w:p>
          <w:p w:rsidR="00B14A2E" w:rsidRPr="00B14A2E" w:rsidRDefault="00B14A2E"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p w:rsidR="00B14A2E" w:rsidRPr="00B14A2E" w:rsidRDefault="00B14A2E" w:rsidP="00F83189">
            <w:pPr>
              <w:jc w:val="center"/>
              <w:rPr>
                <w:sz w:val="24"/>
                <w:szCs w:val="24"/>
              </w:rPr>
            </w:pPr>
          </w:p>
          <w:p w:rsidR="00B14A2E" w:rsidRPr="00B14A2E" w:rsidRDefault="00B14A2E"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p w:rsidR="00B14A2E" w:rsidRPr="00B14A2E" w:rsidRDefault="00B14A2E" w:rsidP="00F83189">
            <w:pPr>
              <w:jc w:val="center"/>
              <w:rPr>
                <w:sz w:val="24"/>
                <w:szCs w:val="24"/>
              </w:rPr>
            </w:pPr>
          </w:p>
          <w:p w:rsidR="00B14A2E" w:rsidRPr="00B14A2E" w:rsidRDefault="00B14A2E"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p w:rsidR="00B14A2E" w:rsidRPr="00B14A2E" w:rsidRDefault="00B14A2E" w:rsidP="00F83189">
            <w:pPr>
              <w:jc w:val="center"/>
              <w:rPr>
                <w:sz w:val="24"/>
                <w:szCs w:val="24"/>
              </w:rPr>
            </w:pPr>
          </w:p>
          <w:p w:rsidR="00B14A2E" w:rsidRPr="00B14A2E" w:rsidRDefault="00B14A2E" w:rsidP="00F83189">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1.1.32</w:t>
            </w:r>
            <w:r w:rsidR="00F83189" w:rsidRPr="00B14A2E">
              <w:rPr>
                <w:sz w:val="24"/>
                <w:szCs w:val="24"/>
              </w:rPr>
              <w:t>.</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F83189">
            <w:pPr>
              <w:jc w:val="both"/>
              <w:rPr>
                <w:sz w:val="24"/>
                <w:szCs w:val="24"/>
              </w:rPr>
            </w:pPr>
            <w:r w:rsidRPr="00B14A2E">
              <w:rPr>
                <w:sz w:val="24"/>
                <w:szCs w:val="24"/>
              </w:rPr>
              <w:t>Модерн</w:t>
            </w:r>
            <w:r w:rsidRPr="00B14A2E">
              <w:rPr>
                <w:sz w:val="24"/>
                <w:szCs w:val="24"/>
              </w:rPr>
              <w:t>и</w:t>
            </w:r>
            <w:r w:rsidRPr="00B14A2E">
              <w:rPr>
                <w:sz w:val="24"/>
                <w:szCs w:val="24"/>
              </w:rPr>
              <w:t>зация в</w:t>
            </w:r>
            <w:r w:rsidRPr="00B14A2E">
              <w:rPr>
                <w:sz w:val="24"/>
                <w:szCs w:val="24"/>
              </w:rPr>
              <w:t>о</w:t>
            </w:r>
            <w:r w:rsidRPr="00B14A2E">
              <w:rPr>
                <w:sz w:val="24"/>
                <w:szCs w:val="24"/>
              </w:rPr>
              <w:t>до</w:t>
            </w:r>
            <w:r w:rsidR="004C442C" w:rsidRPr="00B14A2E">
              <w:rPr>
                <w:sz w:val="24"/>
                <w:szCs w:val="24"/>
              </w:rPr>
              <w:t>очистн</w:t>
            </w:r>
            <w:r w:rsidR="004C442C" w:rsidRPr="00B14A2E">
              <w:rPr>
                <w:sz w:val="24"/>
                <w:szCs w:val="24"/>
              </w:rPr>
              <w:t>о</w:t>
            </w:r>
            <w:r w:rsidR="004C442C" w:rsidRPr="00B14A2E">
              <w:rPr>
                <w:sz w:val="24"/>
                <w:szCs w:val="24"/>
              </w:rPr>
              <w:t>го ко</w:t>
            </w:r>
            <w:r w:rsidR="004C442C" w:rsidRPr="00B14A2E">
              <w:rPr>
                <w:sz w:val="24"/>
                <w:szCs w:val="24"/>
              </w:rPr>
              <w:t>м</w:t>
            </w:r>
            <w:r w:rsidR="004C442C" w:rsidRPr="00B14A2E">
              <w:rPr>
                <w:sz w:val="24"/>
                <w:szCs w:val="24"/>
              </w:rPr>
              <w:t>плекса «Импульс» в д. Вате</w:t>
            </w:r>
          </w:p>
        </w:tc>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4C442C" w:rsidP="00F83189">
            <w:pPr>
              <w:jc w:val="both"/>
              <w:rPr>
                <w:sz w:val="24"/>
                <w:szCs w:val="24"/>
              </w:rPr>
            </w:pPr>
            <w:r w:rsidRPr="00B14A2E">
              <w:rPr>
                <w:sz w:val="24"/>
                <w:szCs w:val="24"/>
              </w:rPr>
              <w:t>м</w:t>
            </w:r>
            <w:r w:rsidR="001732FF" w:rsidRPr="00B14A2E">
              <w:rPr>
                <w:sz w:val="24"/>
                <w:szCs w:val="24"/>
              </w:rPr>
              <w:t>униципальное 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t>она»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F83189">
            <w:pPr>
              <w:jc w:val="center"/>
              <w:rPr>
                <w:sz w:val="24"/>
                <w:szCs w:val="24"/>
              </w:rPr>
            </w:pPr>
            <w:r w:rsidRPr="00B14A2E">
              <w:rPr>
                <w:sz w:val="24"/>
                <w:szCs w:val="24"/>
              </w:rPr>
              <w:t>500,00</w:t>
            </w: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F83189">
            <w:pPr>
              <w:jc w:val="center"/>
              <w:rPr>
                <w:sz w:val="24"/>
                <w:szCs w:val="24"/>
              </w:rPr>
            </w:pPr>
            <w:r w:rsidRPr="00B14A2E">
              <w:rPr>
                <w:sz w:val="24"/>
                <w:szCs w:val="24"/>
              </w:rPr>
              <w:t>500,00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single" w:sz="4" w:space="0" w:color="000000"/>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nil"/>
              <w:right w:val="single" w:sz="4" w:space="0" w:color="auto"/>
            </w:tcBorders>
            <w:hideMark/>
          </w:tcPr>
          <w:p w:rsidR="001732FF" w:rsidRPr="00B14A2E" w:rsidRDefault="001732FF" w:rsidP="00F83189">
            <w:pPr>
              <w:jc w:val="both"/>
              <w:rPr>
                <w:sz w:val="24"/>
                <w:szCs w:val="24"/>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F83189">
            <w:pPr>
              <w:jc w:val="center"/>
              <w:rPr>
                <w:sz w:val="24"/>
                <w:szCs w:val="24"/>
              </w:rPr>
            </w:pP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F83189">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139" w:type="dxa"/>
            <w:tcBorders>
              <w:top w:val="nil"/>
              <w:left w:val="nil"/>
              <w:bottom w:val="single" w:sz="4" w:space="0" w:color="auto"/>
              <w:right w:val="single" w:sz="4" w:space="0" w:color="auto"/>
            </w:tcBorders>
            <w:shd w:val="clear" w:color="auto" w:fill="auto"/>
            <w:hideMark/>
          </w:tcPr>
          <w:p w:rsidR="001732FF" w:rsidRPr="00B14A2E" w:rsidRDefault="001732FF" w:rsidP="00F83189">
            <w:pPr>
              <w:jc w:val="center"/>
              <w:rPr>
                <w:sz w:val="24"/>
                <w:szCs w:val="24"/>
              </w:rPr>
            </w:pPr>
            <w:r w:rsidRPr="00B14A2E">
              <w:rPr>
                <w:sz w:val="24"/>
                <w:szCs w:val="24"/>
              </w:rPr>
              <w:t>500,00</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F83189">
            <w:pPr>
              <w:jc w:val="center"/>
              <w:rPr>
                <w:sz w:val="24"/>
                <w:szCs w:val="24"/>
              </w:rPr>
            </w:pPr>
            <w:r w:rsidRPr="00B14A2E">
              <w:rPr>
                <w:sz w:val="24"/>
                <w:szCs w:val="24"/>
              </w:rPr>
              <w:t>500,00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Default="001732FF" w:rsidP="00F83189">
            <w:pPr>
              <w:jc w:val="center"/>
              <w:rPr>
                <w:sz w:val="24"/>
                <w:szCs w:val="24"/>
              </w:rPr>
            </w:pPr>
            <w:r w:rsidRPr="00B14A2E">
              <w:rPr>
                <w:sz w:val="24"/>
                <w:szCs w:val="24"/>
              </w:rPr>
              <w:t>1.1.33</w:t>
            </w:r>
            <w:r w:rsidR="00F83189" w:rsidRPr="00B14A2E">
              <w:rPr>
                <w:sz w:val="24"/>
                <w:szCs w:val="24"/>
              </w:rPr>
              <w:t>.</w:t>
            </w:r>
          </w:p>
          <w:p w:rsidR="00B14A2E" w:rsidRPr="00B14A2E" w:rsidRDefault="00B14A2E" w:rsidP="00F83189">
            <w:pPr>
              <w:jc w:val="center"/>
              <w:rPr>
                <w:sz w:val="24"/>
                <w:szCs w:val="24"/>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F83189">
            <w:pPr>
              <w:jc w:val="both"/>
              <w:rPr>
                <w:sz w:val="24"/>
                <w:szCs w:val="24"/>
              </w:rPr>
            </w:pPr>
            <w:r w:rsidRPr="00B14A2E">
              <w:rPr>
                <w:sz w:val="24"/>
                <w:szCs w:val="24"/>
              </w:rPr>
              <w:lastRenderedPageBreak/>
              <w:t>Модерн</w:t>
            </w:r>
            <w:r w:rsidRPr="00B14A2E">
              <w:rPr>
                <w:sz w:val="24"/>
                <w:szCs w:val="24"/>
              </w:rPr>
              <w:t>и</w:t>
            </w:r>
            <w:r w:rsidRPr="00B14A2E">
              <w:rPr>
                <w:sz w:val="24"/>
                <w:szCs w:val="24"/>
              </w:rPr>
              <w:lastRenderedPageBreak/>
              <w:t>зация в</w:t>
            </w:r>
            <w:r w:rsidRPr="00B14A2E">
              <w:rPr>
                <w:sz w:val="24"/>
                <w:szCs w:val="24"/>
              </w:rPr>
              <w:t>о</w:t>
            </w:r>
            <w:r w:rsidRPr="00B14A2E">
              <w:rPr>
                <w:sz w:val="24"/>
                <w:szCs w:val="24"/>
              </w:rPr>
              <w:t>до</w:t>
            </w:r>
            <w:r w:rsidR="004C442C" w:rsidRPr="00B14A2E">
              <w:rPr>
                <w:sz w:val="24"/>
                <w:szCs w:val="24"/>
              </w:rPr>
              <w:t>очистн</w:t>
            </w:r>
            <w:r w:rsidR="004C442C" w:rsidRPr="00B14A2E">
              <w:rPr>
                <w:sz w:val="24"/>
                <w:szCs w:val="24"/>
              </w:rPr>
              <w:t>о</w:t>
            </w:r>
            <w:r w:rsidR="004C442C" w:rsidRPr="00B14A2E">
              <w:rPr>
                <w:sz w:val="24"/>
                <w:szCs w:val="24"/>
              </w:rPr>
              <w:t>го ко</w:t>
            </w:r>
            <w:r w:rsidR="004C442C" w:rsidRPr="00B14A2E">
              <w:rPr>
                <w:sz w:val="24"/>
                <w:szCs w:val="24"/>
              </w:rPr>
              <w:t>м</w:t>
            </w:r>
            <w:r w:rsidR="004C442C" w:rsidRPr="00B14A2E">
              <w:rPr>
                <w:sz w:val="24"/>
                <w:szCs w:val="24"/>
              </w:rPr>
              <w:t>плекса «И</w:t>
            </w:r>
            <w:r w:rsidR="004C442C" w:rsidRPr="00B14A2E">
              <w:rPr>
                <w:sz w:val="24"/>
                <w:szCs w:val="24"/>
              </w:rPr>
              <w:t>м</w:t>
            </w:r>
            <w:r w:rsidR="004C442C" w:rsidRPr="00B14A2E">
              <w:rPr>
                <w:sz w:val="24"/>
                <w:szCs w:val="24"/>
              </w:rPr>
              <w:t>пульс»</w:t>
            </w:r>
            <w:r w:rsidRPr="00B14A2E">
              <w:rPr>
                <w:sz w:val="24"/>
                <w:szCs w:val="24"/>
              </w:rPr>
              <w:t>в с. Покур</w:t>
            </w:r>
          </w:p>
        </w:tc>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4C442C" w:rsidP="00F83189">
            <w:pPr>
              <w:jc w:val="both"/>
              <w:rPr>
                <w:sz w:val="24"/>
                <w:szCs w:val="24"/>
              </w:rPr>
            </w:pPr>
            <w:r w:rsidRPr="00B14A2E">
              <w:rPr>
                <w:sz w:val="24"/>
                <w:szCs w:val="24"/>
              </w:rPr>
              <w:lastRenderedPageBreak/>
              <w:t>м</w:t>
            </w:r>
            <w:r w:rsidR="001732FF" w:rsidRPr="00B14A2E">
              <w:rPr>
                <w:sz w:val="24"/>
                <w:szCs w:val="24"/>
              </w:rPr>
              <w:t xml:space="preserve">униципальное </w:t>
            </w:r>
            <w:r w:rsidR="001732FF" w:rsidRPr="00B14A2E">
              <w:rPr>
                <w:sz w:val="24"/>
                <w:szCs w:val="24"/>
              </w:rPr>
              <w:lastRenderedPageBreak/>
              <w:t>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t>она»</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139"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F83189">
            <w:pPr>
              <w:jc w:val="center"/>
              <w:rPr>
                <w:sz w:val="24"/>
                <w:szCs w:val="24"/>
              </w:rPr>
            </w:pPr>
            <w:r w:rsidRPr="00B14A2E">
              <w:rPr>
                <w:sz w:val="24"/>
                <w:szCs w:val="24"/>
              </w:rPr>
              <w:t>500,00</w:t>
            </w: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F83189">
            <w:pPr>
              <w:jc w:val="center"/>
              <w:rPr>
                <w:sz w:val="24"/>
                <w:szCs w:val="24"/>
              </w:rPr>
            </w:pPr>
            <w:r w:rsidRPr="00B14A2E">
              <w:rPr>
                <w:sz w:val="24"/>
                <w:szCs w:val="24"/>
              </w:rPr>
              <w:t>500,00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F83189">
            <w:pPr>
              <w:jc w:val="center"/>
              <w:rPr>
                <w:sz w:val="24"/>
                <w:szCs w:val="24"/>
              </w:rPr>
            </w:pP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F83189">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center"/>
              <w:rPr>
                <w:sz w:val="24"/>
                <w:szCs w:val="24"/>
              </w:rPr>
            </w:pPr>
          </w:p>
        </w:tc>
        <w:tc>
          <w:tcPr>
            <w:tcW w:w="1417"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F83189">
            <w:pPr>
              <w:jc w:val="both"/>
              <w:rPr>
                <w:sz w:val="24"/>
                <w:szCs w:val="24"/>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139"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F83189">
            <w:pPr>
              <w:jc w:val="center"/>
              <w:rPr>
                <w:sz w:val="24"/>
                <w:szCs w:val="24"/>
              </w:rPr>
            </w:pPr>
            <w:r w:rsidRPr="00B14A2E">
              <w:rPr>
                <w:sz w:val="24"/>
                <w:szCs w:val="24"/>
              </w:rPr>
              <w:t>500,00</w:t>
            </w: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F83189">
            <w:pPr>
              <w:jc w:val="center"/>
              <w:rPr>
                <w:sz w:val="24"/>
                <w:szCs w:val="24"/>
              </w:rPr>
            </w:pPr>
            <w:r w:rsidRPr="00B14A2E">
              <w:rPr>
                <w:sz w:val="24"/>
                <w:szCs w:val="24"/>
              </w:rPr>
              <w:t>500,00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noWrap/>
            <w:hideMark/>
          </w:tcPr>
          <w:p w:rsidR="001732FF" w:rsidRPr="00B14A2E" w:rsidRDefault="001732FF" w:rsidP="00F83189">
            <w:pPr>
              <w:jc w:val="center"/>
              <w:rPr>
                <w:sz w:val="24"/>
                <w:szCs w:val="24"/>
              </w:rPr>
            </w:pPr>
            <w:r w:rsidRPr="00B14A2E">
              <w:rPr>
                <w:sz w:val="24"/>
                <w:szCs w:val="24"/>
              </w:rPr>
              <w:t>1.1.34</w:t>
            </w:r>
            <w:r w:rsidR="00F83189" w:rsidRPr="00B14A2E">
              <w:rPr>
                <w:sz w:val="24"/>
                <w:szCs w:val="24"/>
              </w:rPr>
              <w:t>.</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732FF" w:rsidRPr="00B14A2E" w:rsidRDefault="001732FF" w:rsidP="00F83189">
            <w:pPr>
              <w:jc w:val="both"/>
              <w:rPr>
                <w:sz w:val="24"/>
                <w:szCs w:val="24"/>
              </w:rPr>
            </w:pPr>
            <w:r w:rsidRPr="00B14A2E">
              <w:rPr>
                <w:sz w:val="24"/>
                <w:szCs w:val="24"/>
              </w:rPr>
              <w:t>Сети те</w:t>
            </w:r>
            <w:r w:rsidRPr="00B14A2E">
              <w:rPr>
                <w:sz w:val="24"/>
                <w:szCs w:val="24"/>
              </w:rPr>
              <w:t>п</w:t>
            </w:r>
            <w:r w:rsidRPr="00B14A2E">
              <w:rPr>
                <w:sz w:val="24"/>
                <w:szCs w:val="24"/>
              </w:rPr>
              <w:t>ловод</w:t>
            </w:r>
            <w:r w:rsidRPr="00B14A2E">
              <w:rPr>
                <w:sz w:val="24"/>
                <w:szCs w:val="24"/>
              </w:rPr>
              <w:t>о</w:t>
            </w:r>
            <w:r w:rsidRPr="00B14A2E">
              <w:rPr>
                <w:sz w:val="24"/>
                <w:szCs w:val="24"/>
              </w:rPr>
              <w:t>снабжения и канал</w:t>
            </w:r>
            <w:r w:rsidRPr="00B14A2E">
              <w:rPr>
                <w:sz w:val="24"/>
                <w:szCs w:val="24"/>
              </w:rPr>
              <w:t>и</w:t>
            </w:r>
            <w:r w:rsidRPr="00B14A2E">
              <w:rPr>
                <w:sz w:val="24"/>
                <w:szCs w:val="24"/>
              </w:rPr>
              <w:t>зации по ул. Со</w:t>
            </w:r>
            <w:r w:rsidR="004C442C" w:rsidRPr="00B14A2E">
              <w:rPr>
                <w:sz w:val="24"/>
                <w:szCs w:val="24"/>
              </w:rPr>
              <w:t>ве</w:t>
            </w:r>
            <w:r w:rsidR="004C442C" w:rsidRPr="00B14A2E">
              <w:rPr>
                <w:sz w:val="24"/>
                <w:szCs w:val="24"/>
              </w:rPr>
              <w:t>т</w:t>
            </w:r>
            <w:r w:rsidR="004C442C" w:rsidRPr="00B14A2E">
              <w:rPr>
                <w:sz w:val="24"/>
                <w:szCs w:val="24"/>
              </w:rPr>
              <w:t>ской в п</w:t>
            </w:r>
            <w:r w:rsidRPr="00B14A2E">
              <w:rPr>
                <w:sz w:val="24"/>
                <w:szCs w:val="24"/>
              </w:rPr>
              <w:t>. Аган</w:t>
            </w:r>
            <w:r w:rsidR="004C442C" w:rsidRPr="00B14A2E">
              <w:rPr>
                <w:sz w:val="24"/>
                <w:szCs w:val="24"/>
              </w:rPr>
              <w:t>е</w:t>
            </w:r>
          </w:p>
        </w:tc>
        <w:tc>
          <w:tcPr>
            <w:tcW w:w="2127"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4C442C" w:rsidP="00F83189">
            <w:pPr>
              <w:jc w:val="both"/>
              <w:rPr>
                <w:sz w:val="24"/>
                <w:szCs w:val="24"/>
              </w:rPr>
            </w:pPr>
            <w:r w:rsidRPr="00B14A2E">
              <w:rPr>
                <w:sz w:val="24"/>
                <w:szCs w:val="24"/>
              </w:rPr>
              <w:t>м</w:t>
            </w:r>
            <w:r w:rsidR="001732FF" w:rsidRPr="00B14A2E">
              <w:rPr>
                <w:sz w:val="24"/>
                <w:szCs w:val="24"/>
              </w:rPr>
              <w:t>униципальное казен</w:t>
            </w:r>
            <w:r w:rsidRPr="00B14A2E">
              <w:rPr>
                <w:sz w:val="24"/>
                <w:szCs w:val="24"/>
              </w:rPr>
              <w:t>ное учре</w:t>
            </w:r>
            <w:r w:rsidRPr="00B14A2E">
              <w:rPr>
                <w:sz w:val="24"/>
                <w:szCs w:val="24"/>
              </w:rPr>
              <w:t>ж</w:t>
            </w:r>
            <w:r w:rsidRPr="00B14A2E">
              <w:rPr>
                <w:sz w:val="24"/>
                <w:szCs w:val="24"/>
              </w:rPr>
              <w:t>дение «</w:t>
            </w:r>
            <w:r w:rsidR="001732FF" w:rsidRPr="00B14A2E">
              <w:rPr>
                <w:sz w:val="24"/>
                <w:szCs w:val="24"/>
              </w:rPr>
              <w:t>Управл</w:t>
            </w:r>
            <w:r w:rsidR="001732FF" w:rsidRPr="00B14A2E">
              <w:rPr>
                <w:sz w:val="24"/>
                <w:szCs w:val="24"/>
              </w:rPr>
              <w:t>е</w:t>
            </w:r>
            <w:r w:rsidR="001732FF" w:rsidRPr="00B14A2E">
              <w:rPr>
                <w:sz w:val="24"/>
                <w:szCs w:val="24"/>
              </w:rPr>
              <w:t>ние капитального строительства по застройке Нижн</w:t>
            </w:r>
            <w:r w:rsidR="001732FF" w:rsidRPr="00B14A2E">
              <w:rPr>
                <w:sz w:val="24"/>
                <w:szCs w:val="24"/>
              </w:rPr>
              <w:t>е</w:t>
            </w:r>
            <w:r w:rsidR="001732FF" w:rsidRPr="00B14A2E">
              <w:rPr>
                <w:sz w:val="24"/>
                <w:szCs w:val="24"/>
              </w:rPr>
              <w:t>вартовского ра</w:t>
            </w:r>
            <w:r w:rsidR="001732FF" w:rsidRPr="00B14A2E">
              <w:rPr>
                <w:sz w:val="24"/>
                <w:szCs w:val="24"/>
              </w:rPr>
              <w:t>й</w:t>
            </w:r>
            <w:r w:rsidRPr="00B14A2E">
              <w:rPr>
                <w:sz w:val="24"/>
                <w:szCs w:val="24"/>
              </w:rPr>
              <w:t>она»</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139"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F83189">
            <w:pPr>
              <w:jc w:val="center"/>
              <w:rPr>
                <w:sz w:val="24"/>
                <w:szCs w:val="24"/>
              </w:rPr>
            </w:pPr>
            <w:r w:rsidRPr="00B14A2E">
              <w:rPr>
                <w:sz w:val="24"/>
                <w:szCs w:val="24"/>
              </w:rPr>
              <w:t>500,00</w:t>
            </w: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F83189">
            <w:pPr>
              <w:jc w:val="center"/>
              <w:rPr>
                <w:sz w:val="24"/>
                <w:szCs w:val="24"/>
              </w:rPr>
            </w:pPr>
            <w:r w:rsidRPr="00B14A2E">
              <w:rPr>
                <w:sz w:val="24"/>
                <w:szCs w:val="24"/>
              </w:rPr>
              <w:t>500,00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vAlign w:val="center"/>
            <w:hideMark/>
          </w:tcPr>
          <w:p w:rsidR="001732FF" w:rsidRPr="00B14A2E" w:rsidRDefault="001732FF" w:rsidP="001732FF">
            <w:pPr>
              <w:rPr>
                <w:sz w:val="24"/>
                <w:szCs w:val="24"/>
              </w:rPr>
            </w:pPr>
          </w:p>
        </w:tc>
        <w:tc>
          <w:tcPr>
            <w:tcW w:w="1417" w:type="dxa"/>
            <w:vMerge/>
            <w:tcBorders>
              <w:top w:val="nil"/>
              <w:left w:val="single" w:sz="4" w:space="0" w:color="auto"/>
              <w:bottom w:val="single" w:sz="4" w:space="0" w:color="000000"/>
              <w:right w:val="single" w:sz="4" w:space="0" w:color="auto"/>
            </w:tcBorders>
            <w:vAlign w:val="center"/>
            <w:hideMark/>
          </w:tcPr>
          <w:p w:rsidR="001732FF" w:rsidRPr="00B14A2E" w:rsidRDefault="001732FF" w:rsidP="001732FF">
            <w:pPr>
              <w:rPr>
                <w:sz w:val="24"/>
                <w:szCs w:val="24"/>
              </w:rPr>
            </w:pPr>
          </w:p>
        </w:tc>
        <w:tc>
          <w:tcPr>
            <w:tcW w:w="2127" w:type="dxa"/>
            <w:gridSpan w:val="2"/>
            <w:vMerge/>
            <w:tcBorders>
              <w:top w:val="single" w:sz="4" w:space="0" w:color="auto"/>
              <w:left w:val="single" w:sz="4" w:space="0" w:color="auto"/>
              <w:bottom w:val="nil"/>
              <w:right w:val="single" w:sz="4" w:space="0" w:color="auto"/>
            </w:tcBorders>
            <w:vAlign w:val="center"/>
            <w:hideMark/>
          </w:tcPr>
          <w:p w:rsidR="001732FF" w:rsidRPr="00B14A2E" w:rsidRDefault="001732FF" w:rsidP="001732FF">
            <w:pPr>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автономн</w:t>
            </w:r>
            <w:r w:rsidRPr="00B14A2E">
              <w:rPr>
                <w:sz w:val="24"/>
                <w:szCs w:val="24"/>
              </w:rPr>
              <w:t>о</w:t>
            </w:r>
            <w:r w:rsidRPr="00B14A2E">
              <w:rPr>
                <w:sz w:val="24"/>
                <w:szCs w:val="24"/>
              </w:rPr>
              <w:t>го округа</w:t>
            </w:r>
          </w:p>
        </w:tc>
        <w:tc>
          <w:tcPr>
            <w:tcW w:w="1139" w:type="dxa"/>
            <w:tcBorders>
              <w:top w:val="nil"/>
              <w:left w:val="nil"/>
              <w:bottom w:val="single" w:sz="4" w:space="0" w:color="auto"/>
              <w:right w:val="single" w:sz="4" w:space="0" w:color="auto"/>
            </w:tcBorders>
            <w:shd w:val="clear" w:color="auto" w:fill="auto"/>
            <w:hideMark/>
          </w:tcPr>
          <w:p w:rsidR="001732FF" w:rsidRPr="00B14A2E" w:rsidRDefault="001732FF" w:rsidP="00F83189">
            <w:pPr>
              <w:jc w:val="center"/>
              <w:rPr>
                <w:sz w:val="24"/>
                <w:szCs w:val="24"/>
              </w:rPr>
            </w:pP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F83189">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7" w:type="dxa"/>
            <w:gridSpan w:val="2"/>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139" w:type="dxa"/>
            <w:tcBorders>
              <w:top w:val="nil"/>
              <w:left w:val="nil"/>
              <w:bottom w:val="single" w:sz="4" w:space="0" w:color="auto"/>
              <w:right w:val="single" w:sz="4" w:space="0" w:color="auto"/>
            </w:tcBorders>
            <w:shd w:val="clear" w:color="auto" w:fill="auto"/>
            <w:hideMark/>
          </w:tcPr>
          <w:p w:rsidR="001732FF" w:rsidRPr="00B14A2E" w:rsidRDefault="001732FF" w:rsidP="00F83189">
            <w:pPr>
              <w:jc w:val="center"/>
              <w:rPr>
                <w:sz w:val="24"/>
                <w:szCs w:val="24"/>
              </w:rPr>
            </w:pPr>
            <w:r w:rsidRPr="00B14A2E">
              <w:rPr>
                <w:sz w:val="24"/>
                <w:szCs w:val="24"/>
              </w:rPr>
              <w:t>500,00</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F83189">
            <w:pPr>
              <w:jc w:val="center"/>
              <w:rPr>
                <w:sz w:val="24"/>
                <w:szCs w:val="24"/>
              </w:rPr>
            </w:pPr>
            <w:r w:rsidRPr="00B14A2E">
              <w:rPr>
                <w:sz w:val="24"/>
                <w:szCs w:val="24"/>
              </w:rPr>
              <w:t>500,00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sz w:val="24"/>
                <w:szCs w:val="24"/>
              </w:rPr>
            </w:pPr>
          </w:p>
        </w:tc>
      </w:tr>
      <w:tr w:rsidR="001732FF" w:rsidRPr="00B14A2E" w:rsidTr="00B14A2E">
        <w:trPr>
          <w:trHeight w:val="300"/>
        </w:trPr>
        <w:tc>
          <w:tcPr>
            <w:tcW w:w="4679" w:type="dxa"/>
            <w:gridSpan w:val="5"/>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rPr>
                <w:b/>
                <w:bCs/>
                <w:sz w:val="24"/>
                <w:szCs w:val="24"/>
              </w:rPr>
            </w:pPr>
            <w:r w:rsidRPr="00B14A2E">
              <w:rPr>
                <w:b/>
                <w:bCs/>
                <w:sz w:val="24"/>
                <w:szCs w:val="24"/>
              </w:rPr>
              <w:t>Всего по задаче 1</w:t>
            </w:r>
          </w:p>
        </w:tc>
        <w:tc>
          <w:tcPr>
            <w:tcW w:w="1417" w:type="dxa"/>
            <w:gridSpan w:val="2"/>
            <w:tcBorders>
              <w:top w:val="nil"/>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b/>
                <w:bCs/>
                <w:sz w:val="24"/>
                <w:szCs w:val="24"/>
              </w:rPr>
            </w:pPr>
            <w:r w:rsidRPr="00B14A2E">
              <w:rPr>
                <w:b/>
                <w:bCs/>
                <w:sz w:val="24"/>
                <w:szCs w:val="24"/>
              </w:rPr>
              <w:t>всего</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169 691,24</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169 691,24</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w:t>
            </w:r>
          </w:p>
        </w:tc>
      </w:tr>
      <w:tr w:rsidR="001732FF" w:rsidRPr="00B14A2E" w:rsidTr="00B14A2E">
        <w:trPr>
          <w:trHeight w:val="720"/>
        </w:trPr>
        <w:tc>
          <w:tcPr>
            <w:tcW w:w="4679" w:type="dxa"/>
            <w:gridSpan w:val="5"/>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bCs/>
                <w:sz w:val="24"/>
                <w:szCs w:val="24"/>
              </w:rPr>
            </w:pPr>
          </w:p>
        </w:tc>
        <w:tc>
          <w:tcPr>
            <w:tcW w:w="1417" w:type="dxa"/>
            <w:gridSpan w:val="2"/>
            <w:tcBorders>
              <w:top w:val="nil"/>
              <w:left w:val="single" w:sz="4" w:space="0" w:color="auto"/>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бюджет автоно</w:t>
            </w:r>
            <w:r w:rsidRPr="00B14A2E">
              <w:rPr>
                <w:b/>
                <w:bCs/>
                <w:sz w:val="24"/>
                <w:szCs w:val="24"/>
              </w:rPr>
              <w:t>м</w:t>
            </w:r>
            <w:r w:rsidRPr="00B14A2E">
              <w:rPr>
                <w:b/>
                <w:bCs/>
                <w:sz w:val="24"/>
                <w:szCs w:val="24"/>
              </w:rPr>
              <w:t>ного окр</w:t>
            </w:r>
            <w:r w:rsidRPr="00B14A2E">
              <w:rPr>
                <w:b/>
                <w:bCs/>
                <w:sz w:val="24"/>
                <w:szCs w:val="24"/>
              </w:rPr>
              <w:t>у</w:t>
            </w:r>
            <w:r w:rsidRPr="00B14A2E">
              <w:rPr>
                <w:b/>
                <w:bCs/>
                <w:sz w:val="24"/>
                <w:szCs w:val="24"/>
              </w:rPr>
              <w:t>га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29 418,00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29 418,00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w:t>
            </w:r>
          </w:p>
        </w:tc>
      </w:tr>
      <w:tr w:rsidR="001732FF" w:rsidRPr="00B14A2E" w:rsidTr="00B14A2E">
        <w:trPr>
          <w:trHeight w:val="480"/>
        </w:trPr>
        <w:tc>
          <w:tcPr>
            <w:tcW w:w="4679" w:type="dxa"/>
            <w:gridSpan w:val="5"/>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bCs/>
                <w:sz w:val="24"/>
                <w:szCs w:val="24"/>
              </w:rPr>
            </w:pPr>
          </w:p>
        </w:tc>
        <w:tc>
          <w:tcPr>
            <w:tcW w:w="1417" w:type="dxa"/>
            <w:gridSpan w:val="2"/>
            <w:tcBorders>
              <w:top w:val="nil"/>
              <w:left w:val="single" w:sz="4" w:space="0" w:color="auto"/>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бюджет района</w:t>
            </w: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140 273,24</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140 273,24</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w:t>
            </w:r>
          </w:p>
        </w:tc>
      </w:tr>
      <w:tr w:rsidR="001732FF" w:rsidRPr="00B14A2E" w:rsidTr="001A3332">
        <w:trPr>
          <w:trHeight w:val="1635"/>
        </w:trPr>
        <w:tc>
          <w:tcPr>
            <w:tcW w:w="4679" w:type="dxa"/>
            <w:gridSpan w:val="5"/>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bCs/>
                <w:sz w:val="24"/>
                <w:szCs w:val="24"/>
              </w:rPr>
            </w:pPr>
          </w:p>
        </w:tc>
        <w:tc>
          <w:tcPr>
            <w:tcW w:w="1417" w:type="dxa"/>
            <w:gridSpan w:val="2"/>
            <w:tcBorders>
              <w:top w:val="nil"/>
              <w:left w:val="single" w:sz="4" w:space="0" w:color="auto"/>
              <w:bottom w:val="single" w:sz="4" w:space="0" w:color="auto"/>
              <w:right w:val="single" w:sz="4" w:space="0" w:color="auto"/>
            </w:tcBorders>
            <w:shd w:val="clear" w:color="auto" w:fill="auto"/>
            <w:hideMark/>
          </w:tcPr>
          <w:p w:rsidR="004C442C" w:rsidRPr="00B14A2E" w:rsidRDefault="004C442C" w:rsidP="001732FF">
            <w:pPr>
              <w:rPr>
                <w:b/>
                <w:sz w:val="24"/>
                <w:szCs w:val="24"/>
              </w:rPr>
            </w:pPr>
            <w:r w:rsidRPr="00B14A2E">
              <w:rPr>
                <w:b/>
                <w:sz w:val="24"/>
                <w:szCs w:val="24"/>
              </w:rPr>
              <w:t>в том чи</w:t>
            </w:r>
            <w:r w:rsidRPr="00B14A2E">
              <w:rPr>
                <w:b/>
                <w:sz w:val="24"/>
                <w:szCs w:val="24"/>
              </w:rPr>
              <w:t>с</w:t>
            </w:r>
            <w:r w:rsidRPr="00B14A2E">
              <w:rPr>
                <w:b/>
                <w:sz w:val="24"/>
                <w:szCs w:val="24"/>
              </w:rPr>
              <w:t xml:space="preserve">ле </w:t>
            </w:r>
            <w:r w:rsidR="001732FF" w:rsidRPr="00B14A2E">
              <w:rPr>
                <w:b/>
                <w:sz w:val="24"/>
                <w:szCs w:val="24"/>
              </w:rPr>
              <w:t>безво</w:t>
            </w:r>
            <w:r w:rsidR="001732FF" w:rsidRPr="00B14A2E">
              <w:rPr>
                <w:b/>
                <w:sz w:val="24"/>
                <w:szCs w:val="24"/>
              </w:rPr>
              <w:t>з</w:t>
            </w:r>
            <w:r w:rsidR="001732FF" w:rsidRPr="00B14A2E">
              <w:rPr>
                <w:b/>
                <w:sz w:val="24"/>
                <w:szCs w:val="24"/>
              </w:rPr>
              <w:t>мездные поступл</w:t>
            </w:r>
            <w:r w:rsidR="001732FF" w:rsidRPr="00B14A2E">
              <w:rPr>
                <w:b/>
                <w:sz w:val="24"/>
                <w:szCs w:val="24"/>
              </w:rPr>
              <w:t>е</w:t>
            </w:r>
            <w:r w:rsidR="001732FF" w:rsidRPr="00B14A2E">
              <w:rPr>
                <w:b/>
                <w:sz w:val="24"/>
                <w:szCs w:val="24"/>
              </w:rPr>
              <w:t>ния физ</w:t>
            </w:r>
            <w:r w:rsidR="001732FF" w:rsidRPr="00B14A2E">
              <w:rPr>
                <w:b/>
                <w:sz w:val="24"/>
                <w:szCs w:val="24"/>
              </w:rPr>
              <w:t>и</w:t>
            </w:r>
            <w:r w:rsidR="001732FF" w:rsidRPr="00B14A2E">
              <w:rPr>
                <w:b/>
                <w:sz w:val="24"/>
                <w:szCs w:val="24"/>
              </w:rPr>
              <w:t>ческих и юридич</w:t>
            </w:r>
            <w:r w:rsidR="001732FF" w:rsidRPr="00B14A2E">
              <w:rPr>
                <w:b/>
                <w:sz w:val="24"/>
                <w:szCs w:val="24"/>
              </w:rPr>
              <w:t>е</w:t>
            </w:r>
            <w:r w:rsidRPr="00B14A2E">
              <w:rPr>
                <w:b/>
                <w:sz w:val="24"/>
                <w:szCs w:val="24"/>
              </w:rPr>
              <w:t>ских лиц</w:t>
            </w:r>
          </w:p>
          <w:p w:rsidR="004C442C" w:rsidRPr="00B14A2E" w:rsidRDefault="004C442C" w:rsidP="001732FF">
            <w:pPr>
              <w:rPr>
                <w:b/>
                <w:sz w:val="24"/>
                <w:szCs w:val="24"/>
              </w:rPr>
            </w:pPr>
          </w:p>
          <w:p w:rsidR="004C442C" w:rsidRPr="00B14A2E" w:rsidRDefault="004C442C" w:rsidP="001732FF">
            <w:pPr>
              <w:rPr>
                <w:b/>
                <w:sz w:val="24"/>
                <w:szCs w:val="24"/>
              </w:rPr>
            </w:pPr>
          </w:p>
        </w:tc>
        <w:tc>
          <w:tcPr>
            <w:tcW w:w="1139"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34 274,45</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34 274,45</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r w:rsidRPr="00B14A2E">
              <w:rPr>
                <w:b/>
                <w:bCs/>
                <w:sz w:val="24"/>
                <w:szCs w:val="24"/>
              </w:rPr>
              <w:t>-</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F83189">
            <w:pPr>
              <w:jc w:val="center"/>
              <w:rPr>
                <w:b/>
                <w:bCs/>
                <w:sz w:val="24"/>
                <w:szCs w:val="24"/>
              </w:rPr>
            </w:pPr>
          </w:p>
        </w:tc>
      </w:tr>
      <w:tr w:rsidR="004C442C" w:rsidRPr="00B14A2E" w:rsidTr="001A3332">
        <w:trPr>
          <w:trHeight w:val="300"/>
        </w:trPr>
        <w:tc>
          <w:tcPr>
            <w:tcW w:w="15775"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442C" w:rsidRPr="00B14A2E" w:rsidRDefault="004C442C" w:rsidP="001A3332">
            <w:pPr>
              <w:jc w:val="both"/>
              <w:rPr>
                <w:b/>
                <w:sz w:val="24"/>
                <w:szCs w:val="24"/>
              </w:rPr>
            </w:pPr>
            <w:r w:rsidRPr="00B14A2E">
              <w:rPr>
                <w:b/>
                <w:sz w:val="24"/>
                <w:szCs w:val="24"/>
              </w:rPr>
              <w:lastRenderedPageBreak/>
              <w:t xml:space="preserve">Задача 2. </w:t>
            </w:r>
            <w:r w:rsidR="00B14A2E">
              <w:rPr>
                <w:b/>
                <w:sz w:val="24"/>
                <w:szCs w:val="24"/>
              </w:rPr>
              <w:t xml:space="preserve">Капитальный ремонт (с заменой) </w:t>
            </w:r>
            <w:r w:rsidRPr="00B14A2E">
              <w:rPr>
                <w:b/>
                <w:sz w:val="24"/>
                <w:szCs w:val="24"/>
              </w:rPr>
              <w:t>систем теплоснабжения, водоснабжения и водоотведения для подготовки к осенне-</w:t>
            </w:r>
            <w:r w:rsidR="001A3332">
              <w:rPr>
                <w:b/>
                <w:sz w:val="24"/>
                <w:szCs w:val="24"/>
              </w:rPr>
              <w:t xml:space="preserve">зимнему              </w:t>
            </w:r>
            <w:r w:rsidRPr="00B14A2E">
              <w:rPr>
                <w:b/>
                <w:sz w:val="24"/>
                <w:szCs w:val="24"/>
              </w:rPr>
              <w:t>периоду </w:t>
            </w: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1.2.1.</w:t>
            </w:r>
          </w:p>
          <w:p w:rsidR="004C442C" w:rsidRPr="00B14A2E" w:rsidRDefault="004C442C" w:rsidP="004C442C">
            <w:pPr>
              <w:jc w:val="center"/>
              <w:rPr>
                <w:sz w:val="24"/>
                <w:szCs w:val="24"/>
              </w:rPr>
            </w:pPr>
          </w:p>
          <w:p w:rsidR="004C442C" w:rsidRPr="00B14A2E" w:rsidRDefault="004C442C" w:rsidP="004C442C">
            <w:pPr>
              <w:jc w:val="center"/>
              <w:rPr>
                <w:sz w:val="24"/>
                <w:szCs w:val="24"/>
              </w:rPr>
            </w:pP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ветхих с</w:t>
            </w:r>
            <w:r w:rsidRPr="00B14A2E">
              <w:rPr>
                <w:sz w:val="24"/>
                <w:szCs w:val="24"/>
              </w:rPr>
              <w:t>е</w:t>
            </w:r>
            <w:r w:rsidRPr="00B14A2E">
              <w:rPr>
                <w:sz w:val="24"/>
                <w:szCs w:val="24"/>
              </w:rPr>
              <w:t>тей тепловод</w:t>
            </w:r>
            <w:r w:rsidRPr="00B14A2E">
              <w:rPr>
                <w:sz w:val="24"/>
                <w:szCs w:val="24"/>
              </w:rPr>
              <w:t>о</w:t>
            </w:r>
            <w:r w:rsidRPr="00B14A2E">
              <w:rPr>
                <w:sz w:val="24"/>
                <w:szCs w:val="24"/>
              </w:rPr>
              <w:t>снабжения</w:t>
            </w:r>
          </w:p>
          <w:p w:rsidR="004C442C" w:rsidRPr="00B14A2E" w:rsidRDefault="004C442C" w:rsidP="004C442C">
            <w:pPr>
              <w:jc w:val="both"/>
              <w:rPr>
                <w:sz w:val="24"/>
                <w:szCs w:val="24"/>
              </w:rPr>
            </w:pPr>
          </w:p>
          <w:p w:rsidR="004C442C" w:rsidRPr="00B14A2E" w:rsidRDefault="004C442C" w:rsidP="004C442C">
            <w:pPr>
              <w:jc w:val="both"/>
              <w:rPr>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352ED"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162 692,63</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21241,16</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42325,79</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39125,68</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20000,00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20000,00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20000,00</w:t>
            </w: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40 558,00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1179,10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21209,50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18169,40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122 134,63</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20062,06</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21116,29</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20956,28</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20000,00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20000,00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20000,00</w:t>
            </w: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1.2.2</w:t>
            </w:r>
            <w:r w:rsidR="00B352ED" w:rsidRPr="00B14A2E">
              <w:rPr>
                <w:sz w:val="24"/>
                <w:szCs w:val="24"/>
              </w:rPr>
              <w:t>.</w:t>
            </w:r>
          </w:p>
        </w:tc>
        <w:tc>
          <w:tcPr>
            <w:tcW w:w="2126"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B352ED" w:rsidP="004C442C">
            <w:pPr>
              <w:jc w:val="both"/>
              <w:rPr>
                <w:sz w:val="24"/>
                <w:szCs w:val="24"/>
              </w:rPr>
            </w:pPr>
            <w:r w:rsidRPr="00B14A2E">
              <w:rPr>
                <w:sz w:val="24"/>
                <w:szCs w:val="24"/>
              </w:rPr>
              <w:t>С</w:t>
            </w:r>
            <w:r w:rsidR="001732FF" w:rsidRPr="00B14A2E">
              <w:rPr>
                <w:sz w:val="24"/>
                <w:szCs w:val="24"/>
              </w:rPr>
              <w:t>. Ларьяк</w:t>
            </w:r>
            <w:r w:rsidRPr="00B14A2E">
              <w:rPr>
                <w:sz w:val="24"/>
                <w:szCs w:val="24"/>
              </w:rPr>
              <w:t>:                               з</w:t>
            </w:r>
            <w:r w:rsidR="001732FF" w:rsidRPr="00B14A2E">
              <w:rPr>
                <w:sz w:val="24"/>
                <w:szCs w:val="24"/>
              </w:rPr>
              <w:t>амена оборуд</w:t>
            </w:r>
            <w:r w:rsidR="001732FF" w:rsidRPr="00B14A2E">
              <w:rPr>
                <w:sz w:val="24"/>
                <w:szCs w:val="24"/>
              </w:rPr>
              <w:t>о</w:t>
            </w:r>
            <w:r w:rsidR="001732FF" w:rsidRPr="00B14A2E">
              <w:rPr>
                <w:sz w:val="24"/>
                <w:szCs w:val="24"/>
              </w:rPr>
              <w:t>вания на котел</w:t>
            </w:r>
            <w:r w:rsidR="001732FF" w:rsidRPr="00B14A2E">
              <w:rPr>
                <w:sz w:val="24"/>
                <w:szCs w:val="24"/>
              </w:rPr>
              <w:t>ь</w:t>
            </w:r>
            <w:r w:rsidR="001732FF" w:rsidRPr="00B14A2E">
              <w:rPr>
                <w:sz w:val="24"/>
                <w:szCs w:val="24"/>
              </w:rPr>
              <w:t>ной</w:t>
            </w:r>
          </w:p>
        </w:tc>
        <w:tc>
          <w:tcPr>
            <w:tcW w:w="1418" w:type="dxa"/>
            <w:vMerge w:val="restart"/>
            <w:tcBorders>
              <w:top w:val="nil"/>
              <w:left w:val="single" w:sz="4" w:space="0" w:color="auto"/>
              <w:bottom w:val="nil"/>
              <w:right w:val="single" w:sz="4" w:space="0" w:color="auto"/>
            </w:tcBorders>
            <w:shd w:val="clear" w:color="auto" w:fill="auto"/>
            <w:hideMark/>
          </w:tcPr>
          <w:p w:rsidR="001732FF" w:rsidRPr="00B14A2E" w:rsidRDefault="00B352ED"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1 572,55</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1 572,55</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418" w:type="dxa"/>
            <w:vMerge/>
            <w:tcBorders>
              <w:top w:val="nil"/>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nil"/>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1 572,55</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1 572,55</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Default="001732FF" w:rsidP="004C442C">
            <w:pPr>
              <w:jc w:val="center"/>
              <w:rPr>
                <w:sz w:val="24"/>
                <w:szCs w:val="24"/>
              </w:rPr>
            </w:pPr>
            <w:r w:rsidRPr="00B14A2E">
              <w:rPr>
                <w:sz w:val="24"/>
                <w:szCs w:val="24"/>
              </w:rPr>
              <w:t>1.2.3</w:t>
            </w:r>
            <w:r w:rsidR="00B352ED" w:rsidRPr="00B14A2E">
              <w:rPr>
                <w:sz w:val="24"/>
                <w:szCs w:val="24"/>
              </w:rPr>
              <w:t>.</w:t>
            </w:r>
          </w:p>
          <w:p w:rsidR="001A3332" w:rsidRDefault="001A3332" w:rsidP="004C442C">
            <w:pPr>
              <w:jc w:val="center"/>
              <w:rPr>
                <w:sz w:val="24"/>
                <w:szCs w:val="24"/>
              </w:rPr>
            </w:pPr>
          </w:p>
          <w:p w:rsidR="001A3332" w:rsidRDefault="001A3332" w:rsidP="004C442C">
            <w:pPr>
              <w:jc w:val="center"/>
              <w:rPr>
                <w:sz w:val="24"/>
                <w:szCs w:val="24"/>
              </w:rPr>
            </w:pPr>
          </w:p>
          <w:p w:rsidR="001A3332" w:rsidRDefault="001A3332" w:rsidP="004C442C">
            <w:pPr>
              <w:jc w:val="center"/>
              <w:rPr>
                <w:sz w:val="24"/>
                <w:szCs w:val="24"/>
              </w:rPr>
            </w:pPr>
          </w:p>
          <w:p w:rsidR="001A3332" w:rsidRPr="00B14A2E" w:rsidRDefault="001A3332" w:rsidP="004C442C">
            <w:pPr>
              <w:jc w:val="center"/>
              <w:rPr>
                <w:sz w:val="24"/>
                <w:szCs w:val="24"/>
              </w:rPr>
            </w:pP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352ED" w:rsidP="004C442C">
            <w:pPr>
              <w:jc w:val="both"/>
              <w:rPr>
                <w:sz w:val="24"/>
                <w:szCs w:val="24"/>
              </w:rPr>
            </w:pPr>
            <w:r w:rsidRPr="00B14A2E">
              <w:rPr>
                <w:sz w:val="24"/>
                <w:szCs w:val="24"/>
              </w:rPr>
              <w:lastRenderedPageBreak/>
              <w:t>С</w:t>
            </w:r>
            <w:r w:rsidR="001732FF" w:rsidRPr="00B14A2E">
              <w:rPr>
                <w:sz w:val="24"/>
                <w:szCs w:val="24"/>
              </w:rPr>
              <w:t>. Покур</w:t>
            </w:r>
            <w:r w:rsidRPr="00B14A2E">
              <w:rPr>
                <w:sz w:val="24"/>
                <w:szCs w:val="24"/>
              </w:rPr>
              <w:t>:                               з</w:t>
            </w:r>
            <w:r w:rsidR="001732FF" w:rsidRPr="00B14A2E">
              <w:rPr>
                <w:sz w:val="24"/>
                <w:szCs w:val="24"/>
              </w:rPr>
              <w:t>амена оборуд</w:t>
            </w:r>
            <w:r w:rsidR="001732FF" w:rsidRPr="00B14A2E">
              <w:rPr>
                <w:sz w:val="24"/>
                <w:szCs w:val="24"/>
              </w:rPr>
              <w:t>о</w:t>
            </w:r>
            <w:r w:rsidR="001732FF" w:rsidRPr="00B14A2E">
              <w:rPr>
                <w:sz w:val="24"/>
                <w:szCs w:val="24"/>
              </w:rPr>
              <w:t>вания на котел</w:t>
            </w:r>
            <w:r w:rsidR="001732FF" w:rsidRPr="00B14A2E">
              <w:rPr>
                <w:sz w:val="24"/>
                <w:szCs w:val="24"/>
              </w:rPr>
              <w:t>ь</w:t>
            </w:r>
            <w:r w:rsidR="001732FF" w:rsidRPr="00B14A2E">
              <w:rPr>
                <w:sz w:val="24"/>
                <w:szCs w:val="24"/>
              </w:rPr>
              <w:lastRenderedPageBreak/>
              <w:t>ной</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352ED" w:rsidP="004C442C">
            <w:pPr>
              <w:jc w:val="both"/>
              <w:rPr>
                <w:sz w:val="24"/>
                <w:szCs w:val="24"/>
              </w:rPr>
            </w:pPr>
            <w:r w:rsidRPr="00B14A2E">
              <w:rPr>
                <w:sz w:val="24"/>
                <w:szCs w:val="24"/>
              </w:rPr>
              <w:lastRenderedPageBreak/>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 xml:space="preserve">ное казенное </w:t>
            </w:r>
            <w:r w:rsidRPr="00B14A2E">
              <w:rPr>
                <w:sz w:val="24"/>
                <w:szCs w:val="24"/>
              </w:rPr>
              <w:lastRenderedPageBreak/>
              <w:t>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1 403,27</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1 403,27</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r>
      <w:tr w:rsidR="001732FF" w:rsidRPr="00B14A2E" w:rsidTr="001A3332">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lastRenderedPageBreak/>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lastRenderedPageBreak/>
              <w:t>-</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1 403,27</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1 403,27</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1.2.4</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352ED" w:rsidP="004C442C">
            <w:pPr>
              <w:jc w:val="both"/>
              <w:rPr>
                <w:sz w:val="24"/>
                <w:szCs w:val="24"/>
              </w:rPr>
            </w:pPr>
            <w:r w:rsidRPr="00B14A2E">
              <w:rPr>
                <w:sz w:val="24"/>
                <w:szCs w:val="24"/>
              </w:rPr>
              <w:t>П</w:t>
            </w:r>
            <w:r w:rsidR="001732FF" w:rsidRPr="00B14A2E">
              <w:rPr>
                <w:sz w:val="24"/>
                <w:szCs w:val="24"/>
              </w:rPr>
              <w:t>. Ваховск</w:t>
            </w:r>
            <w:r w:rsidRPr="00B14A2E">
              <w:rPr>
                <w:sz w:val="24"/>
                <w:szCs w:val="24"/>
              </w:rPr>
              <w:t>:                               к</w:t>
            </w:r>
            <w:r w:rsidR="001732FF" w:rsidRPr="00B14A2E">
              <w:rPr>
                <w:sz w:val="24"/>
                <w:szCs w:val="24"/>
              </w:rPr>
              <w:t>апитальный р</w:t>
            </w:r>
            <w:r w:rsidR="001732FF" w:rsidRPr="00B14A2E">
              <w:rPr>
                <w:sz w:val="24"/>
                <w:szCs w:val="24"/>
              </w:rPr>
              <w:t>е</w:t>
            </w:r>
            <w:r w:rsidR="001732FF" w:rsidRPr="00B14A2E">
              <w:rPr>
                <w:sz w:val="24"/>
                <w:szCs w:val="24"/>
              </w:rPr>
              <w:t>монт системы в</w:t>
            </w:r>
            <w:r w:rsidR="001732FF" w:rsidRPr="00B14A2E">
              <w:rPr>
                <w:sz w:val="24"/>
                <w:szCs w:val="24"/>
              </w:rPr>
              <w:t>о</w:t>
            </w:r>
            <w:r w:rsidR="001732FF" w:rsidRPr="00B14A2E">
              <w:rPr>
                <w:sz w:val="24"/>
                <w:szCs w:val="24"/>
              </w:rPr>
              <w:t>доотведения</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352ED"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642,90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642,90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nil"/>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642,90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642,90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1.2.5</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352ED" w:rsidP="004C442C">
            <w:pPr>
              <w:jc w:val="both"/>
              <w:rPr>
                <w:sz w:val="24"/>
                <w:szCs w:val="24"/>
              </w:rPr>
            </w:pPr>
            <w:r w:rsidRPr="00B14A2E">
              <w:rPr>
                <w:sz w:val="24"/>
                <w:szCs w:val="24"/>
              </w:rPr>
              <w:t>П</w:t>
            </w:r>
            <w:r w:rsidR="001732FF" w:rsidRPr="00B14A2E">
              <w:rPr>
                <w:sz w:val="24"/>
                <w:szCs w:val="24"/>
              </w:rPr>
              <w:t>гт.Излучинск</w:t>
            </w:r>
            <w:r w:rsidRPr="00B14A2E">
              <w:rPr>
                <w:sz w:val="24"/>
                <w:szCs w:val="24"/>
              </w:rPr>
              <w:t>:                               з</w:t>
            </w:r>
            <w:r w:rsidR="001732FF" w:rsidRPr="00B14A2E">
              <w:rPr>
                <w:sz w:val="24"/>
                <w:szCs w:val="24"/>
              </w:rPr>
              <w:t>амена участка магистральной водопроводной сети на трубы ПВХ</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352ED"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 xml:space="preserve">тального </w:t>
            </w:r>
            <w:r w:rsidR="001732FF" w:rsidRPr="00B14A2E">
              <w:rPr>
                <w:sz w:val="24"/>
                <w:szCs w:val="24"/>
              </w:rPr>
              <w:lastRenderedPageBreak/>
              <w:t>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10 800,89</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10 800,89</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10 800,89</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10 800,89</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lastRenderedPageBreak/>
              <w:t>1.2.6</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участка тепловой сети d426 в ППУ из</w:t>
            </w:r>
            <w:r w:rsidRPr="00B14A2E">
              <w:rPr>
                <w:sz w:val="24"/>
                <w:szCs w:val="24"/>
              </w:rPr>
              <w:t>о</w:t>
            </w:r>
            <w:r w:rsidRPr="00B14A2E">
              <w:rPr>
                <w:sz w:val="24"/>
                <w:szCs w:val="24"/>
              </w:rPr>
              <w:t>ля</w:t>
            </w:r>
            <w:r w:rsidR="00B352ED" w:rsidRPr="00B14A2E">
              <w:rPr>
                <w:sz w:val="24"/>
                <w:szCs w:val="24"/>
              </w:rPr>
              <w:t>ции от УТ9-1а-</w:t>
            </w:r>
            <w:r w:rsidRPr="00B14A2E">
              <w:rPr>
                <w:sz w:val="24"/>
                <w:szCs w:val="24"/>
              </w:rPr>
              <w:t>УТ9-2 в пгт. И</w:t>
            </w:r>
            <w:r w:rsidRPr="00B14A2E">
              <w:rPr>
                <w:sz w:val="24"/>
                <w:szCs w:val="24"/>
              </w:rPr>
              <w:t>з</w:t>
            </w:r>
            <w:r w:rsidRPr="00B14A2E">
              <w:rPr>
                <w:sz w:val="24"/>
                <w:szCs w:val="24"/>
              </w:rPr>
              <w:t>лучинск</w:t>
            </w:r>
            <w:r w:rsidR="00B352ED" w:rsidRPr="00B14A2E">
              <w:rPr>
                <w:sz w:val="24"/>
                <w:szCs w:val="24"/>
              </w:rPr>
              <w:t>е</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352ED"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1 590,16</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1 590,16</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1 590,16</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1 590,16</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1.2.7</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участка тепловой сети d426 в ППУ из</w:t>
            </w:r>
            <w:r w:rsidRPr="00B14A2E">
              <w:rPr>
                <w:sz w:val="24"/>
                <w:szCs w:val="24"/>
              </w:rPr>
              <w:t>о</w:t>
            </w:r>
            <w:r w:rsidRPr="00B14A2E">
              <w:rPr>
                <w:sz w:val="24"/>
                <w:szCs w:val="24"/>
              </w:rPr>
              <w:t>ля</w:t>
            </w:r>
            <w:r w:rsidR="00B352ED" w:rsidRPr="00B14A2E">
              <w:rPr>
                <w:sz w:val="24"/>
                <w:szCs w:val="24"/>
              </w:rPr>
              <w:t>ции от УТ9-3-</w:t>
            </w:r>
            <w:r w:rsidRPr="00B14A2E">
              <w:rPr>
                <w:sz w:val="24"/>
                <w:szCs w:val="24"/>
              </w:rPr>
              <w:t>УТ9-4 в пгт. И</w:t>
            </w:r>
            <w:r w:rsidRPr="00B14A2E">
              <w:rPr>
                <w:sz w:val="24"/>
                <w:szCs w:val="24"/>
              </w:rPr>
              <w:t>з</w:t>
            </w:r>
            <w:r w:rsidRPr="00B14A2E">
              <w:rPr>
                <w:sz w:val="24"/>
                <w:szCs w:val="24"/>
              </w:rPr>
              <w:t>лучинск</w:t>
            </w:r>
            <w:r w:rsidR="00B352ED" w:rsidRPr="00B14A2E">
              <w:rPr>
                <w:sz w:val="24"/>
                <w:szCs w:val="24"/>
              </w:rPr>
              <w:t>е</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352ED"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 xml:space="preserve">товского </w:t>
            </w:r>
            <w:r w:rsidR="001732FF" w:rsidRPr="00B14A2E">
              <w:rPr>
                <w:sz w:val="24"/>
                <w:szCs w:val="24"/>
              </w:rPr>
              <w:lastRenderedPageBreak/>
              <w:t>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3 881,74</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3 881,74</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3 881,74</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3 881,74</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lastRenderedPageBreak/>
              <w:t>1.2.8</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тепловой изоляции тепл</w:t>
            </w:r>
            <w:r w:rsidRPr="00B14A2E">
              <w:rPr>
                <w:sz w:val="24"/>
                <w:szCs w:val="24"/>
              </w:rPr>
              <w:t>о</w:t>
            </w:r>
            <w:r w:rsidRPr="00B14A2E">
              <w:rPr>
                <w:sz w:val="24"/>
                <w:szCs w:val="24"/>
              </w:rPr>
              <w:t>вых сетей и мо</w:t>
            </w:r>
            <w:r w:rsidRPr="00B14A2E">
              <w:rPr>
                <w:sz w:val="24"/>
                <w:szCs w:val="24"/>
              </w:rPr>
              <w:t>н</w:t>
            </w:r>
            <w:r w:rsidRPr="00B14A2E">
              <w:rPr>
                <w:sz w:val="24"/>
                <w:szCs w:val="24"/>
              </w:rPr>
              <w:t>таж кожуха из стали по утепл</w:t>
            </w:r>
            <w:r w:rsidRPr="00B14A2E">
              <w:rPr>
                <w:sz w:val="24"/>
                <w:szCs w:val="24"/>
              </w:rPr>
              <w:t>и</w:t>
            </w:r>
            <w:r w:rsidRPr="00B14A2E">
              <w:rPr>
                <w:sz w:val="24"/>
                <w:szCs w:val="24"/>
              </w:rPr>
              <w:t>телю ППУ d426 мм, d325</w:t>
            </w:r>
            <w:r w:rsidR="00B352ED" w:rsidRPr="00B14A2E">
              <w:rPr>
                <w:sz w:val="24"/>
                <w:szCs w:val="24"/>
              </w:rPr>
              <w:t xml:space="preserve"> мм, d219 мм в </w:t>
            </w:r>
            <w:r w:rsidRPr="00B14A2E">
              <w:rPr>
                <w:sz w:val="24"/>
                <w:szCs w:val="24"/>
              </w:rPr>
              <w:t>пгт. Изл</w:t>
            </w:r>
            <w:r w:rsidRPr="00B14A2E">
              <w:rPr>
                <w:sz w:val="24"/>
                <w:szCs w:val="24"/>
              </w:rPr>
              <w:t>у</w:t>
            </w:r>
            <w:r w:rsidRPr="00B14A2E">
              <w:rPr>
                <w:sz w:val="24"/>
                <w:szCs w:val="24"/>
              </w:rPr>
              <w:t>чинск</w:t>
            </w:r>
            <w:r w:rsidR="00B352ED" w:rsidRPr="00B14A2E">
              <w:rPr>
                <w:sz w:val="24"/>
                <w:szCs w:val="24"/>
              </w:rPr>
              <w:t>е</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352ED"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1 454,91</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1 454,91</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1 454,91</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1 454,91</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1.2.9</w:t>
            </w:r>
            <w:r w:rsidR="00B352ED" w:rsidRPr="00B14A2E">
              <w:rPr>
                <w:sz w:val="24"/>
                <w:szCs w:val="24"/>
              </w:rPr>
              <w:t>.</w:t>
            </w:r>
          </w:p>
        </w:tc>
        <w:tc>
          <w:tcPr>
            <w:tcW w:w="2126"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теплоиз</w:t>
            </w:r>
            <w:r w:rsidRPr="00B14A2E">
              <w:rPr>
                <w:sz w:val="24"/>
                <w:szCs w:val="24"/>
              </w:rPr>
              <w:t>о</w:t>
            </w:r>
            <w:r w:rsidRPr="00B14A2E">
              <w:rPr>
                <w:sz w:val="24"/>
                <w:szCs w:val="24"/>
              </w:rPr>
              <w:t>ляции теплотра</w:t>
            </w:r>
            <w:r w:rsidRPr="00B14A2E">
              <w:rPr>
                <w:sz w:val="24"/>
                <w:szCs w:val="24"/>
              </w:rPr>
              <w:t>с</w:t>
            </w:r>
            <w:r w:rsidRPr="00B14A2E">
              <w:rPr>
                <w:sz w:val="24"/>
                <w:szCs w:val="24"/>
              </w:rPr>
              <w:t>сы КОС надзе</w:t>
            </w:r>
            <w:r w:rsidRPr="00B14A2E">
              <w:rPr>
                <w:sz w:val="24"/>
                <w:szCs w:val="24"/>
              </w:rPr>
              <w:t>м</w:t>
            </w:r>
            <w:r w:rsidRPr="00B14A2E">
              <w:rPr>
                <w:sz w:val="24"/>
                <w:szCs w:val="24"/>
              </w:rPr>
              <w:t>ного исполне</w:t>
            </w:r>
            <w:r w:rsidR="00B352ED" w:rsidRPr="00B14A2E">
              <w:rPr>
                <w:sz w:val="24"/>
                <w:szCs w:val="24"/>
              </w:rPr>
              <w:t>ния d80-</w:t>
            </w:r>
            <w:r w:rsidRPr="00B14A2E">
              <w:rPr>
                <w:sz w:val="24"/>
                <w:szCs w:val="24"/>
              </w:rPr>
              <w:t>100 мм (225*5) в пгт. И</w:t>
            </w:r>
            <w:r w:rsidRPr="00B14A2E">
              <w:rPr>
                <w:sz w:val="24"/>
                <w:szCs w:val="24"/>
              </w:rPr>
              <w:t>з</w:t>
            </w:r>
            <w:r w:rsidRPr="00B14A2E">
              <w:rPr>
                <w:sz w:val="24"/>
                <w:szCs w:val="24"/>
              </w:rPr>
              <w:t>лучинск</w:t>
            </w:r>
            <w:r w:rsidR="00B352ED" w:rsidRPr="00B14A2E">
              <w:rPr>
                <w:sz w:val="24"/>
                <w:szCs w:val="24"/>
              </w:rPr>
              <w:t>е</w:t>
            </w:r>
          </w:p>
        </w:tc>
        <w:tc>
          <w:tcPr>
            <w:tcW w:w="1418"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B352ED"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458,37</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458,37</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458,37</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458,37</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Default="001732FF" w:rsidP="004C442C">
            <w:pPr>
              <w:jc w:val="center"/>
              <w:rPr>
                <w:sz w:val="24"/>
                <w:szCs w:val="24"/>
              </w:rPr>
            </w:pPr>
            <w:r w:rsidRPr="00B14A2E">
              <w:rPr>
                <w:sz w:val="24"/>
                <w:szCs w:val="24"/>
              </w:rPr>
              <w:t>1.2.10</w:t>
            </w:r>
            <w:r w:rsidR="00B352ED" w:rsidRPr="00B14A2E">
              <w:rPr>
                <w:sz w:val="24"/>
                <w:szCs w:val="24"/>
              </w:rPr>
              <w:t>.</w:t>
            </w:r>
          </w:p>
          <w:p w:rsidR="001A3332" w:rsidRDefault="001A3332" w:rsidP="004C442C">
            <w:pPr>
              <w:jc w:val="center"/>
              <w:rPr>
                <w:sz w:val="24"/>
                <w:szCs w:val="24"/>
              </w:rPr>
            </w:pPr>
          </w:p>
          <w:p w:rsidR="001A3332" w:rsidRDefault="001A3332" w:rsidP="004C442C">
            <w:pPr>
              <w:jc w:val="center"/>
              <w:rPr>
                <w:sz w:val="24"/>
                <w:szCs w:val="24"/>
              </w:rPr>
            </w:pPr>
          </w:p>
          <w:p w:rsidR="001A3332" w:rsidRDefault="001A3332" w:rsidP="004C442C">
            <w:pPr>
              <w:jc w:val="center"/>
              <w:rPr>
                <w:sz w:val="24"/>
                <w:szCs w:val="24"/>
              </w:rPr>
            </w:pPr>
          </w:p>
          <w:p w:rsidR="001A3332" w:rsidRDefault="001A3332" w:rsidP="004C442C">
            <w:pPr>
              <w:jc w:val="center"/>
              <w:rPr>
                <w:sz w:val="24"/>
                <w:szCs w:val="24"/>
              </w:rPr>
            </w:pPr>
          </w:p>
          <w:p w:rsidR="001A3332" w:rsidRPr="00B14A2E" w:rsidRDefault="001A3332" w:rsidP="004C442C">
            <w:pPr>
              <w:jc w:val="center"/>
              <w:rPr>
                <w:sz w:val="24"/>
                <w:szCs w:val="24"/>
              </w:rPr>
            </w:pP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lastRenderedPageBreak/>
              <w:t>Ремонт сетей те</w:t>
            </w:r>
            <w:r w:rsidRPr="00B14A2E">
              <w:rPr>
                <w:sz w:val="24"/>
                <w:szCs w:val="24"/>
              </w:rPr>
              <w:t>п</w:t>
            </w:r>
            <w:r w:rsidRPr="00B14A2E">
              <w:rPr>
                <w:sz w:val="24"/>
                <w:szCs w:val="24"/>
              </w:rPr>
              <w:t>лос</w:t>
            </w:r>
            <w:r w:rsidR="001A3332">
              <w:rPr>
                <w:sz w:val="24"/>
                <w:szCs w:val="24"/>
              </w:rPr>
              <w:t xml:space="preserve">набжения на участке </w:t>
            </w:r>
            <w:r w:rsidRPr="00B14A2E">
              <w:rPr>
                <w:sz w:val="24"/>
                <w:szCs w:val="24"/>
              </w:rPr>
              <w:t xml:space="preserve">от ул. Мирюгина до ул. </w:t>
            </w:r>
            <w:r w:rsidRPr="00B14A2E">
              <w:rPr>
                <w:sz w:val="24"/>
                <w:szCs w:val="24"/>
              </w:rPr>
              <w:lastRenderedPageBreak/>
              <w:t>Чкалова с. Ларьяк</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352ED" w:rsidP="004C442C">
            <w:pPr>
              <w:jc w:val="both"/>
              <w:rPr>
                <w:sz w:val="24"/>
                <w:szCs w:val="24"/>
              </w:rPr>
            </w:pPr>
            <w:r w:rsidRPr="00B14A2E">
              <w:rPr>
                <w:sz w:val="24"/>
                <w:szCs w:val="24"/>
              </w:rPr>
              <w:lastRenderedPageBreak/>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lastRenderedPageBreak/>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1 033,32</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1 033,32</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lastRenderedPageBreak/>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lastRenderedPageBreak/>
              <w:t>-</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1 033,32</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1 033,32</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1.2.11</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Ремонт сетей те</w:t>
            </w:r>
            <w:r w:rsidRPr="00B14A2E">
              <w:rPr>
                <w:sz w:val="24"/>
                <w:szCs w:val="24"/>
              </w:rPr>
              <w:t>п</w:t>
            </w:r>
            <w:r w:rsidRPr="00B14A2E">
              <w:rPr>
                <w:sz w:val="24"/>
                <w:szCs w:val="24"/>
              </w:rPr>
              <w:t>ло</w:t>
            </w:r>
            <w:r w:rsidR="00B352ED" w:rsidRPr="00B14A2E">
              <w:rPr>
                <w:sz w:val="24"/>
                <w:szCs w:val="24"/>
              </w:rPr>
              <w:t xml:space="preserve">снабжения </w:t>
            </w:r>
            <w:r w:rsidRPr="00B14A2E">
              <w:rPr>
                <w:sz w:val="24"/>
                <w:szCs w:val="24"/>
              </w:rPr>
              <w:t>по ул. Ку</w:t>
            </w:r>
            <w:r w:rsidR="00B352ED" w:rsidRPr="00B14A2E">
              <w:rPr>
                <w:sz w:val="24"/>
                <w:szCs w:val="24"/>
              </w:rPr>
              <w:t xml:space="preserve">ликова </w:t>
            </w:r>
            <w:r w:rsidRPr="00B14A2E">
              <w:rPr>
                <w:sz w:val="24"/>
                <w:szCs w:val="24"/>
              </w:rPr>
              <w:t>с. Ларьяк</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352ED"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2 243,76</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2 243,76</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2 243,76</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2 243,76</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1.2.12</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Ремонт сетей те</w:t>
            </w:r>
            <w:r w:rsidRPr="00B14A2E">
              <w:rPr>
                <w:sz w:val="24"/>
                <w:szCs w:val="24"/>
              </w:rPr>
              <w:t>п</w:t>
            </w:r>
            <w:r w:rsidR="001A3332">
              <w:rPr>
                <w:sz w:val="24"/>
                <w:szCs w:val="24"/>
              </w:rPr>
              <w:t xml:space="preserve">лоснабжения на участках от </w:t>
            </w:r>
            <w:r w:rsidRPr="00B14A2E">
              <w:rPr>
                <w:sz w:val="24"/>
                <w:szCs w:val="24"/>
              </w:rPr>
              <w:t>к</w:t>
            </w:r>
            <w:r w:rsidRPr="00B14A2E">
              <w:rPr>
                <w:sz w:val="24"/>
                <w:szCs w:val="24"/>
              </w:rPr>
              <w:t>о</w:t>
            </w:r>
            <w:r w:rsidRPr="00B14A2E">
              <w:rPr>
                <w:sz w:val="24"/>
                <w:szCs w:val="24"/>
              </w:rPr>
              <w:t>тельной до шк</w:t>
            </w:r>
            <w:r w:rsidRPr="00B14A2E">
              <w:rPr>
                <w:sz w:val="24"/>
                <w:szCs w:val="24"/>
              </w:rPr>
              <w:t>о</w:t>
            </w:r>
            <w:r w:rsidRPr="00B14A2E">
              <w:rPr>
                <w:sz w:val="24"/>
                <w:szCs w:val="24"/>
              </w:rPr>
              <w:t xml:space="preserve">лы, от котельной до ВОК </w:t>
            </w:r>
            <w:r w:rsidR="00B352ED" w:rsidRPr="00B14A2E">
              <w:rPr>
                <w:sz w:val="24"/>
                <w:szCs w:val="24"/>
              </w:rPr>
              <w:t>«</w:t>
            </w:r>
            <w:r w:rsidRPr="00B14A2E">
              <w:rPr>
                <w:sz w:val="24"/>
                <w:szCs w:val="24"/>
              </w:rPr>
              <w:t>И</w:t>
            </w:r>
            <w:r w:rsidRPr="00B14A2E">
              <w:rPr>
                <w:sz w:val="24"/>
                <w:szCs w:val="24"/>
              </w:rPr>
              <w:t>м</w:t>
            </w:r>
            <w:r w:rsidRPr="00B14A2E">
              <w:rPr>
                <w:sz w:val="24"/>
                <w:szCs w:val="24"/>
              </w:rPr>
              <w:t>пульс</w:t>
            </w:r>
            <w:r w:rsidR="00B352ED" w:rsidRPr="00B14A2E">
              <w:rPr>
                <w:sz w:val="24"/>
                <w:szCs w:val="24"/>
              </w:rPr>
              <w:t>»</w:t>
            </w:r>
            <w:r w:rsidRPr="00B14A2E">
              <w:rPr>
                <w:sz w:val="24"/>
                <w:szCs w:val="24"/>
              </w:rPr>
              <w:t>, от к</w:t>
            </w:r>
            <w:r w:rsidRPr="00B14A2E">
              <w:rPr>
                <w:sz w:val="24"/>
                <w:szCs w:val="24"/>
              </w:rPr>
              <w:t>о</w:t>
            </w:r>
            <w:r w:rsidRPr="00B14A2E">
              <w:rPr>
                <w:sz w:val="24"/>
                <w:szCs w:val="24"/>
              </w:rPr>
              <w:t>тельной до ул. Лес</w:t>
            </w:r>
            <w:r w:rsidR="00B352ED" w:rsidRPr="00B14A2E">
              <w:rPr>
                <w:sz w:val="24"/>
                <w:szCs w:val="24"/>
              </w:rPr>
              <w:t>ной,</w:t>
            </w:r>
            <w:r w:rsidRPr="00B14A2E">
              <w:rPr>
                <w:sz w:val="24"/>
                <w:szCs w:val="24"/>
              </w:rPr>
              <w:t xml:space="preserve"> с. Бол</w:t>
            </w:r>
            <w:r w:rsidRPr="00B14A2E">
              <w:rPr>
                <w:sz w:val="24"/>
                <w:szCs w:val="24"/>
              </w:rPr>
              <w:t>ь</w:t>
            </w:r>
            <w:r w:rsidRPr="00B14A2E">
              <w:rPr>
                <w:sz w:val="24"/>
                <w:szCs w:val="24"/>
              </w:rPr>
              <w:lastRenderedPageBreak/>
              <w:t>шетархово</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352ED" w:rsidP="004C442C">
            <w:pPr>
              <w:jc w:val="both"/>
              <w:rPr>
                <w:sz w:val="24"/>
                <w:szCs w:val="24"/>
              </w:rPr>
            </w:pPr>
            <w:r w:rsidRPr="00B14A2E">
              <w:rPr>
                <w:sz w:val="24"/>
                <w:szCs w:val="24"/>
              </w:rPr>
              <w:lastRenderedPageBreak/>
              <w:t>м</w:t>
            </w:r>
            <w:r w:rsidR="001732FF" w:rsidRPr="00B14A2E">
              <w:rPr>
                <w:sz w:val="24"/>
                <w:szCs w:val="24"/>
              </w:rPr>
              <w:t>униц</w:t>
            </w:r>
            <w:r w:rsidR="001732FF" w:rsidRPr="00B14A2E">
              <w:rPr>
                <w:sz w:val="24"/>
                <w:szCs w:val="24"/>
              </w:rPr>
              <w:t>и</w:t>
            </w:r>
            <w:r w:rsidR="001732FF" w:rsidRPr="00B14A2E">
              <w:rPr>
                <w:sz w:val="24"/>
                <w:szCs w:val="24"/>
              </w:rPr>
              <w:t xml:space="preserve">пальное </w:t>
            </w:r>
            <w:r w:rsidRPr="00B14A2E">
              <w:rPr>
                <w:sz w:val="24"/>
                <w:szCs w:val="24"/>
              </w:rPr>
              <w:t>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lastRenderedPageBreak/>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5 410,06</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5 410,06</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5 410,06</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5 410,06</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lastRenderedPageBreak/>
              <w:t>1.2.13</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Ремонт сетей те</w:t>
            </w:r>
            <w:r w:rsidRPr="00B14A2E">
              <w:rPr>
                <w:sz w:val="24"/>
                <w:szCs w:val="24"/>
              </w:rPr>
              <w:t>п</w:t>
            </w:r>
            <w:r w:rsidRPr="00B14A2E">
              <w:rPr>
                <w:sz w:val="24"/>
                <w:szCs w:val="24"/>
              </w:rPr>
              <w:t>лоснабжения  от ТК по ул. Бел</w:t>
            </w:r>
            <w:r w:rsidRPr="00B14A2E">
              <w:rPr>
                <w:sz w:val="24"/>
                <w:szCs w:val="24"/>
              </w:rPr>
              <w:t>о</w:t>
            </w:r>
            <w:r w:rsidR="00B352ED" w:rsidRPr="00B14A2E">
              <w:rPr>
                <w:sz w:val="24"/>
                <w:szCs w:val="24"/>
              </w:rPr>
              <w:t>русской</w:t>
            </w:r>
            <w:r w:rsidRPr="00B14A2E">
              <w:rPr>
                <w:sz w:val="24"/>
                <w:szCs w:val="24"/>
              </w:rPr>
              <w:t xml:space="preserve"> до ул. Юбилей</w:t>
            </w:r>
            <w:r w:rsidR="00B352ED" w:rsidRPr="00B14A2E">
              <w:rPr>
                <w:sz w:val="24"/>
                <w:szCs w:val="24"/>
              </w:rPr>
              <w:t>ной</w:t>
            </w:r>
            <w:r w:rsidRPr="00B14A2E">
              <w:rPr>
                <w:sz w:val="24"/>
                <w:szCs w:val="24"/>
              </w:rPr>
              <w:t>, 2</w:t>
            </w:r>
            <w:r w:rsidR="00B352ED" w:rsidRPr="00B14A2E">
              <w:rPr>
                <w:sz w:val="24"/>
                <w:szCs w:val="24"/>
              </w:rPr>
              <w:t xml:space="preserve">, </w:t>
            </w:r>
            <w:r w:rsidRPr="00B14A2E">
              <w:rPr>
                <w:sz w:val="24"/>
                <w:szCs w:val="24"/>
              </w:rPr>
              <w:t>с. Покур</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352ED"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1 836,98</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1 836,98</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1 836,98</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1 836,98</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1.2.14</w:t>
            </w:r>
            <w:r w:rsidR="00B352ED" w:rsidRPr="00B14A2E">
              <w:rPr>
                <w:sz w:val="24"/>
                <w:szCs w:val="24"/>
              </w:rPr>
              <w:t>.</w:t>
            </w:r>
          </w:p>
        </w:tc>
        <w:tc>
          <w:tcPr>
            <w:tcW w:w="2126"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подземн</w:t>
            </w:r>
            <w:r w:rsidRPr="00B14A2E">
              <w:rPr>
                <w:sz w:val="24"/>
                <w:szCs w:val="24"/>
              </w:rPr>
              <w:t>о</w:t>
            </w:r>
            <w:r w:rsidRPr="00B14A2E">
              <w:rPr>
                <w:sz w:val="24"/>
                <w:szCs w:val="24"/>
              </w:rPr>
              <w:t>го перехода сетей теплоснабжения</w:t>
            </w:r>
            <w:r w:rsidR="00B352ED" w:rsidRPr="00B14A2E">
              <w:rPr>
                <w:sz w:val="24"/>
                <w:szCs w:val="24"/>
              </w:rPr>
              <w:t xml:space="preserve">: </w:t>
            </w:r>
            <w:r w:rsidRPr="00B14A2E">
              <w:rPr>
                <w:sz w:val="24"/>
                <w:szCs w:val="24"/>
              </w:rPr>
              <w:t>ул. Зеле</w:t>
            </w:r>
            <w:r w:rsidR="00B352ED" w:rsidRPr="00B14A2E">
              <w:rPr>
                <w:sz w:val="24"/>
                <w:szCs w:val="24"/>
              </w:rPr>
              <w:t>ная, 29 −</w:t>
            </w:r>
            <w:r w:rsidRPr="00B14A2E">
              <w:rPr>
                <w:sz w:val="24"/>
                <w:szCs w:val="24"/>
              </w:rPr>
              <w:t xml:space="preserve"> ул. Интернаци</w:t>
            </w:r>
            <w:r w:rsidRPr="00B14A2E">
              <w:rPr>
                <w:sz w:val="24"/>
                <w:szCs w:val="24"/>
              </w:rPr>
              <w:t>о</w:t>
            </w:r>
            <w:r w:rsidRPr="00B14A2E">
              <w:rPr>
                <w:sz w:val="24"/>
                <w:szCs w:val="24"/>
              </w:rPr>
              <w:t>нальная</w:t>
            </w:r>
            <w:r w:rsidR="00B352ED" w:rsidRPr="00B14A2E">
              <w:rPr>
                <w:sz w:val="24"/>
                <w:szCs w:val="24"/>
              </w:rPr>
              <w:t>,</w:t>
            </w:r>
            <w:r w:rsidRPr="00B14A2E">
              <w:rPr>
                <w:sz w:val="24"/>
                <w:szCs w:val="24"/>
              </w:rPr>
              <w:t xml:space="preserve"> п.Ваховск</w:t>
            </w:r>
          </w:p>
        </w:tc>
        <w:tc>
          <w:tcPr>
            <w:tcW w:w="1418"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B352ED"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601,72</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601,72</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601,72</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601,72</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lastRenderedPageBreak/>
              <w:t>1.2.15</w:t>
            </w:r>
            <w:r w:rsidR="00B352ED" w:rsidRPr="00B14A2E">
              <w:rPr>
                <w:sz w:val="24"/>
                <w:szCs w:val="24"/>
              </w:rPr>
              <w:t>.</w:t>
            </w:r>
          </w:p>
          <w:p w:rsidR="008A3667" w:rsidRPr="00B14A2E" w:rsidRDefault="008A3667" w:rsidP="004C442C">
            <w:pPr>
              <w:jc w:val="center"/>
              <w:rPr>
                <w:sz w:val="24"/>
                <w:szCs w:val="24"/>
              </w:rPr>
            </w:pP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Ремонт сетей те</w:t>
            </w:r>
            <w:r w:rsidRPr="00B14A2E">
              <w:rPr>
                <w:sz w:val="24"/>
                <w:szCs w:val="24"/>
              </w:rPr>
              <w:t>п</w:t>
            </w:r>
            <w:r w:rsidRPr="00B14A2E">
              <w:rPr>
                <w:sz w:val="24"/>
                <w:szCs w:val="24"/>
              </w:rPr>
              <w:t>лоснабжения</w:t>
            </w:r>
            <w:r w:rsidR="00B352ED" w:rsidRPr="00B14A2E">
              <w:rPr>
                <w:sz w:val="24"/>
                <w:szCs w:val="24"/>
              </w:rPr>
              <w:t>:</w:t>
            </w:r>
            <w:r w:rsidRPr="00B14A2E">
              <w:rPr>
                <w:sz w:val="24"/>
                <w:szCs w:val="24"/>
              </w:rPr>
              <w:t xml:space="preserve"> ул. Центральная</w:t>
            </w:r>
            <w:r w:rsidR="00B352ED" w:rsidRPr="00B14A2E">
              <w:rPr>
                <w:sz w:val="24"/>
                <w:szCs w:val="24"/>
              </w:rPr>
              <w:t>,</w:t>
            </w:r>
            <w:r w:rsidRPr="00B14A2E">
              <w:rPr>
                <w:sz w:val="24"/>
                <w:szCs w:val="24"/>
              </w:rPr>
              <w:t xml:space="preserve"> д</w:t>
            </w:r>
            <w:r w:rsidR="00B352ED" w:rsidRPr="00B14A2E">
              <w:rPr>
                <w:sz w:val="24"/>
                <w:szCs w:val="24"/>
              </w:rPr>
              <w:t xml:space="preserve">. 20 − </w:t>
            </w:r>
            <w:r w:rsidRPr="00B14A2E">
              <w:rPr>
                <w:sz w:val="24"/>
                <w:szCs w:val="24"/>
              </w:rPr>
              <w:t>д</w:t>
            </w:r>
            <w:r w:rsidR="00B352ED" w:rsidRPr="00B14A2E">
              <w:rPr>
                <w:sz w:val="24"/>
                <w:szCs w:val="24"/>
              </w:rPr>
              <w:t>.</w:t>
            </w:r>
            <w:r w:rsidRPr="00B14A2E">
              <w:rPr>
                <w:sz w:val="24"/>
                <w:szCs w:val="24"/>
              </w:rPr>
              <w:t xml:space="preserve"> 34 в с. П</w:t>
            </w:r>
            <w:r w:rsidRPr="00B14A2E">
              <w:rPr>
                <w:sz w:val="24"/>
                <w:szCs w:val="24"/>
              </w:rPr>
              <w:t>о</w:t>
            </w:r>
            <w:r w:rsidRPr="00B14A2E">
              <w:rPr>
                <w:sz w:val="24"/>
                <w:szCs w:val="24"/>
              </w:rPr>
              <w:t>кур</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352ED"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2 483,80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2 483,80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2 483,80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2 483,80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1.2.16</w:t>
            </w:r>
            <w:r w:rsidR="00B352ED" w:rsidRPr="00B14A2E">
              <w:rPr>
                <w:sz w:val="24"/>
                <w:szCs w:val="24"/>
              </w:rPr>
              <w:t>.</w:t>
            </w:r>
          </w:p>
        </w:tc>
        <w:tc>
          <w:tcPr>
            <w:tcW w:w="2126"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Ремонт сетей те</w:t>
            </w:r>
            <w:r w:rsidRPr="00B14A2E">
              <w:rPr>
                <w:sz w:val="24"/>
                <w:szCs w:val="24"/>
              </w:rPr>
              <w:t>п</w:t>
            </w:r>
            <w:r w:rsidRPr="00B14A2E">
              <w:rPr>
                <w:sz w:val="24"/>
                <w:szCs w:val="24"/>
              </w:rPr>
              <w:t>лоснабжения в с. Корлики</w:t>
            </w:r>
          </w:p>
        </w:tc>
        <w:tc>
          <w:tcPr>
            <w:tcW w:w="1418"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B352ED"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пальное</w:t>
            </w:r>
            <w:r w:rsidRPr="00B14A2E">
              <w:rPr>
                <w:sz w:val="24"/>
                <w:szCs w:val="24"/>
              </w:rPr>
              <w:t xml:space="preserve">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3 069,00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3 069,00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3 069,00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3 069,00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1.2.17</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Ремонт сетей те</w:t>
            </w:r>
            <w:r w:rsidRPr="00B14A2E">
              <w:rPr>
                <w:sz w:val="24"/>
                <w:szCs w:val="24"/>
              </w:rPr>
              <w:t>п</w:t>
            </w:r>
            <w:r w:rsidRPr="00B14A2E">
              <w:rPr>
                <w:sz w:val="24"/>
                <w:szCs w:val="24"/>
              </w:rPr>
              <w:t>лоснабжения в п. Аган</w:t>
            </w:r>
            <w:r w:rsidR="00B608F6" w:rsidRPr="00B14A2E">
              <w:rPr>
                <w:sz w:val="24"/>
                <w:szCs w:val="24"/>
              </w:rPr>
              <w:t>е</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 xml:space="preserve">ние </w:t>
            </w:r>
            <w:r w:rsidRPr="00B14A2E">
              <w:rPr>
                <w:sz w:val="24"/>
                <w:szCs w:val="24"/>
              </w:rPr>
              <w:lastRenderedPageBreak/>
              <w:t>«</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4 000,19</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4 000,19</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4 000,19</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4 000,19</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lastRenderedPageBreak/>
              <w:t>1.2.18</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внутр</w:t>
            </w:r>
            <w:r w:rsidRPr="00B14A2E">
              <w:rPr>
                <w:sz w:val="24"/>
                <w:szCs w:val="24"/>
              </w:rPr>
              <w:t>и</w:t>
            </w:r>
            <w:r w:rsidRPr="00B14A2E">
              <w:rPr>
                <w:sz w:val="24"/>
                <w:szCs w:val="24"/>
              </w:rPr>
              <w:t>дворовых сетей ТВС</w:t>
            </w:r>
            <w:r w:rsidR="00B608F6" w:rsidRPr="00B14A2E">
              <w:rPr>
                <w:sz w:val="24"/>
                <w:szCs w:val="24"/>
              </w:rPr>
              <w:t xml:space="preserve">: </w:t>
            </w:r>
            <w:r w:rsidRPr="00B14A2E">
              <w:rPr>
                <w:sz w:val="24"/>
                <w:szCs w:val="24"/>
              </w:rPr>
              <w:t>ул. Перв</w:t>
            </w:r>
            <w:r w:rsidRPr="00B14A2E">
              <w:rPr>
                <w:sz w:val="24"/>
                <w:szCs w:val="24"/>
              </w:rPr>
              <w:t>о</w:t>
            </w:r>
            <w:r w:rsidRPr="00B14A2E">
              <w:rPr>
                <w:sz w:val="24"/>
                <w:szCs w:val="24"/>
              </w:rPr>
              <w:t>май</w:t>
            </w:r>
            <w:r w:rsidR="00B608F6" w:rsidRPr="00B14A2E">
              <w:rPr>
                <w:sz w:val="24"/>
                <w:szCs w:val="24"/>
              </w:rPr>
              <w:t>ская, 1а −</w:t>
            </w:r>
            <w:r w:rsidRPr="00B14A2E">
              <w:rPr>
                <w:sz w:val="24"/>
                <w:szCs w:val="24"/>
              </w:rPr>
              <w:t xml:space="preserve"> ул. Первомай</w:t>
            </w:r>
            <w:r w:rsidR="00B608F6" w:rsidRPr="00B14A2E">
              <w:rPr>
                <w:sz w:val="24"/>
                <w:szCs w:val="24"/>
              </w:rPr>
              <w:t>ская, 1б</w:t>
            </w:r>
            <w:r w:rsidRPr="00B14A2E">
              <w:rPr>
                <w:sz w:val="24"/>
                <w:szCs w:val="24"/>
              </w:rPr>
              <w:t xml:space="preserve"> в пгт. Новоага</w:t>
            </w:r>
            <w:r w:rsidRPr="00B14A2E">
              <w:rPr>
                <w:sz w:val="24"/>
                <w:szCs w:val="24"/>
              </w:rPr>
              <w:t>н</w:t>
            </w:r>
            <w:r w:rsidRPr="00B14A2E">
              <w:rPr>
                <w:sz w:val="24"/>
                <w:szCs w:val="24"/>
              </w:rPr>
              <w:t>ске</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627,06</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627,06</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595,71</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595,71</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31,35</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31,35</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1.2.19</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внутр</w:t>
            </w:r>
            <w:r w:rsidRPr="00B14A2E">
              <w:rPr>
                <w:sz w:val="24"/>
                <w:szCs w:val="24"/>
              </w:rPr>
              <w:t>и</w:t>
            </w:r>
            <w:r w:rsidRPr="00B14A2E">
              <w:rPr>
                <w:sz w:val="24"/>
                <w:szCs w:val="24"/>
              </w:rPr>
              <w:t>дворовых сетей ТВС</w:t>
            </w:r>
            <w:r w:rsidR="00B608F6" w:rsidRPr="00B14A2E">
              <w:rPr>
                <w:sz w:val="24"/>
                <w:szCs w:val="24"/>
              </w:rPr>
              <w:t>:</w:t>
            </w:r>
            <w:r w:rsidRPr="00B14A2E">
              <w:rPr>
                <w:sz w:val="24"/>
                <w:szCs w:val="24"/>
              </w:rPr>
              <w:t xml:space="preserve"> ул. Перв</w:t>
            </w:r>
            <w:r w:rsidRPr="00B14A2E">
              <w:rPr>
                <w:sz w:val="24"/>
                <w:szCs w:val="24"/>
              </w:rPr>
              <w:t>о</w:t>
            </w:r>
            <w:r w:rsidRPr="00B14A2E">
              <w:rPr>
                <w:sz w:val="24"/>
                <w:szCs w:val="24"/>
              </w:rPr>
              <w:t>майская</w:t>
            </w:r>
            <w:r w:rsidR="00B608F6" w:rsidRPr="00B14A2E">
              <w:rPr>
                <w:sz w:val="24"/>
                <w:szCs w:val="24"/>
              </w:rPr>
              <w:t xml:space="preserve">, </w:t>
            </w:r>
            <w:r w:rsidRPr="00B14A2E">
              <w:rPr>
                <w:sz w:val="24"/>
                <w:szCs w:val="24"/>
              </w:rPr>
              <w:t>№8, 9, 14, 16 (вагон-городок) в пгт. Новоаганске</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lastRenderedPageBreak/>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1 517,05</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1 517,05</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1 517,05</w:t>
            </w: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1 517,05</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lastRenderedPageBreak/>
              <w:t>1.2.20</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внутр</w:t>
            </w:r>
            <w:r w:rsidRPr="00B14A2E">
              <w:rPr>
                <w:sz w:val="24"/>
                <w:szCs w:val="24"/>
              </w:rPr>
              <w:t>и</w:t>
            </w:r>
            <w:r w:rsidRPr="00B14A2E">
              <w:rPr>
                <w:sz w:val="24"/>
                <w:szCs w:val="24"/>
              </w:rPr>
              <w:t>дворовых сетей ТВС</w:t>
            </w:r>
            <w:r w:rsidR="00B608F6" w:rsidRPr="00B14A2E">
              <w:rPr>
                <w:sz w:val="24"/>
                <w:szCs w:val="24"/>
              </w:rPr>
              <w:t xml:space="preserve">: </w:t>
            </w:r>
            <w:r w:rsidRPr="00B14A2E">
              <w:rPr>
                <w:sz w:val="24"/>
                <w:szCs w:val="24"/>
              </w:rPr>
              <w:t>ул. Перв</w:t>
            </w:r>
            <w:r w:rsidRPr="00B14A2E">
              <w:rPr>
                <w:sz w:val="24"/>
                <w:szCs w:val="24"/>
              </w:rPr>
              <w:t>о</w:t>
            </w:r>
            <w:r w:rsidRPr="00B14A2E">
              <w:rPr>
                <w:sz w:val="24"/>
                <w:szCs w:val="24"/>
              </w:rPr>
              <w:t>майская</w:t>
            </w:r>
            <w:r w:rsidR="00B608F6" w:rsidRPr="00B14A2E">
              <w:rPr>
                <w:sz w:val="24"/>
                <w:szCs w:val="24"/>
              </w:rPr>
              <w:t>, 15 −</w:t>
            </w:r>
            <w:r w:rsidRPr="00B14A2E">
              <w:rPr>
                <w:sz w:val="24"/>
                <w:szCs w:val="24"/>
              </w:rPr>
              <w:t xml:space="preserve"> ул. Первомайская</w:t>
            </w:r>
            <w:r w:rsidR="00B608F6" w:rsidRPr="00B14A2E">
              <w:rPr>
                <w:sz w:val="24"/>
                <w:szCs w:val="24"/>
              </w:rPr>
              <w:t>,</w:t>
            </w:r>
            <w:r w:rsidRPr="00B14A2E">
              <w:rPr>
                <w:sz w:val="24"/>
                <w:szCs w:val="24"/>
              </w:rPr>
              <w:t xml:space="preserve"> 16 в пгт. Новоага</w:t>
            </w:r>
            <w:r w:rsidRPr="00B14A2E">
              <w:rPr>
                <w:sz w:val="24"/>
                <w:szCs w:val="24"/>
              </w:rPr>
              <w:t>н</w:t>
            </w:r>
            <w:r w:rsidRPr="00B14A2E">
              <w:rPr>
                <w:sz w:val="24"/>
                <w:szCs w:val="24"/>
              </w:rPr>
              <w:t>ске</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590,92</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590,92</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000000"/>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nil"/>
              <w:left w:val="single" w:sz="4" w:space="0" w:color="auto"/>
              <w:bottom w:val="single" w:sz="4" w:space="0" w:color="000000"/>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590,92</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590,92</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1.2.21</w:t>
            </w:r>
            <w:r w:rsidR="00B352ED" w:rsidRPr="00B14A2E">
              <w:rPr>
                <w:sz w:val="24"/>
                <w:szCs w:val="24"/>
              </w:rPr>
              <w:t>.</w:t>
            </w:r>
          </w:p>
        </w:tc>
        <w:tc>
          <w:tcPr>
            <w:tcW w:w="2126" w:type="dxa"/>
            <w:gridSpan w:val="2"/>
            <w:vMerge w:val="restart"/>
            <w:tcBorders>
              <w:top w:val="nil"/>
              <w:left w:val="single" w:sz="4" w:space="0" w:color="auto"/>
              <w:bottom w:val="single" w:sz="4" w:space="0" w:color="000000"/>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внутр</w:t>
            </w:r>
            <w:r w:rsidRPr="00B14A2E">
              <w:rPr>
                <w:sz w:val="24"/>
                <w:szCs w:val="24"/>
              </w:rPr>
              <w:t>и</w:t>
            </w:r>
            <w:r w:rsidRPr="00B14A2E">
              <w:rPr>
                <w:sz w:val="24"/>
                <w:szCs w:val="24"/>
              </w:rPr>
              <w:t>дворовых сетей ТВС</w:t>
            </w:r>
            <w:r w:rsidR="00B608F6" w:rsidRPr="00B14A2E">
              <w:rPr>
                <w:sz w:val="24"/>
                <w:szCs w:val="24"/>
              </w:rPr>
              <w:t>:</w:t>
            </w:r>
            <w:r w:rsidRPr="00B14A2E">
              <w:rPr>
                <w:sz w:val="24"/>
                <w:szCs w:val="24"/>
              </w:rPr>
              <w:t xml:space="preserve"> ул. Це</w:t>
            </w:r>
            <w:r w:rsidRPr="00B14A2E">
              <w:rPr>
                <w:sz w:val="24"/>
                <w:szCs w:val="24"/>
              </w:rPr>
              <w:t>н</w:t>
            </w:r>
            <w:r w:rsidRPr="00B14A2E">
              <w:rPr>
                <w:sz w:val="24"/>
                <w:szCs w:val="24"/>
              </w:rPr>
              <w:t>тральная в пгт. Новоаганске</w:t>
            </w:r>
          </w:p>
        </w:tc>
        <w:tc>
          <w:tcPr>
            <w:tcW w:w="1418" w:type="dxa"/>
            <w:vMerge w:val="restart"/>
            <w:tcBorders>
              <w:top w:val="single" w:sz="4" w:space="0" w:color="auto"/>
              <w:left w:val="single" w:sz="4" w:space="0" w:color="auto"/>
              <w:bottom w:val="nil"/>
              <w:right w:val="single" w:sz="4" w:space="0" w:color="auto"/>
            </w:tcBorders>
            <w:shd w:val="clear" w:color="auto" w:fill="auto"/>
            <w:hideMark/>
          </w:tcPr>
          <w:p w:rsidR="001732FF" w:rsidRDefault="00B608F6"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p w:rsidR="001A3332" w:rsidRPr="00B14A2E" w:rsidRDefault="001A3332"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848,98</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848,98</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nil"/>
              <w:left w:val="single" w:sz="4" w:space="0" w:color="auto"/>
              <w:bottom w:val="single" w:sz="4" w:space="0" w:color="000000"/>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nil"/>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848,98</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848,98</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lastRenderedPageBreak/>
              <w:t>1.2.22</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внутр</w:t>
            </w:r>
            <w:r w:rsidRPr="00B14A2E">
              <w:rPr>
                <w:sz w:val="24"/>
                <w:szCs w:val="24"/>
              </w:rPr>
              <w:t>и</w:t>
            </w:r>
            <w:r w:rsidRPr="00B14A2E">
              <w:rPr>
                <w:sz w:val="24"/>
                <w:szCs w:val="24"/>
              </w:rPr>
              <w:t>дворовых сетей ТВС</w:t>
            </w:r>
            <w:r w:rsidR="00B608F6" w:rsidRPr="00B14A2E">
              <w:rPr>
                <w:sz w:val="24"/>
                <w:szCs w:val="24"/>
              </w:rPr>
              <w:t>:</w:t>
            </w:r>
            <w:r w:rsidRPr="00B14A2E">
              <w:rPr>
                <w:sz w:val="24"/>
                <w:szCs w:val="24"/>
              </w:rPr>
              <w:t xml:space="preserve"> ул. Тран</w:t>
            </w:r>
            <w:r w:rsidRPr="00B14A2E">
              <w:rPr>
                <w:sz w:val="24"/>
                <w:szCs w:val="24"/>
              </w:rPr>
              <w:t>с</w:t>
            </w:r>
            <w:r w:rsidRPr="00B14A2E">
              <w:rPr>
                <w:sz w:val="24"/>
                <w:szCs w:val="24"/>
              </w:rPr>
              <w:t>портная</w:t>
            </w:r>
            <w:r w:rsidR="00B608F6" w:rsidRPr="00B14A2E">
              <w:rPr>
                <w:sz w:val="24"/>
                <w:szCs w:val="24"/>
              </w:rPr>
              <w:t>,</w:t>
            </w:r>
            <w:r w:rsidRPr="00B14A2E">
              <w:rPr>
                <w:sz w:val="24"/>
                <w:szCs w:val="24"/>
              </w:rPr>
              <w:t xml:space="preserve"> 12 в пгт. Новоаганске</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1 703,17</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1 703,17</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1 703,17</w:t>
            </w: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1 703,17</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1.2.23</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внутр</w:t>
            </w:r>
            <w:r w:rsidRPr="00B14A2E">
              <w:rPr>
                <w:sz w:val="24"/>
                <w:szCs w:val="24"/>
              </w:rPr>
              <w:t>и</w:t>
            </w:r>
            <w:r w:rsidRPr="00B14A2E">
              <w:rPr>
                <w:sz w:val="24"/>
                <w:szCs w:val="24"/>
              </w:rPr>
              <w:t>дворовых сетей ТВС</w:t>
            </w:r>
            <w:r w:rsidR="00B608F6" w:rsidRPr="00B14A2E">
              <w:rPr>
                <w:sz w:val="24"/>
                <w:szCs w:val="24"/>
              </w:rPr>
              <w:t>:</w:t>
            </w:r>
            <w:r w:rsidRPr="00B14A2E">
              <w:rPr>
                <w:sz w:val="24"/>
                <w:szCs w:val="24"/>
              </w:rPr>
              <w:t xml:space="preserve"> ул. Мира</w:t>
            </w:r>
            <w:r w:rsidR="00B608F6" w:rsidRPr="00B14A2E">
              <w:rPr>
                <w:sz w:val="24"/>
                <w:szCs w:val="24"/>
              </w:rPr>
              <w:t xml:space="preserve">, 2 </w:t>
            </w:r>
            <w:r w:rsidRPr="00B14A2E">
              <w:rPr>
                <w:sz w:val="24"/>
                <w:szCs w:val="24"/>
              </w:rPr>
              <w:t>в пгт. Новоага</w:t>
            </w:r>
            <w:r w:rsidRPr="00B14A2E">
              <w:rPr>
                <w:sz w:val="24"/>
                <w:szCs w:val="24"/>
              </w:rPr>
              <w:t>н</w:t>
            </w:r>
            <w:r w:rsidRPr="00B14A2E">
              <w:rPr>
                <w:sz w:val="24"/>
                <w:szCs w:val="24"/>
              </w:rPr>
              <w:t>ске</w:t>
            </w:r>
          </w:p>
        </w:tc>
        <w:tc>
          <w:tcPr>
            <w:tcW w:w="1418"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582,76</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582,76</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nil"/>
              <w:left w:val="single" w:sz="4" w:space="0" w:color="auto"/>
              <w:bottom w:val="single" w:sz="4" w:space="0" w:color="000000"/>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nil"/>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582,76</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582,76</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1.2.24</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внутр</w:t>
            </w:r>
            <w:r w:rsidRPr="00B14A2E">
              <w:rPr>
                <w:sz w:val="24"/>
                <w:szCs w:val="24"/>
              </w:rPr>
              <w:t>и</w:t>
            </w:r>
            <w:r w:rsidRPr="00B14A2E">
              <w:rPr>
                <w:sz w:val="24"/>
                <w:szCs w:val="24"/>
              </w:rPr>
              <w:t>дворовых сетей ТВС</w:t>
            </w:r>
            <w:r w:rsidR="00B608F6" w:rsidRPr="00B14A2E">
              <w:rPr>
                <w:sz w:val="24"/>
                <w:szCs w:val="24"/>
              </w:rPr>
              <w:t>: ул. Лесная, 4 −</w:t>
            </w:r>
            <w:r w:rsidRPr="00B14A2E">
              <w:rPr>
                <w:sz w:val="24"/>
                <w:szCs w:val="24"/>
              </w:rPr>
              <w:t xml:space="preserve"> ул. Лесная,102 в пгт. Новоага</w:t>
            </w:r>
            <w:r w:rsidRPr="00B14A2E">
              <w:rPr>
                <w:sz w:val="24"/>
                <w:szCs w:val="24"/>
              </w:rPr>
              <w:t>н</w:t>
            </w:r>
            <w:r w:rsidRPr="00B14A2E">
              <w:rPr>
                <w:sz w:val="24"/>
                <w:szCs w:val="24"/>
              </w:rPr>
              <w:lastRenderedPageBreak/>
              <w:t>ске</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lastRenderedPageBreak/>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 xml:space="preserve">ние </w:t>
            </w:r>
            <w:r w:rsidRPr="00B14A2E">
              <w:rPr>
                <w:sz w:val="24"/>
                <w:szCs w:val="24"/>
              </w:rPr>
              <w:lastRenderedPageBreak/>
              <w:t>«</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1 465,82</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1 465,82</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1 465,82</w:t>
            </w: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1 465,82</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lastRenderedPageBreak/>
              <w:t>1.2.25</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внутр</w:t>
            </w:r>
            <w:r w:rsidRPr="00B14A2E">
              <w:rPr>
                <w:sz w:val="24"/>
                <w:szCs w:val="24"/>
              </w:rPr>
              <w:t>и</w:t>
            </w:r>
            <w:r w:rsidRPr="00B14A2E">
              <w:rPr>
                <w:sz w:val="24"/>
                <w:szCs w:val="24"/>
              </w:rPr>
              <w:t>дворовых сетей ТВС</w:t>
            </w:r>
            <w:r w:rsidR="00B608F6" w:rsidRPr="00B14A2E">
              <w:rPr>
                <w:sz w:val="24"/>
                <w:szCs w:val="24"/>
              </w:rPr>
              <w:t>: ул. Мира, 11а −</w:t>
            </w:r>
            <w:r w:rsidRPr="00B14A2E">
              <w:rPr>
                <w:sz w:val="24"/>
                <w:szCs w:val="24"/>
              </w:rPr>
              <w:t xml:space="preserve"> ул. Мира</w:t>
            </w:r>
            <w:r w:rsidR="00B608F6" w:rsidRPr="00B14A2E">
              <w:rPr>
                <w:sz w:val="24"/>
                <w:szCs w:val="24"/>
              </w:rPr>
              <w:t>, 13а</w:t>
            </w:r>
            <w:r w:rsidRPr="00B14A2E">
              <w:rPr>
                <w:sz w:val="24"/>
                <w:szCs w:val="24"/>
              </w:rPr>
              <w:t xml:space="preserve"> в пгт. Нов</w:t>
            </w:r>
            <w:r w:rsidRPr="00B14A2E">
              <w:rPr>
                <w:sz w:val="24"/>
                <w:szCs w:val="24"/>
              </w:rPr>
              <w:t>о</w:t>
            </w:r>
            <w:r w:rsidRPr="00B14A2E">
              <w:rPr>
                <w:sz w:val="24"/>
                <w:szCs w:val="24"/>
              </w:rPr>
              <w:t>аганске</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393,82</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393,82</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393,82</w:t>
            </w: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393,82</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1.2.26</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внутр</w:t>
            </w:r>
            <w:r w:rsidRPr="00B14A2E">
              <w:rPr>
                <w:sz w:val="24"/>
                <w:szCs w:val="24"/>
              </w:rPr>
              <w:t>и</w:t>
            </w:r>
            <w:r w:rsidRPr="00B14A2E">
              <w:rPr>
                <w:sz w:val="24"/>
                <w:szCs w:val="24"/>
              </w:rPr>
              <w:t>дворовых сетей ТВС</w:t>
            </w:r>
            <w:r w:rsidR="00B608F6" w:rsidRPr="00B14A2E">
              <w:rPr>
                <w:sz w:val="24"/>
                <w:szCs w:val="24"/>
              </w:rPr>
              <w:t xml:space="preserve">: </w:t>
            </w:r>
            <w:r w:rsidRPr="00B14A2E">
              <w:rPr>
                <w:sz w:val="24"/>
                <w:szCs w:val="24"/>
              </w:rPr>
              <w:t>ул. Энтузи</w:t>
            </w:r>
            <w:r w:rsidRPr="00B14A2E">
              <w:rPr>
                <w:sz w:val="24"/>
                <w:szCs w:val="24"/>
              </w:rPr>
              <w:t>а</w:t>
            </w:r>
            <w:r w:rsidRPr="00B14A2E">
              <w:rPr>
                <w:sz w:val="24"/>
                <w:szCs w:val="24"/>
              </w:rPr>
              <w:t>стов</w:t>
            </w:r>
            <w:r w:rsidR="00B608F6" w:rsidRPr="00B14A2E">
              <w:rPr>
                <w:sz w:val="24"/>
                <w:szCs w:val="24"/>
              </w:rPr>
              <w:t>, 4 −</w:t>
            </w:r>
            <w:r w:rsidRPr="00B14A2E">
              <w:rPr>
                <w:sz w:val="24"/>
                <w:szCs w:val="24"/>
              </w:rPr>
              <w:t xml:space="preserve"> ул. Энт</w:t>
            </w:r>
            <w:r w:rsidRPr="00B14A2E">
              <w:rPr>
                <w:sz w:val="24"/>
                <w:szCs w:val="24"/>
              </w:rPr>
              <w:t>у</w:t>
            </w:r>
            <w:r w:rsidRPr="00B14A2E">
              <w:rPr>
                <w:sz w:val="24"/>
                <w:szCs w:val="24"/>
              </w:rPr>
              <w:t>зиастов</w:t>
            </w:r>
            <w:r w:rsidR="00B608F6" w:rsidRPr="00B14A2E">
              <w:rPr>
                <w:sz w:val="24"/>
                <w:szCs w:val="24"/>
              </w:rPr>
              <w:t>,</w:t>
            </w:r>
            <w:r w:rsidRPr="00B14A2E">
              <w:rPr>
                <w:sz w:val="24"/>
                <w:szCs w:val="24"/>
              </w:rPr>
              <w:t xml:space="preserve"> 12 с вв</w:t>
            </w:r>
            <w:r w:rsidRPr="00B14A2E">
              <w:rPr>
                <w:sz w:val="24"/>
                <w:szCs w:val="24"/>
              </w:rPr>
              <w:t>о</w:t>
            </w:r>
            <w:r w:rsidRPr="00B14A2E">
              <w:rPr>
                <w:sz w:val="24"/>
                <w:szCs w:val="24"/>
              </w:rPr>
              <w:t>дами в дома в пгт. Новоаганске</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lastRenderedPageBreak/>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2 110,31</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2 110,31</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2 110,31</w:t>
            </w: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2 110,31</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lastRenderedPageBreak/>
              <w:t>1.2.27</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внутр</w:t>
            </w:r>
            <w:r w:rsidRPr="00B14A2E">
              <w:rPr>
                <w:sz w:val="24"/>
                <w:szCs w:val="24"/>
              </w:rPr>
              <w:t>и</w:t>
            </w:r>
            <w:r w:rsidRPr="00B14A2E">
              <w:rPr>
                <w:sz w:val="24"/>
                <w:szCs w:val="24"/>
              </w:rPr>
              <w:t>дворо</w:t>
            </w:r>
            <w:r w:rsidR="00B608F6" w:rsidRPr="00B14A2E">
              <w:rPr>
                <w:sz w:val="24"/>
                <w:szCs w:val="24"/>
              </w:rPr>
              <w:t>вых сетей ТВС: ул. Техснаб −</w:t>
            </w:r>
            <w:r w:rsidRPr="00B14A2E">
              <w:rPr>
                <w:sz w:val="24"/>
                <w:szCs w:val="24"/>
              </w:rPr>
              <w:t xml:space="preserve"> ул. Транспор</w:t>
            </w:r>
            <w:r w:rsidRPr="00B14A2E">
              <w:rPr>
                <w:sz w:val="24"/>
                <w:szCs w:val="24"/>
              </w:rPr>
              <w:t>т</w:t>
            </w:r>
            <w:r w:rsidRPr="00B14A2E">
              <w:rPr>
                <w:sz w:val="24"/>
                <w:szCs w:val="24"/>
              </w:rPr>
              <w:t>ная</w:t>
            </w:r>
            <w:r w:rsidR="00B608F6" w:rsidRPr="00B14A2E">
              <w:rPr>
                <w:sz w:val="24"/>
                <w:szCs w:val="24"/>
              </w:rPr>
              <w:t xml:space="preserve">, </w:t>
            </w:r>
            <w:r w:rsidRPr="00B14A2E">
              <w:rPr>
                <w:sz w:val="24"/>
                <w:szCs w:val="24"/>
              </w:rPr>
              <w:t>34 в пгт. Н</w:t>
            </w:r>
            <w:r w:rsidRPr="00B14A2E">
              <w:rPr>
                <w:sz w:val="24"/>
                <w:szCs w:val="24"/>
              </w:rPr>
              <w:t>о</w:t>
            </w:r>
            <w:r w:rsidRPr="00B14A2E">
              <w:rPr>
                <w:sz w:val="24"/>
                <w:szCs w:val="24"/>
              </w:rPr>
              <w:t>воаганске</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894,07</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894,07</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000000"/>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849,36</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849,36</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nil"/>
              <w:left w:val="single" w:sz="4" w:space="0" w:color="auto"/>
              <w:bottom w:val="single" w:sz="4" w:space="0" w:color="000000"/>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44,70</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44,70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1.2.28</w:t>
            </w:r>
            <w:r w:rsidR="00B352ED" w:rsidRPr="00B14A2E">
              <w:rPr>
                <w:sz w:val="24"/>
                <w:szCs w:val="24"/>
              </w:rPr>
              <w:t>.</w:t>
            </w:r>
          </w:p>
        </w:tc>
        <w:tc>
          <w:tcPr>
            <w:tcW w:w="2126" w:type="dxa"/>
            <w:gridSpan w:val="2"/>
            <w:vMerge w:val="restart"/>
            <w:tcBorders>
              <w:top w:val="nil"/>
              <w:left w:val="single" w:sz="4" w:space="0" w:color="auto"/>
              <w:bottom w:val="single" w:sz="4" w:space="0" w:color="000000"/>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внутр</w:t>
            </w:r>
            <w:r w:rsidRPr="00B14A2E">
              <w:rPr>
                <w:sz w:val="24"/>
                <w:szCs w:val="24"/>
              </w:rPr>
              <w:t>и</w:t>
            </w:r>
            <w:r w:rsidRPr="00B14A2E">
              <w:rPr>
                <w:sz w:val="24"/>
                <w:szCs w:val="24"/>
              </w:rPr>
              <w:t>дворо</w:t>
            </w:r>
            <w:r w:rsidR="00B608F6" w:rsidRPr="00B14A2E">
              <w:rPr>
                <w:sz w:val="24"/>
                <w:szCs w:val="24"/>
              </w:rPr>
              <w:t>вых сетей ТВС: ул. Геоф</w:t>
            </w:r>
            <w:r w:rsidR="00B608F6" w:rsidRPr="00B14A2E">
              <w:rPr>
                <w:sz w:val="24"/>
                <w:szCs w:val="24"/>
              </w:rPr>
              <w:t>и</w:t>
            </w:r>
            <w:r w:rsidR="00B608F6" w:rsidRPr="00B14A2E">
              <w:rPr>
                <w:sz w:val="24"/>
                <w:szCs w:val="24"/>
              </w:rPr>
              <w:t>зиков, 1 −</w:t>
            </w:r>
            <w:r w:rsidRPr="00B14A2E">
              <w:rPr>
                <w:sz w:val="24"/>
                <w:szCs w:val="24"/>
              </w:rPr>
              <w:t xml:space="preserve"> ул. Геофизиков</w:t>
            </w:r>
            <w:r w:rsidR="00B608F6" w:rsidRPr="00B14A2E">
              <w:rPr>
                <w:sz w:val="24"/>
                <w:szCs w:val="24"/>
              </w:rPr>
              <w:t>,</w:t>
            </w:r>
            <w:r w:rsidRPr="00B14A2E">
              <w:rPr>
                <w:sz w:val="24"/>
                <w:szCs w:val="24"/>
              </w:rPr>
              <w:t xml:space="preserve"> 6 в пгт. Новоаганске</w:t>
            </w:r>
          </w:p>
        </w:tc>
        <w:tc>
          <w:tcPr>
            <w:tcW w:w="1418" w:type="dxa"/>
            <w:vMerge w:val="restart"/>
            <w:tcBorders>
              <w:top w:val="single" w:sz="4" w:space="0" w:color="auto"/>
              <w:left w:val="single" w:sz="4" w:space="0" w:color="auto"/>
              <w:bottom w:val="nil"/>
              <w:right w:val="single" w:sz="4" w:space="0" w:color="auto"/>
            </w:tcBorders>
            <w:shd w:val="clear" w:color="auto" w:fill="auto"/>
            <w:hideMark/>
          </w:tcPr>
          <w:p w:rsidR="001732FF" w:rsidRDefault="00B608F6"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p w:rsidR="001A3332" w:rsidRPr="00B14A2E" w:rsidRDefault="001A3332"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1 388,08</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1 388,08</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nil"/>
              <w:left w:val="single" w:sz="4" w:space="0" w:color="auto"/>
              <w:bottom w:val="single" w:sz="4" w:space="0" w:color="000000"/>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1 311,35</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1 311,35</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nil"/>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76,72</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76,72</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lastRenderedPageBreak/>
              <w:t>1.2.29</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внутр</w:t>
            </w:r>
            <w:r w:rsidRPr="00B14A2E">
              <w:rPr>
                <w:sz w:val="24"/>
                <w:szCs w:val="24"/>
              </w:rPr>
              <w:t>и</w:t>
            </w:r>
            <w:r w:rsidRPr="00B14A2E">
              <w:rPr>
                <w:sz w:val="24"/>
                <w:szCs w:val="24"/>
              </w:rPr>
              <w:t>дворо</w:t>
            </w:r>
            <w:r w:rsidR="00B608F6" w:rsidRPr="00B14A2E">
              <w:rPr>
                <w:sz w:val="24"/>
                <w:szCs w:val="24"/>
              </w:rPr>
              <w:t>вых сетей ТВС:</w:t>
            </w:r>
            <w:r w:rsidRPr="00B14A2E">
              <w:rPr>
                <w:sz w:val="24"/>
                <w:szCs w:val="24"/>
              </w:rPr>
              <w:t xml:space="preserve"> ул. Перв</w:t>
            </w:r>
            <w:r w:rsidRPr="00B14A2E">
              <w:rPr>
                <w:sz w:val="24"/>
                <w:szCs w:val="24"/>
              </w:rPr>
              <w:t>о</w:t>
            </w:r>
            <w:r w:rsidRPr="00B14A2E">
              <w:rPr>
                <w:sz w:val="24"/>
                <w:szCs w:val="24"/>
              </w:rPr>
              <w:t>май</w:t>
            </w:r>
            <w:r w:rsidR="00B608F6" w:rsidRPr="00B14A2E">
              <w:rPr>
                <w:sz w:val="24"/>
                <w:szCs w:val="24"/>
              </w:rPr>
              <w:t>ская, 101а −</w:t>
            </w:r>
            <w:r w:rsidRPr="00B14A2E">
              <w:rPr>
                <w:sz w:val="24"/>
                <w:szCs w:val="24"/>
              </w:rPr>
              <w:t xml:space="preserve"> ул. Первомайская</w:t>
            </w:r>
            <w:r w:rsidR="00B608F6" w:rsidRPr="00B14A2E">
              <w:rPr>
                <w:sz w:val="24"/>
                <w:szCs w:val="24"/>
              </w:rPr>
              <w:t>,</w:t>
            </w:r>
            <w:r w:rsidRPr="00B14A2E">
              <w:rPr>
                <w:sz w:val="24"/>
                <w:szCs w:val="24"/>
              </w:rPr>
              <w:t xml:space="preserve"> 102 в пгт. Нов</w:t>
            </w:r>
            <w:r w:rsidRPr="00B14A2E">
              <w:rPr>
                <w:sz w:val="24"/>
                <w:szCs w:val="24"/>
              </w:rPr>
              <w:t>о</w:t>
            </w:r>
            <w:r w:rsidRPr="00B14A2E">
              <w:rPr>
                <w:sz w:val="24"/>
                <w:szCs w:val="24"/>
              </w:rPr>
              <w:t>аганске</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549,06</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549,06</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521,61</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521,61</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27,45</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27,45</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1.2.30</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внутр</w:t>
            </w:r>
            <w:r w:rsidRPr="00B14A2E">
              <w:rPr>
                <w:sz w:val="24"/>
                <w:szCs w:val="24"/>
              </w:rPr>
              <w:t>и</w:t>
            </w:r>
            <w:r w:rsidRPr="00B14A2E">
              <w:rPr>
                <w:sz w:val="24"/>
                <w:szCs w:val="24"/>
              </w:rPr>
              <w:t>дворовых сетей ТВС от ТК1 по ул. Айваседа Мэру (левая сторона) в с. Варьеган</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5 204,41</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5 204,41</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000000"/>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nil"/>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5 204,41</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5 204,41</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1.2.31</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внутр</w:t>
            </w:r>
            <w:r w:rsidRPr="00B14A2E">
              <w:rPr>
                <w:sz w:val="24"/>
                <w:szCs w:val="24"/>
              </w:rPr>
              <w:t>и</w:t>
            </w:r>
            <w:r w:rsidRPr="00B14A2E">
              <w:rPr>
                <w:sz w:val="24"/>
                <w:szCs w:val="24"/>
              </w:rPr>
              <w:t>дворо</w:t>
            </w:r>
            <w:r w:rsidR="00B608F6" w:rsidRPr="00B14A2E">
              <w:rPr>
                <w:sz w:val="24"/>
                <w:szCs w:val="24"/>
              </w:rPr>
              <w:t>вых сетей ТВС от пер. Ле</w:t>
            </w:r>
            <w:r w:rsidR="00B608F6" w:rsidRPr="00B14A2E">
              <w:rPr>
                <w:sz w:val="24"/>
                <w:szCs w:val="24"/>
              </w:rPr>
              <w:t>с</w:t>
            </w:r>
            <w:r w:rsidR="00B608F6" w:rsidRPr="00B14A2E">
              <w:rPr>
                <w:sz w:val="24"/>
                <w:szCs w:val="24"/>
              </w:rPr>
              <w:t>ного −</w:t>
            </w:r>
            <w:r w:rsidRPr="00B14A2E">
              <w:rPr>
                <w:sz w:val="24"/>
                <w:szCs w:val="24"/>
              </w:rPr>
              <w:t xml:space="preserve"> пер. М</w:t>
            </w:r>
            <w:r w:rsidRPr="00B14A2E">
              <w:rPr>
                <w:sz w:val="24"/>
                <w:szCs w:val="24"/>
              </w:rPr>
              <w:t>у</w:t>
            </w:r>
            <w:r w:rsidRPr="00B14A2E">
              <w:rPr>
                <w:sz w:val="24"/>
                <w:szCs w:val="24"/>
              </w:rPr>
              <w:t>зейный в с. Варь</w:t>
            </w:r>
            <w:r w:rsidRPr="00B14A2E">
              <w:rPr>
                <w:sz w:val="24"/>
                <w:szCs w:val="24"/>
              </w:rPr>
              <w:t>е</w:t>
            </w:r>
            <w:r w:rsidRPr="00B14A2E">
              <w:rPr>
                <w:sz w:val="24"/>
                <w:szCs w:val="24"/>
              </w:rPr>
              <w:lastRenderedPageBreak/>
              <w:t>ган</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lastRenderedPageBreak/>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 xml:space="preserve">ние </w:t>
            </w:r>
            <w:r w:rsidRPr="00B14A2E">
              <w:rPr>
                <w:sz w:val="24"/>
                <w:szCs w:val="24"/>
              </w:rPr>
              <w:lastRenderedPageBreak/>
              <w:t>«</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1 781,55</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1 781,55</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1 781,55</w:t>
            </w: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1 781,55</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lastRenderedPageBreak/>
              <w:t>1.2.32</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дымовых труб в п. Ваховск</w:t>
            </w:r>
            <w:r w:rsidR="00B608F6" w:rsidRPr="00B14A2E">
              <w:rPr>
                <w:sz w:val="24"/>
                <w:szCs w:val="24"/>
              </w:rPr>
              <w:t>е</w:t>
            </w:r>
          </w:p>
        </w:tc>
        <w:tc>
          <w:tcPr>
            <w:tcW w:w="1418"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434,36</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434,36</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nil"/>
              <w:left w:val="single" w:sz="4" w:space="0" w:color="auto"/>
              <w:bottom w:val="single" w:sz="4" w:space="0" w:color="000000"/>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nil"/>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434,36</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434,36</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1.2.33</w:t>
            </w:r>
            <w:r w:rsidR="00B352ED" w:rsidRPr="00B14A2E">
              <w:rPr>
                <w:sz w:val="24"/>
                <w:szCs w:val="24"/>
              </w:rPr>
              <w:t>.</w:t>
            </w:r>
          </w:p>
          <w:p w:rsidR="008A3667" w:rsidRPr="00B14A2E" w:rsidRDefault="008A3667" w:rsidP="004C442C">
            <w:pPr>
              <w:jc w:val="center"/>
              <w:rPr>
                <w:sz w:val="24"/>
                <w:szCs w:val="24"/>
              </w:rPr>
            </w:pP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двух ко</w:t>
            </w:r>
            <w:r w:rsidRPr="00B14A2E">
              <w:rPr>
                <w:sz w:val="24"/>
                <w:szCs w:val="24"/>
              </w:rPr>
              <w:t>т</w:t>
            </w:r>
            <w:r w:rsidRPr="00B14A2E">
              <w:rPr>
                <w:sz w:val="24"/>
                <w:szCs w:val="24"/>
              </w:rPr>
              <w:t>лов, горелок, д</w:t>
            </w:r>
            <w:r w:rsidRPr="00B14A2E">
              <w:rPr>
                <w:sz w:val="24"/>
                <w:szCs w:val="24"/>
              </w:rPr>
              <w:t>ы</w:t>
            </w:r>
            <w:r w:rsidRPr="00B14A2E">
              <w:rPr>
                <w:sz w:val="24"/>
                <w:szCs w:val="24"/>
              </w:rPr>
              <w:t>мовых труб в к</w:t>
            </w:r>
            <w:r w:rsidRPr="00B14A2E">
              <w:rPr>
                <w:sz w:val="24"/>
                <w:szCs w:val="24"/>
              </w:rPr>
              <w:t>о</w:t>
            </w:r>
            <w:r w:rsidRPr="00B14A2E">
              <w:rPr>
                <w:sz w:val="24"/>
                <w:szCs w:val="24"/>
              </w:rPr>
              <w:t>тельной п.Зайцева Речка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lastRenderedPageBreak/>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6 526,70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6 526,70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6 526,70</w:t>
            </w: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6 526,70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lastRenderedPageBreak/>
              <w:t>1.2.34</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Сетевая наладка котельной №2 в с. Корлики</w:t>
            </w:r>
          </w:p>
        </w:tc>
        <w:tc>
          <w:tcPr>
            <w:tcW w:w="1418"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880,00</w:t>
            </w: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880,00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nil"/>
              <w:left w:val="single" w:sz="4" w:space="0" w:color="auto"/>
              <w:bottom w:val="single" w:sz="4" w:space="0" w:color="000000"/>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nil"/>
              <w:left w:val="single" w:sz="4" w:space="0" w:color="auto"/>
              <w:bottom w:val="single" w:sz="4" w:space="0" w:color="000000"/>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880,00</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880,00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1.2.35</w:t>
            </w:r>
            <w:r w:rsidR="00B352ED" w:rsidRPr="00B14A2E">
              <w:rPr>
                <w:sz w:val="24"/>
                <w:szCs w:val="24"/>
              </w:rPr>
              <w:t>.</w:t>
            </w:r>
          </w:p>
        </w:tc>
        <w:tc>
          <w:tcPr>
            <w:tcW w:w="2126" w:type="dxa"/>
            <w:gridSpan w:val="2"/>
            <w:vMerge w:val="restart"/>
            <w:tcBorders>
              <w:top w:val="nil"/>
              <w:left w:val="single" w:sz="4" w:space="0" w:color="auto"/>
              <w:bottom w:val="single" w:sz="4" w:space="0" w:color="000000"/>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t>П</w:t>
            </w:r>
            <w:r w:rsidR="001732FF" w:rsidRPr="00B14A2E">
              <w:rPr>
                <w:sz w:val="24"/>
                <w:szCs w:val="24"/>
              </w:rPr>
              <w:t>гт. Излучинск</w:t>
            </w:r>
            <w:r w:rsidRPr="00B14A2E">
              <w:rPr>
                <w:sz w:val="24"/>
                <w:szCs w:val="24"/>
              </w:rPr>
              <w:t>: з</w:t>
            </w:r>
            <w:r w:rsidR="001732FF" w:rsidRPr="00B14A2E">
              <w:rPr>
                <w:sz w:val="24"/>
                <w:szCs w:val="24"/>
              </w:rPr>
              <w:t>амена технол</w:t>
            </w:r>
            <w:r w:rsidR="001732FF" w:rsidRPr="00B14A2E">
              <w:rPr>
                <w:sz w:val="24"/>
                <w:szCs w:val="24"/>
              </w:rPr>
              <w:t>о</w:t>
            </w:r>
            <w:r w:rsidR="001732FF" w:rsidRPr="00B14A2E">
              <w:rPr>
                <w:sz w:val="24"/>
                <w:szCs w:val="24"/>
              </w:rPr>
              <w:t>гического обор</w:t>
            </w:r>
            <w:r w:rsidR="001732FF" w:rsidRPr="00B14A2E">
              <w:rPr>
                <w:sz w:val="24"/>
                <w:szCs w:val="24"/>
              </w:rPr>
              <w:t>у</w:t>
            </w:r>
            <w:r w:rsidR="001732FF" w:rsidRPr="00B14A2E">
              <w:rPr>
                <w:sz w:val="24"/>
                <w:szCs w:val="24"/>
              </w:rPr>
              <w:t>дования на ЦТП-13</w:t>
            </w:r>
          </w:p>
        </w:tc>
        <w:tc>
          <w:tcPr>
            <w:tcW w:w="1418" w:type="dxa"/>
            <w:vMerge w:val="restart"/>
            <w:tcBorders>
              <w:top w:val="single" w:sz="4" w:space="0" w:color="auto"/>
              <w:left w:val="single" w:sz="4" w:space="0" w:color="auto"/>
              <w:bottom w:val="nil"/>
              <w:right w:val="single" w:sz="4" w:space="0" w:color="auto"/>
            </w:tcBorders>
            <w:shd w:val="clear" w:color="auto" w:fill="auto"/>
            <w:hideMark/>
          </w:tcPr>
          <w:p w:rsidR="001732FF" w:rsidRDefault="00B608F6"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p w:rsidR="001A3332" w:rsidRPr="00B14A2E" w:rsidRDefault="001A3332"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5 912,25</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5 912,25</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nil"/>
              <w:left w:val="single" w:sz="4" w:space="0" w:color="auto"/>
              <w:bottom w:val="single" w:sz="4" w:space="0" w:color="000000"/>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nil"/>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5 912,25</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5 912,25</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lastRenderedPageBreak/>
              <w:t>1.2.36</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t>П</w:t>
            </w:r>
            <w:r w:rsidR="001732FF" w:rsidRPr="00B14A2E">
              <w:rPr>
                <w:sz w:val="24"/>
                <w:szCs w:val="24"/>
              </w:rPr>
              <w:t>гт. Излучинск</w:t>
            </w:r>
            <w:r w:rsidRPr="00B14A2E">
              <w:rPr>
                <w:sz w:val="24"/>
                <w:szCs w:val="24"/>
              </w:rPr>
              <w:t>: з</w:t>
            </w:r>
            <w:r w:rsidR="001732FF" w:rsidRPr="00B14A2E">
              <w:rPr>
                <w:sz w:val="24"/>
                <w:szCs w:val="24"/>
              </w:rPr>
              <w:t>амена насосного оборудования и автоматизация КНС-4</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3 134,26</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3 134,26</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3 134,26</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3 134,26</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1.2.37</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t>П</w:t>
            </w:r>
            <w:r w:rsidR="001732FF" w:rsidRPr="00B14A2E">
              <w:rPr>
                <w:sz w:val="24"/>
                <w:szCs w:val="24"/>
              </w:rPr>
              <w:t>гт. Излучинск</w:t>
            </w:r>
            <w:r w:rsidRPr="00B14A2E">
              <w:rPr>
                <w:sz w:val="24"/>
                <w:szCs w:val="24"/>
              </w:rPr>
              <w:t>: з</w:t>
            </w:r>
            <w:r w:rsidR="001732FF" w:rsidRPr="00B14A2E">
              <w:rPr>
                <w:sz w:val="24"/>
                <w:szCs w:val="24"/>
              </w:rPr>
              <w:t>амена иловых насосов КОС</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847,41</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847,41</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000000"/>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nil"/>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847,41</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847,41</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1.2.38</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Модернизация и автоматизация РУ 0,4 кВ на ТП 6/0,4 кВ №92 КОС</w:t>
            </w:r>
            <w:r w:rsidR="00B608F6" w:rsidRPr="00B14A2E">
              <w:rPr>
                <w:sz w:val="24"/>
                <w:szCs w:val="24"/>
              </w:rPr>
              <w:t>,</w:t>
            </w:r>
            <w:r w:rsidRPr="00B14A2E">
              <w:rPr>
                <w:sz w:val="24"/>
                <w:szCs w:val="24"/>
              </w:rPr>
              <w:t xml:space="preserve"> пгт. Излучинск</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 xml:space="preserve">ние </w:t>
            </w:r>
            <w:r w:rsidRPr="00B14A2E">
              <w:rPr>
                <w:sz w:val="24"/>
                <w:szCs w:val="24"/>
              </w:rPr>
              <w:lastRenderedPageBreak/>
              <w:t>«</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732,30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732,30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732,30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732,30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lastRenderedPageBreak/>
              <w:t>1.2.39</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оборуд</w:t>
            </w:r>
            <w:r w:rsidRPr="00B14A2E">
              <w:rPr>
                <w:sz w:val="24"/>
                <w:szCs w:val="24"/>
              </w:rPr>
              <w:t>о</w:t>
            </w:r>
            <w:r w:rsidRPr="00B14A2E">
              <w:rPr>
                <w:sz w:val="24"/>
                <w:szCs w:val="24"/>
              </w:rPr>
              <w:t>вания КИПиА на ЦТП-2</w:t>
            </w:r>
            <w:r w:rsidR="00B608F6" w:rsidRPr="00B14A2E">
              <w:rPr>
                <w:sz w:val="24"/>
                <w:szCs w:val="24"/>
              </w:rPr>
              <w:t>,</w:t>
            </w:r>
            <w:r w:rsidRPr="00B14A2E">
              <w:rPr>
                <w:sz w:val="24"/>
                <w:szCs w:val="24"/>
              </w:rPr>
              <w:t xml:space="preserve"> пгт. Изл</w:t>
            </w:r>
            <w:r w:rsidRPr="00B14A2E">
              <w:rPr>
                <w:sz w:val="24"/>
                <w:szCs w:val="24"/>
              </w:rPr>
              <w:t>у</w:t>
            </w:r>
            <w:r w:rsidRPr="00B14A2E">
              <w:rPr>
                <w:sz w:val="24"/>
                <w:szCs w:val="24"/>
              </w:rPr>
              <w:t>чинск</w:t>
            </w:r>
          </w:p>
        </w:tc>
        <w:tc>
          <w:tcPr>
            <w:tcW w:w="1418"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182,09</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182,09</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nil"/>
              <w:left w:val="single" w:sz="4" w:space="0" w:color="auto"/>
              <w:bottom w:val="single" w:sz="4" w:space="0" w:color="000000"/>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nil"/>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182,09</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182,09</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1.2.40</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оборуд</w:t>
            </w:r>
            <w:r w:rsidRPr="00B14A2E">
              <w:rPr>
                <w:sz w:val="24"/>
                <w:szCs w:val="24"/>
              </w:rPr>
              <w:t>о</w:t>
            </w:r>
            <w:r w:rsidRPr="00B14A2E">
              <w:rPr>
                <w:sz w:val="24"/>
                <w:szCs w:val="24"/>
              </w:rPr>
              <w:t>вания КИПиА, автоматиза</w:t>
            </w:r>
            <w:r w:rsidR="00B608F6" w:rsidRPr="00B14A2E">
              <w:rPr>
                <w:sz w:val="24"/>
                <w:szCs w:val="24"/>
              </w:rPr>
              <w:t>ция артскважин</w:t>
            </w:r>
            <w:r w:rsidRPr="00B14A2E">
              <w:rPr>
                <w:sz w:val="24"/>
                <w:szCs w:val="24"/>
              </w:rPr>
              <w:t>№3,5</w:t>
            </w:r>
            <w:r w:rsidR="00B608F6" w:rsidRPr="00B14A2E">
              <w:rPr>
                <w:sz w:val="24"/>
                <w:szCs w:val="24"/>
              </w:rPr>
              <w:t>,</w:t>
            </w:r>
            <w:r w:rsidRPr="00B14A2E">
              <w:rPr>
                <w:sz w:val="24"/>
                <w:szCs w:val="24"/>
              </w:rPr>
              <w:t xml:space="preserve"> пгт. Излучинск</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608F6"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lastRenderedPageBreak/>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550,21</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r w:rsidRPr="00B14A2E">
              <w:rPr>
                <w:sz w:val="24"/>
                <w:szCs w:val="24"/>
              </w:rPr>
              <w:t>550,21</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550,21</w:t>
            </w: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550,21</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lastRenderedPageBreak/>
              <w:t>1.2.41</w:t>
            </w:r>
            <w:r w:rsidR="00B352ED" w:rsidRPr="00B14A2E">
              <w:rPr>
                <w:sz w:val="24"/>
                <w:szCs w:val="24"/>
              </w:rPr>
              <w:t>.</w:t>
            </w:r>
          </w:p>
        </w:tc>
        <w:tc>
          <w:tcPr>
            <w:tcW w:w="212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Установка насо</w:t>
            </w:r>
            <w:r w:rsidRPr="00B14A2E">
              <w:rPr>
                <w:sz w:val="24"/>
                <w:szCs w:val="24"/>
              </w:rPr>
              <w:t>с</w:t>
            </w:r>
            <w:r w:rsidRPr="00B14A2E">
              <w:rPr>
                <w:sz w:val="24"/>
                <w:szCs w:val="24"/>
              </w:rPr>
              <w:t>ной станции на закольцованных сетях в пгт. Нов</w:t>
            </w:r>
            <w:r w:rsidRPr="00B14A2E">
              <w:rPr>
                <w:sz w:val="24"/>
                <w:szCs w:val="24"/>
              </w:rPr>
              <w:t>о</w:t>
            </w:r>
            <w:r w:rsidRPr="00B14A2E">
              <w:rPr>
                <w:sz w:val="24"/>
                <w:szCs w:val="24"/>
              </w:rPr>
              <w:t>аганск</w:t>
            </w:r>
            <w:r w:rsidR="008A3667" w:rsidRPr="00B14A2E">
              <w:rPr>
                <w:sz w:val="24"/>
                <w:szCs w:val="24"/>
              </w:rPr>
              <w:t>е</w:t>
            </w:r>
          </w:p>
        </w:tc>
        <w:tc>
          <w:tcPr>
            <w:tcW w:w="1418"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8A3667"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681,55</w:t>
            </w: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681,55</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nil"/>
              <w:left w:val="single" w:sz="4" w:space="0" w:color="auto"/>
              <w:bottom w:val="single" w:sz="4" w:space="0" w:color="000000"/>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647,47</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647,47</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nil"/>
              <w:left w:val="single" w:sz="4" w:space="0" w:color="auto"/>
              <w:bottom w:val="single" w:sz="4" w:space="0" w:color="000000"/>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34,08</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34,08</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1.2.42</w:t>
            </w:r>
            <w:r w:rsidR="00B352ED" w:rsidRPr="00B14A2E">
              <w:rPr>
                <w:sz w:val="24"/>
                <w:szCs w:val="24"/>
              </w:rPr>
              <w:t>.</w:t>
            </w:r>
          </w:p>
        </w:tc>
        <w:tc>
          <w:tcPr>
            <w:tcW w:w="2126" w:type="dxa"/>
            <w:gridSpan w:val="2"/>
            <w:vMerge w:val="restart"/>
            <w:tcBorders>
              <w:top w:val="nil"/>
              <w:left w:val="single" w:sz="4" w:space="0" w:color="auto"/>
              <w:bottom w:val="single" w:sz="4" w:space="0" w:color="000000"/>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Замена насоса НРСвэлектроли</w:t>
            </w:r>
            <w:r w:rsidRPr="00B14A2E">
              <w:rPr>
                <w:sz w:val="24"/>
                <w:szCs w:val="24"/>
              </w:rPr>
              <w:t>з</w:t>
            </w:r>
            <w:r w:rsidRPr="00B14A2E">
              <w:rPr>
                <w:sz w:val="24"/>
                <w:szCs w:val="24"/>
              </w:rPr>
              <w:t>ной ВОС в пгт. Излучинск</w:t>
            </w:r>
            <w:r w:rsidR="008A3667" w:rsidRPr="00B14A2E">
              <w:rPr>
                <w:sz w:val="24"/>
                <w:szCs w:val="24"/>
              </w:rPr>
              <w:t>е</w:t>
            </w:r>
          </w:p>
        </w:tc>
        <w:tc>
          <w:tcPr>
            <w:tcW w:w="1418" w:type="dxa"/>
            <w:vMerge w:val="restart"/>
            <w:tcBorders>
              <w:top w:val="single" w:sz="4" w:space="0" w:color="auto"/>
              <w:left w:val="single" w:sz="4" w:space="0" w:color="auto"/>
              <w:bottom w:val="nil"/>
              <w:right w:val="single" w:sz="4" w:space="0" w:color="auto"/>
            </w:tcBorders>
            <w:shd w:val="clear" w:color="auto" w:fill="auto"/>
            <w:hideMark/>
          </w:tcPr>
          <w:p w:rsidR="001732FF" w:rsidRDefault="008A3667"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p w:rsidR="001A3332" w:rsidRPr="00B14A2E" w:rsidRDefault="001A3332"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155,17</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155,17</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nil"/>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nil"/>
              <w:left w:val="single" w:sz="4" w:space="0" w:color="auto"/>
              <w:bottom w:val="single" w:sz="4" w:space="0" w:color="000000"/>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center"/>
              <w:rPr>
                <w:sz w:val="24"/>
                <w:szCs w:val="24"/>
              </w:rPr>
            </w:pPr>
          </w:p>
        </w:tc>
        <w:tc>
          <w:tcPr>
            <w:tcW w:w="2126" w:type="dxa"/>
            <w:gridSpan w:val="2"/>
            <w:vMerge/>
            <w:tcBorders>
              <w:top w:val="nil"/>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4C442C">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155,17</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155,17</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lastRenderedPageBreak/>
              <w:t>1.2.43</w:t>
            </w:r>
            <w:r w:rsidR="004C442C" w:rsidRPr="00B14A2E">
              <w:rPr>
                <w:sz w:val="24"/>
                <w:szCs w:val="24"/>
              </w:rPr>
              <w: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4C442C">
            <w:pPr>
              <w:jc w:val="both"/>
              <w:rPr>
                <w:sz w:val="24"/>
                <w:szCs w:val="24"/>
              </w:rPr>
            </w:pPr>
            <w:r w:rsidRPr="00B14A2E">
              <w:rPr>
                <w:sz w:val="24"/>
                <w:szCs w:val="24"/>
              </w:rPr>
              <w:t>Поставка насо</w:t>
            </w:r>
            <w:r w:rsidRPr="00B14A2E">
              <w:rPr>
                <w:sz w:val="24"/>
                <w:szCs w:val="24"/>
              </w:rPr>
              <w:t>с</w:t>
            </w:r>
            <w:r w:rsidRPr="00B14A2E">
              <w:rPr>
                <w:sz w:val="24"/>
                <w:szCs w:val="24"/>
              </w:rPr>
              <w:t>ного оборудов</w:t>
            </w:r>
            <w:r w:rsidRPr="00B14A2E">
              <w:rPr>
                <w:sz w:val="24"/>
                <w:szCs w:val="24"/>
              </w:rPr>
              <w:t>а</w:t>
            </w:r>
            <w:r w:rsidRPr="00B14A2E">
              <w:rPr>
                <w:sz w:val="24"/>
                <w:szCs w:val="24"/>
              </w:rPr>
              <w:t>ния</w:t>
            </w:r>
            <w:r w:rsidR="008A3667" w:rsidRPr="00B14A2E">
              <w:rPr>
                <w:sz w:val="24"/>
                <w:szCs w:val="24"/>
              </w:rPr>
              <w:t>:</w:t>
            </w:r>
            <w:r w:rsidRPr="00B14A2E">
              <w:rPr>
                <w:sz w:val="24"/>
                <w:szCs w:val="24"/>
              </w:rPr>
              <w:t xml:space="preserve"> пгт. Изл</w:t>
            </w:r>
            <w:r w:rsidRPr="00B14A2E">
              <w:rPr>
                <w:sz w:val="24"/>
                <w:szCs w:val="24"/>
              </w:rPr>
              <w:t>у</w:t>
            </w:r>
            <w:r w:rsidRPr="00B14A2E">
              <w:rPr>
                <w:sz w:val="24"/>
                <w:szCs w:val="24"/>
              </w:rPr>
              <w:t>чинск, пгт. Нов</w:t>
            </w:r>
            <w:r w:rsidRPr="00B14A2E">
              <w:rPr>
                <w:sz w:val="24"/>
                <w:szCs w:val="24"/>
              </w:rPr>
              <w:t>о</w:t>
            </w:r>
            <w:r w:rsidRPr="00B14A2E">
              <w:rPr>
                <w:sz w:val="24"/>
                <w:szCs w:val="24"/>
              </w:rPr>
              <w:t>аганск, п. Зайцева Речка, с. Покур, с. Ларьяк</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8A3667" w:rsidP="004C442C">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2 730,93</w:t>
            </w: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2 730,93</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w:t>
            </w: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2 730,93</w:t>
            </w: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4C442C">
            <w:pPr>
              <w:jc w:val="center"/>
              <w:rPr>
                <w:sz w:val="24"/>
                <w:szCs w:val="24"/>
              </w:rPr>
            </w:pPr>
            <w:r w:rsidRPr="00B14A2E">
              <w:rPr>
                <w:sz w:val="24"/>
                <w:szCs w:val="24"/>
              </w:rPr>
              <w:t>2 730,93</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sz w:val="24"/>
                <w:szCs w:val="24"/>
              </w:rPr>
            </w:pPr>
          </w:p>
        </w:tc>
      </w:tr>
      <w:tr w:rsidR="001732FF" w:rsidRPr="00B14A2E" w:rsidTr="00B14A2E">
        <w:trPr>
          <w:trHeight w:val="300"/>
        </w:trPr>
        <w:tc>
          <w:tcPr>
            <w:tcW w:w="4679" w:type="dxa"/>
            <w:gridSpan w:val="5"/>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rPr>
                <w:b/>
                <w:bCs/>
                <w:sz w:val="24"/>
                <w:szCs w:val="24"/>
              </w:rPr>
            </w:pPr>
            <w:r w:rsidRPr="00B14A2E">
              <w:rPr>
                <w:b/>
                <w:bCs/>
                <w:sz w:val="24"/>
                <w:szCs w:val="24"/>
              </w:rPr>
              <w:t>Всего по задаче 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b/>
                <w:bCs/>
                <w:sz w:val="24"/>
                <w:szCs w:val="24"/>
              </w:rPr>
            </w:pPr>
            <w:r w:rsidRPr="00B14A2E">
              <w:rPr>
                <w:b/>
                <w:bCs/>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247 600,52</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84 907,90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21 241,16</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42 325,79</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39 125,68</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20 000,00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20 000,00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20 000,00</w:t>
            </w:r>
          </w:p>
        </w:tc>
      </w:tr>
      <w:tr w:rsidR="001732FF" w:rsidRPr="00B14A2E" w:rsidTr="00B14A2E">
        <w:trPr>
          <w:trHeight w:val="720"/>
        </w:trPr>
        <w:tc>
          <w:tcPr>
            <w:tcW w:w="4679" w:type="dxa"/>
            <w:gridSpan w:val="5"/>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bCs/>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бюджет автоно</w:t>
            </w:r>
            <w:r w:rsidRPr="00B14A2E">
              <w:rPr>
                <w:b/>
                <w:bCs/>
                <w:sz w:val="24"/>
                <w:szCs w:val="24"/>
              </w:rPr>
              <w:t>м</w:t>
            </w:r>
            <w:r w:rsidRPr="00B14A2E">
              <w:rPr>
                <w:b/>
                <w:bCs/>
                <w:sz w:val="24"/>
                <w:szCs w:val="24"/>
              </w:rPr>
              <w:t>ного о</w:t>
            </w:r>
            <w:r w:rsidRPr="00B14A2E">
              <w:rPr>
                <w:b/>
                <w:bCs/>
                <w:sz w:val="24"/>
                <w:szCs w:val="24"/>
              </w:rPr>
              <w:t>к</w:t>
            </w:r>
            <w:r w:rsidRPr="00B14A2E">
              <w:rPr>
                <w:b/>
                <w:bCs/>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44 483,51</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3 925,51</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1 179,10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21 209,50</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18 169,40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w:t>
            </w:r>
          </w:p>
        </w:tc>
      </w:tr>
      <w:tr w:rsidR="001732FF" w:rsidRPr="00B14A2E" w:rsidTr="00B14A2E">
        <w:trPr>
          <w:trHeight w:val="480"/>
        </w:trPr>
        <w:tc>
          <w:tcPr>
            <w:tcW w:w="4679" w:type="dxa"/>
            <w:gridSpan w:val="5"/>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bCs/>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203 117,02</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80 982,39</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20 062,06</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21 116,29</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20 956,28</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20 000,00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20 000,00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4C442C">
            <w:pPr>
              <w:jc w:val="center"/>
              <w:rPr>
                <w:b/>
                <w:bCs/>
                <w:sz w:val="24"/>
                <w:szCs w:val="24"/>
              </w:rPr>
            </w:pPr>
            <w:r w:rsidRPr="00B14A2E">
              <w:rPr>
                <w:b/>
                <w:bCs/>
                <w:sz w:val="24"/>
                <w:szCs w:val="24"/>
              </w:rPr>
              <w:t>20 000,00</w:t>
            </w:r>
          </w:p>
        </w:tc>
      </w:tr>
      <w:tr w:rsidR="008A3667" w:rsidRPr="00B14A2E" w:rsidTr="001A3332">
        <w:trPr>
          <w:trHeight w:val="300"/>
        </w:trPr>
        <w:tc>
          <w:tcPr>
            <w:tcW w:w="15775"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8A3667" w:rsidRPr="00B14A2E" w:rsidRDefault="008A3667" w:rsidP="001732FF">
            <w:pPr>
              <w:rPr>
                <w:b/>
                <w:sz w:val="24"/>
                <w:szCs w:val="24"/>
              </w:rPr>
            </w:pPr>
            <w:r w:rsidRPr="00B14A2E">
              <w:rPr>
                <w:b/>
                <w:sz w:val="24"/>
                <w:szCs w:val="24"/>
              </w:rPr>
              <w:t>Задача 3. Реализация мероприятий в сфере жилищно-коммунального хозяйства и социальной сферы</w:t>
            </w:r>
          </w:p>
        </w:tc>
      </w:tr>
      <w:tr w:rsidR="001732FF" w:rsidRPr="00B14A2E" w:rsidTr="001A3332">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1.3.1.</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both"/>
              <w:rPr>
                <w:sz w:val="24"/>
                <w:szCs w:val="24"/>
              </w:rPr>
            </w:pPr>
            <w:r w:rsidRPr="00B14A2E">
              <w:rPr>
                <w:sz w:val="24"/>
                <w:szCs w:val="24"/>
              </w:rPr>
              <w:t>Вывоз твердых б</w:t>
            </w:r>
            <w:r w:rsidRPr="00B14A2E">
              <w:rPr>
                <w:sz w:val="24"/>
                <w:szCs w:val="24"/>
              </w:rPr>
              <w:t>ы</w:t>
            </w:r>
            <w:r w:rsidRPr="00B14A2E">
              <w:rPr>
                <w:sz w:val="24"/>
                <w:szCs w:val="24"/>
              </w:rPr>
              <w:t>товых отходов (д. Вампугол, с. Был</w:t>
            </w:r>
            <w:r w:rsidRPr="00B14A2E">
              <w:rPr>
                <w:sz w:val="24"/>
                <w:szCs w:val="24"/>
              </w:rPr>
              <w:t>и</w:t>
            </w:r>
            <w:r w:rsidRPr="00B14A2E">
              <w:rPr>
                <w:sz w:val="24"/>
                <w:szCs w:val="24"/>
              </w:rPr>
              <w:t>но, д. Пасол, д. С</w:t>
            </w:r>
            <w:r w:rsidRPr="00B14A2E">
              <w:rPr>
                <w:sz w:val="24"/>
                <w:szCs w:val="24"/>
              </w:rPr>
              <w:t>о</w:t>
            </w:r>
            <w:r w:rsidRPr="00B14A2E">
              <w:rPr>
                <w:sz w:val="24"/>
                <w:szCs w:val="24"/>
              </w:rPr>
              <w:t>снина)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о</w:t>
            </w:r>
            <w:r w:rsidR="001732FF" w:rsidRPr="00B14A2E">
              <w:rPr>
                <w:sz w:val="24"/>
                <w:szCs w:val="24"/>
              </w:rPr>
              <w:t>тдел ж</w:t>
            </w:r>
            <w:r w:rsidR="001732FF" w:rsidRPr="00B14A2E">
              <w:rPr>
                <w:sz w:val="24"/>
                <w:szCs w:val="24"/>
              </w:rPr>
              <w:t>и</w:t>
            </w:r>
            <w:r w:rsidR="001732FF" w:rsidRPr="00B14A2E">
              <w:rPr>
                <w:sz w:val="24"/>
                <w:szCs w:val="24"/>
              </w:rPr>
              <w:t>лищно-комм</w:t>
            </w:r>
            <w:r w:rsidR="001732FF" w:rsidRPr="00B14A2E">
              <w:rPr>
                <w:sz w:val="24"/>
                <w:szCs w:val="24"/>
              </w:rPr>
              <w:t>у</w:t>
            </w:r>
            <w:r w:rsidR="001732FF" w:rsidRPr="00B14A2E">
              <w:rPr>
                <w:sz w:val="24"/>
                <w:szCs w:val="24"/>
              </w:rPr>
              <w:t>нального хозяйства, энергетики и стро</w:t>
            </w:r>
            <w:r w:rsidR="001732FF" w:rsidRPr="00B14A2E">
              <w:rPr>
                <w:sz w:val="24"/>
                <w:szCs w:val="24"/>
              </w:rPr>
              <w:t>и</w:t>
            </w:r>
            <w:r w:rsidR="001732FF" w:rsidRPr="00B14A2E">
              <w:rPr>
                <w:sz w:val="24"/>
                <w:szCs w:val="24"/>
              </w:rPr>
              <w:t>тельства</w:t>
            </w:r>
            <w:r w:rsidRPr="00B14A2E">
              <w:rPr>
                <w:sz w:val="24"/>
                <w:szCs w:val="24"/>
              </w:rPr>
              <w:t xml:space="preserve"> админис</w:t>
            </w:r>
            <w:r w:rsidRPr="00B14A2E">
              <w:rPr>
                <w:sz w:val="24"/>
                <w:szCs w:val="24"/>
              </w:rPr>
              <w:t>т</w:t>
            </w:r>
            <w:r w:rsidRPr="00B14A2E">
              <w:rPr>
                <w:sz w:val="24"/>
                <w:szCs w:val="24"/>
              </w:rPr>
              <w:t>рации ра</w:t>
            </w:r>
            <w:r w:rsidRPr="00B14A2E">
              <w:rPr>
                <w:sz w:val="24"/>
                <w:szCs w:val="24"/>
              </w:rPr>
              <w:t>й</w:t>
            </w:r>
            <w:r w:rsidRPr="00B14A2E">
              <w:rPr>
                <w:sz w:val="24"/>
                <w:szCs w:val="24"/>
              </w:rPr>
              <w:lastRenderedPageBreak/>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lang w:val="en-US"/>
              </w:rPr>
              <w:t>252</w:t>
            </w:r>
            <w:r w:rsidRPr="00B14A2E">
              <w:rPr>
                <w:sz w:val="24"/>
                <w:szCs w:val="24"/>
              </w:rPr>
              <w:t>6,93</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533,58</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430,37</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449,74</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469,08</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214,72</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214,72</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214,72</w:t>
            </w:r>
          </w:p>
        </w:tc>
      </w:tr>
      <w:tr w:rsidR="001732FF" w:rsidRPr="00B14A2E" w:rsidTr="001A3332">
        <w:trPr>
          <w:trHeight w:val="720"/>
        </w:trPr>
        <w:tc>
          <w:tcPr>
            <w:tcW w:w="993"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cente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1396,22</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327,72</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346,70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361,10</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360,70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r>
      <w:tr w:rsidR="001732FF" w:rsidRPr="00B14A2E" w:rsidTr="001A3332">
        <w:trPr>
          <w:trHeight w:val="480"/>
        </w:trPr>
        <w:tc>
          <w:tcPr>
            <w:tcW w:w="993"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cente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1 130,71</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205,86</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83,67</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88,64</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108,38</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214,72</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214,72</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214,72</w:t>
            </w:r>
          </w:p>
        </w:tc>
      </w:tr>
      <w:tr w:rsidR="001732FF" w:rsidRPr="00B14A2E" w:rsidTr="001A3332">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lastRenderedPageBreak/>
              <w:t>1.3.2.</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both"/>
              <w:rPr>
                <w:sz w:val="24"/>
                <w:szCs w:val="24"/>
              </w:rPr>
            </w:pPr>
            <w:r w:rsidRPr="00B14A2E">
              <w:rPr>
                <w:sz w:val="24"/>
                <w:szCs w:val="24"/>
              </w:rPr>
              <w:t>Уличное освещ</w:t>
            </w:r>
            <w:r w:rsidRPr="00B14A2E">
              <w:rPr>
                <w:sz w:val="24"/>
                <w:szCs w:val="24"/>
              </w:rPr>
              <w:t>е</w:t>
            </w:r>
            <w:r w:rsidRPr="00B14A2E">
              <w:rPr>
                <w:sz w:val="24"/>
                <w:szCs w:val="24"/>
              </w:rPr>
              <w:t>ние (д. Вампугол, с. Былино, д. Пасол, д. Соснина)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о</w:t>
            </w:r>
            <w:r w:rsidR="001732FF" w:rsidRPr="00B14A2E">
              <w:rPr>
                <w:sz w:val="24"/>
                <w:szCs w:val="24"/>
              </w:rPr>
              <w:t>тдел ж</w:t>
            </w:r>
            <w:r w:rsidR="001732FF" w:rsidRPr="00B14A2E">
              <w:rPr>
                <w:sz w:val="24"/>
                <w:szCs w:val="24"/>
              </w:rPr>
              <w:t>и</w:t>
            </w:r>
            <w:r w:rsidR="001732FF" w:rsidRPr="00B14A2E">
              <w:rPr>
                <w:sz w:val="24"/>
                <w:szCs w:val="24"/>
              </w:rPr>
              <w:t>лищно-комм</w:t>
            </w:r>
            <w:r w:rsidR="001732FF" w:rsidRPr="00B14A2E">
              <w:rPr>
                <w:sz w:val="24"/>
                <w:szCs w:val="24"/>
              </w:rPr>
              <w:t>у</w:t>
            </w:r>
            <w:r w:rsidR="001732FF" w:rsidRPr="00B14A2E">
              <w:rPr>
                <w:sz w:val="24"/>
                <w:szCs w:val="24"/>
              </w:rPr>
              <w:t>нального хозяйства, энергетики и стро</w:t>
            </w:r>
            <w:r w:rsidR="001732FF" w:rsidRPr="00B14A2E">
              <w:rPr>
                <w:sz w:val="24"/>
                <w:szCs w:val="24"/>
              </w:rPr>
              <w:t>и</w:t>
            </w:r>
            <w:r w:rsidR="001732FF" w:rsidRPr="00B14A2E">
              <w:rPr>
                <w:sz w:val="24"/>
                <w:szCs w:val="24"/>
              </w:rPr>
              <w:t>тельства</w:t>
            </w:r>
            <w:r w:rsidRPr="00B14A2E">
              <w:rPr>
                <w:sz w:val="24"/>
                <w:szCs w:val="24"/>
              </w:rPr>
              <w:t xml:space="preserve"> админис</w:t>
            </w:r>
            <w:r w:rsidRPr="00B14A2E">
              <w:rPr>
                <w:sz w:val="24"/>
                <w:szCs w:val="24"/>
              </w:rPr>
              <w:t>т</w:t>
            </w:r>
            <w:r w:rsidRPr="00B14A2E">
              <w:rPr>
                <w:sz w:val="24"/>
                <w:szCs w:val="24"/>
              </w:rPr>
              <w:t>рации ра</w:t>
            </w:r>
            <w:r w:rsidRPr="00B14A2E">
              <w:rPr>
                <w:sz w:val="24"/>
                <w:szCs w:val="24"/>
              </w:rPr>
              <w:t>й</w:t>
            </w:r>
            <w:r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4100,61</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940,48</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510,20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533,16</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556,08</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520,23</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520,23</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520,23</w:t>
            </w:r>
          </w:p>
        </w:tc>
      </w:tr>
      <w:tr w:rsidR="001732FF" w:rsidRPr="00B14A2E" w:rsidTr="001A3332">
        <w:trPr>
          <w:trHeight w:val="720"/>
        </w:trPr>
        <w:tc>
          <w:tcPr>
            <w:tcW w:w="993"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cente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8A3667">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883,28</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361,78</w:t>
            </w:r>
          </w:p>
          <w:p w:rsidR="001732FF" w:rsidRPr="00B14A2E" w:rsidRDefault="001732FF" w:rsidP="001A3332">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169,20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176,30</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176,00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r>
      <w:tr w:rsidR="001732FF" w:rsidRPr="00B14A2E" w:rsidTr="001A3332">
        <w:trPr>
          <w:trHeight w:val="480"/>
        </w:trPr>
        <w:tc>
          <w:tcPr>
            <w:tcW w:w="993" w:type="dxa"/>
            <w:vMerge/>
            <w:tcBorders>
              <w:top w:val="nil"/>
              <w:left w:val="single" w:sz="4" w:space="0" w:color="auto"/>
              <w:bottom w:val="single" w:sz="4" w:space="0" w:color="auto"/>
              <w:right w:val="single" w:sz="4" w:space="0" w:color="auto"/>
            </w:tcBorders>
            <w:hideMark/>
          </w:tcPr>
          <w:p w:rsidR="001732FF" w:rsidRPr="00B14A2E" w:rsidRDefault="001732FF" w:rsidP="008A3667">
            <w:pPr>
              <w:jc w:val="center"/>
              <w:rPr>
                <w:sz w:val="24"/>
                <w:szCs w:val="24"/>
              </w:rPr>
            </w:pPr>
          </w:p>
        </w:tc>
        <w:tc>
          <w:tcPr>
            <w:tcW w:w="2268" w:type="dxa"/>
            <w:gridSpan w:val="3"/>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3 217,33</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578,70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341,00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356,86</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380,08</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520,23</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520,23</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520,23</w:t>
            </w:r>
          </w:p>
        </w:tc>
      </w:tr>
      <w:tr w:rsidR="001732FF" w:rsidRPr="00B14A2E" w:rsidTr="001A3332">
        <w:trPr>
          <w:trHeight w:val="300"/>
        </w:trPr>
        <w:tc>
          <w:tcPr>
            <w:tcW w:w="993" w:type="dxa"/>
            <w:vMerge w:val="restart"/>
            <w:tcBorders>
              <w:top w:val="nil"/>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1.3.3.</w:t>
            </w:r>
          </w:p>
        </w:tc>
        <w:tc>
          <w:tcPr>
            <w:tcW w:w="2268" w:type="dxa"/>
            <w:gridSpan w:val="3"/>
            <w:vMerge w:val="restart"/>
            <w:tcBorders>
              <w:top w:val="nil"/>
              <w:left w:val="single" w:sz="4" w:space="0" w:color="auto"/>
              <w:bottom w:val="single" w:sz="4" w:space="0" w:color="auto"/>
              <w:right w:val="single" w:sz="4" w:space="0" w:color="auto"/>
            </w:tcBorders>
            <w:shd w:val="clear" w:color="auto" w:fill="auto"/>
            <w:hideMark/>
          </w:tcPr>
          <w:p w:rsidR="001732FF" w:rsidRPr="00B14A2E" w:rsidRDefault="001732FF" w:rsidP="008A3667">
            <w:pPr>
              <w:jc w:val="both"/>
              <w:rPr>
                <w:sz w:val="24"/>
                <w:szCs w:val="24"/>
              </w:rPr>
            </w:pPr>
            <w:r w:rsidRPr="00B14A2E">
              <w:rPr>
                <w:sz w:val="24"/>
                <w:szCs w:val="24"/>
              </w:rPr>
              <w:t>Техническое о</w:t>
            </w:r>
            <w:r w:rsidRPr="00B14A2E">
              <w:rPr>
                <w:sz w:val="24"/>
                <w:szCs w:val="24"/>
              </w:rPr>
              <w:t>б</w:t>
            </w:r>
            <w:r w:rsidRPr="00B14A2E">
              <w:rPr>
                <w:sz w:val="24"/>
                <w:szCs w:val="24"/>
              </w:rPr>
              <w:t>служивание ули</w:t>
            </w:r>
            <w:r w:rsidRPr="00B14A2E">
              <w:rPr>
                <w:sz w:val="24"/>
                <w:szCs w:val="24"/>
              </w:rPr>
              <w:t>ч</w:t>
            </w:r>
            <w:r w:rsidRPr="00B14A2E">
              <w:rPr>
                <w:sz w:val="24"/>
                <w:szCs w:val="24"/>
              </w:rPr>
              <w:t>ного освещения (д. Вампугол, с. Был</w:t>
            </w:r>
            <w:r w:rsidRPr="00B14A2E">
              <w:rPr>
                <w:sz w:val="24"/>
                <w:szCs w:val="24"/>
              </w:rPr>
              <w:t>и</w:t>
            </w:r>
            <w:r w:rsidRPr="00B14A2E">
              <w:rPr>
                <w:sz w:val="24"/>
                <w:szCs w:val="24"/>
              </w:rPr>
              <w:t>но, д. Пасол, д. С</w:t>
            </w:r>
            <w:r w:rsidRPr="00B14A2E">
              <w:rPr>
                <w:sz w:val="24"/>
                <w:szCs w:val="24"/>
              </w:rPr>
              <w:t>о</w:t>
            </w:r>
            <w:r w:rsidRPr="00B14A2E">
              <w:rPr>
                <w:sz w:val="24"/>
                <w:szCs w:val="24"/>
              </w:rPr>
              <w:t>снина)</w:t>
            </w:r>
          </w:p>
        </w:tc>
        <w:tc>
          <w:tcPr>
            <w:tcW w:w="1418"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о</w:t>
            </w:r>
            <w:r w:rsidR="001732FF" w:rsidRPr="00B14A2E">
              <w:rPr>
                <w:sz w:val="24"/>
                <w:szCs w:val="24"/>
              </w:rPr>
              <w:t>тдел ж</w:t>
            </w:r>
            <w:r w:rsidR="001732FF" w:rsidRPr="00B14A2E">
              <w:rPr>
                <w:sz w:val="24"/>
                <w:szCs w:val="24"/>
              </w:rPr>
              <w:t>и</w:t>
            </w:r>
            <w:r w:rsidR="001732FF" w:rsidRPr="00B14A2E">
              <w:rPr>
                <w:sz w:val="24"/>
                <w:szCs w:val="24"/>
              </w:rPr>
              <w:t>лищно-комм</w:t>
            </w:r>
            <w:r w:rsidR="001732FF" w:rsidRPr="00B14A2E">
              <w:rPr>
                <w:sz w:val="24"/>
                <w:szCs w:val="24"/>
              </w:rPr>
              <w:t>у</w:t>
            </w:r>
            <w:r w:rsidR="001732FF" w:rsidRPr="00B14A2E">
              <w:rPr>
                <w:sz w:val="24"/>
                <w:szCs w:val="24"/>
              </w:rPr>
              <w:t>нального хозяйства, энергетики и стро</w:t>
            </w:r>
            <w:r w:rsidR="001732FF" w:rsidRPr="00B14A2E">
              <w:rPr>
                <w:sz w:val="24"/>
                <w:szCs w:val="24"/>
              </w:rPr>
              <w:t>и</w:t>
            </w:r>
            <w:r w:rsidR="001732FF" w:rsidRPr="00B14A2E">
              <w:rPr>
                <w:sz w:val="24"/>
                <w:szCs w:val="24"/>
              </w:rPr>
              <w:t>тельства</w:t>
            </w:r>
            <w:r w:rsidRPr="00B14A2E">
              <w:rPr>
                <w:sz w:val="24"/>
                <w:szCs w:val="24"/>
              </w:rPr>
              <w:t xml:space="preserve"> админис</w:t>
            </w:r>
            <w:r w:rsidRPr="00B14A2E">
              <w:rPr>
                <w:sz w:val="24"/>
                <w:szCs w:val="24"/>
              </w:rPr>
              <w:t>т</w:t>
            </w:r>
            <w:r w:rsidRPr="00B14A2E">
              <w:rPr>
                <w:sz w:val="24"/>
                <w:szCs w:val="24"/>
              </w:rPr>
              <w:t>рации ра</w:t>
            </w:r>
            <w:r w:rsidRPr="00B14A2E">
              <w:rPr>
                <w:sz w:val="24"/>
                <w:szCs w:val="24"/>
              </w:rPr>
              <w:t>й</w:t>
            </w:r>
            <w:r w:rsidRPr="00B14A2E">
              <w:rPr>
                <w:sz w:val="24"/>
                <w:szCs w:val="24"/>
              </w:rPr>
              <w:t>она</w:t>
            </w: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1 218,72</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204,60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166,22</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173,69</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181,16</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164,35</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164,35</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164,35</w:t>
            </w:r>
          </w:p>
        </w:tc>
      </w:tr>
      <w:tr w:rsidR="001732FF" w:rsidRPr="00B14A2E" w:rsidTr="001A3332">
        <w:trPr>
          <w:trHeight w:val="720"/>
        </w:trPr>
        <w:tc>
          <w:tcPr>
            <w:tcW w:w="993" w:type="dxa"/>
            <w:vMerge/>
            <w:tcBorders>
              <w:top w:val="nil"/>
              <w:left w:val="single" w:sz="4" w:space="0" w:color="auto"/>
              <w:bottom w:val="single" w:sz="4" w:space="0" w:color="auto"/>
              <w:right w:val="single" w:sz="4" w:space="0" w:color="auto"/>
            </w:tcBorders>
            <w:hideMark/>
          </w:tcPr>
          <w:p w:rsidR="001732FF" w:rsidRPr="00B14A2E" w:rsidRDefault="001732FF" w:rsidP="008A3667">
            <w:pPr>
              <w:jc w:val="center"/>
              <w:rPr>
                <w:sz w:val="24"/>
                <w:szCs w:val="24"/>
              </w:rPr>
            </w:pPr>
          </w:p>
        </w:tc>
        <w:tc>
          <w:tcPr>
            <w:tcW w:w="2268" w:type="dxa"/>
            <w:gridSpan w:val="3"/>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46,30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46,30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0,00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0,00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r>
      <w:tr w:rsidR="001732FF" w:rsidRPr="00B14A2E" w:rsidTr="001A3332">
        <w:trPr>
          <w:trHeight w:val="480"/>
        </w:trPr>
        <w:tc>
          <w:tcPr>
            <w:tcW w:w="993" w:type="dxa"/>
            <w:vMerge/>
            <w:tcBorders>
              <w:top w:val="nil"/>
              <w:left w:val="single" w:sz="4" w:space="0" w:color="auto"/>
              <w:bottom w:val="single" w:sz="4" w:space="0" w:color="auto"/>
              <w:right w:val="single" w:sz="4" w:space="0" w:color="auto"/>
            </w:tcBorders>
            <w:hideMark/>
          </w:tcPr>
          <w:p w:rsidR="001732FF" w:rsidRPr="00B14A2E" w:rsidRDefault="001732FF" w:rsidP="008A3667">
            <w:pPr>
              <w:jc w:val="center"/>
              <w:rPr>
                <w:sz w:val="24"/>
                <w:szCs w:val="24"/>
              </w:rPr>
            </w:pPr>
          </w:p>
        </w:tc>
        <w:tc>
          <w:tcPr>
            <w:tcW w:w="2268" w:type="dxa"/>
            <w:gridSpan w:val="3"/>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1 172,42</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158,30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166,22</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173,69</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181,16</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164,35</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164,35</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164,35</w:t>
            </w:r>
          </w:p>
        </w:tc>
      </w:tr>
      <w:tr w:rsidR="001732FF" w:rsidRPr="00B14A2E" w:rsidTr="001A3332">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1.3.4.</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both"/>
              <w:rPr>
                <w:sz w:val="24"/>
                <w:szCs w:val="24"/>
              </w:rPr>
            </w:pPr>
            <w:r w:rsidRPr="00B14A2E">
              <w:rPr>
                <w:sz w:val="24"/>
                <w:szCs w:val="24"/>
              </w:rPr>
              <w:t>Техническое о</w:t>
            </w:r>
            <w:r w:rsidRPr="00B14A2E">
              <w:rPr>
                <w:sz w:val="24"/>
                <w:szCs w:val="24"/>
              </w:rPr>
              <w:t>б</w:t>
            </w:r>
            <w:r w:rsidRPr="00B14A2E">
              <w:rPr>
                <w:sz w:val="24"/>
                <w:szCs w:val="24"/>
              </w:rPr>
              <w:t>служивание дизель-генераторной ста</w:t>
            </w:r>
            <w:r w:rsidRPr="00B14A2E">
              <w:rPr>
                <w:sz w:val="24"/>
                <w:szCs w:val="24"/>
              </w:rPr>
              <w:t>н</w:t>
            </w:r>
            <w:r w:rsidRPr="00B14A2E">
              <w:rPr>
                <w:sz w:val="24"/>
                <w:szCs w:val="24"/>
              </w:rPr>
              <w:t>ции в д. Вампугол</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о</w:t>
            </w:r>
            <w:r w:rsidR="001732FF" w:rsidRPr="00B14A2E">
              <w:rPr>
                <w:sz w:val="24"/>
                <w:szCs w:val="24"/>
              </w:rPr>
              <w:t>тдел ж</w:t>
            </w:r>
            <w:r w:rsidR="001732FF" w:rsidRPr="00B14A2E">
              <w:rPr>
                <w:sz w:val="24"/>
                <w:szCs w:val="24"/>
              </w:rPr>
              <w:t>и</w:t>
            </w:r>
            <w:r w:rsidR="001732FF" w:rsidRPr="00B14A2E">
              <w:rPr>
                <w:sz w:val="24"/>
                <w:szCs w:val="24"/>
              </w:rPr>
              <w:t>лищно-комм</w:t>
            </w:r>
            <w:r w:rsidR="001732FF" w:rsidRPr="00B14A2E">
              <w:rPr>
                <w:sz w:val="24"/>
                <w:szCs w:val="24"/>
              </w:rPr>
              <w:t>у</w:t>
            </w:r>
            <w:r w:rsidR="001732FF" w:rsidRPr="00B14A2E">
              <w:rPr>
                <w:sz w:val="24"/>
                <w:szCs w:val="24"/>
              </w:rPr>
              <w:t>нального хозяйства, энергетики и стро</w:t>
            </w:r>
            <w:r w:rsidR="001732FF" w:rsidRPr="00B14A2E">
              <w:rPr>
                <w:sz w:val="24"/>
                <w:szCs w:val="24"/>
              </w:rPr>
              <w:t>и</w:t>
            </w:r>
            <w:r w:rsidR="001732FF" w:rsidRPr="00B14A2E">
              <w:rPr>
                <w:sz w:val="24"/>
                <w:szCs w:val="24"/>
              </w:rPr>
              <w:t>тельства</w:t>
            </w:r>
            <w:r w:rsidRPr="00B14A2E">
              <w:rPr>
                <w:sz w:val="24"/>
                <w:szCs w:val="24"/>
              </w:rPr>
              <w:t xml:space="preserve"> админис</w:t>
            </w:r>
            <w:r w:rsidRPr="00B14A2E">
              <w:rPr>
                <w:sz w:val="24"/>
                <w:szCs w:val="24"/>
              </w:rPr>
              <w:t>т</w:t>
            </w:r>
            <w:r w:rsidRPr="00B14A2E">
              <w:rPr>
                <w:sz w:val="24"/>
                <w:szCs w:val="24"/>
              </w:rPr>
              <w:t>рации ра</w:t>
            </w:r>
            <w:r w:rsidRPr="00B14A2E">
              <w:rPr>
                <w:sz w:val="24"/>
                <w:szCs w:val="24"/>
              </w:rPr>
              <w:t>й</w:t>
            </w:r>
            <w:r w:rsidRPr="00B14A2E">
              <w:rPr>
                <w:sz w:val="24"/>
                <w:szCs w:val="24"/>
              </w:rPr>
              <w:lastRenderedPageBreak/>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2 876,13</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530,76</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382,20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399,40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416,57</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382,40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382,40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382,40</w:t>
            </w:r>
          </w:p>
        </w:tc>
      </w:tr>
      <w:tr w:rsidR="001732FF" w:rsidRPr="00B14A2E" w:rsidTr="001A3332">
        <w:trPr>
          <w:trHeight w:val="720"/>
        </w:trPr>
        <w:tc>
          <w:tcPr>
            <w:tcW w:w="993"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cente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185,40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185,40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r>
      <w:tr w:rsidR="001732FF" w:rsidRPr="00B14A2E" w:rsidTr="001A3332">
        <w:trPr>
          <w:trHeight w:val="480"/>
        </w:trPr>
        <w:tc>
          <w:tcPr>
            <w:tcW w:w="993"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cente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2 690,73</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345,36</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382,20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399,40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416,57</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382,40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382,40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382,40</w:t>
            </w:r>
          </w:p>
        </w:tc>
      </w:tr>
      <w:tr w:rsidR="001732FF" w:rsidRPr="00B14A2E" w:rsidTr="001A3332">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lastRenderedPageBreak/>
              <w:t>1.3.5.</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both"/>
              <w:rPr>
                <w:sz w:val="24"/>
                <w:szCs w:val="24"/>
              </w:rPr>
            </w:pPr>
            <w:r w:rsidRPr="00B14A2E">
              <w:rPr>
                <w:sz w:val="24"/>
                <w:szCs w:val="24"/>
              </w:rPr>
              <w:t>Содержание п</w:t>
            </w:r>
            <w:r w:rsidRPr="00B14A2E">
              <w:rPr>
                <w:sz w:val="24"/>
                <w:szCs w:val="24"/>
              </w:rPr>
              <w:t>а</w:t>
            </w:r>
            <w:r w:rsidRPr="00B14A2E">
              <w:rPr>
                <w:sz w:val="24"/>
                <w:szCs w:val="24"/>
              </w:rPr>
              <w:t>мятника в д. Ва</w:t>
            </w:r>
            <w:r w:rsidRPr="00B14A2E">
              <w:rPr>
                <w:sz w:val="24"/>
                <w:szCs w:val="24"/>
              </w:rPr>
              <w:t>м</w:t>
            </w:r>
            <w:r w:rsidRPr="00B14A2E">
              <w:rPr>
                <w:sz w:val="24"/>
                <w:szCs w:val="24"/>
              </w:rPr>
              <w:t>пугол</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о</w:t>
            </w:r>
            <w:r w:rsidR="001732FF" w:rsidRPr="00B14A2E">
              <w:rPr>
                <w:sz w:val="24"/>
                <w:szCs w:val="24"/>
              </w:rPr>
              <w:t>тдел ж</w:t>
            </w:r>
            <w:r w:rsidR="001732FF" w:rsidRPr="00B14A2E">
              <w:rPr>
                <w:sz w:val="24"/>
                <w:szCs w:val="24"/>
              </w:rPr>
              <w:t>и</w:t>
            </w:r>
            <w:r w:rsidR="001732FF" w:rsidRPr="00B14A2E">
              <w:rPr>
                <w:sz w:val="24"/>
                <w:szCs w:val="24"/>
              </w:rPr>
              <w:t>лищно-комм</w:t>
            </w:r>
            <w:r w:rsidR="001732FF" w:rsidRPr="00B14A2E">
              <w:rPr>
                <w:sz w:val="24"/>
                <w:szCs w:val="24"/>
              </w:rPr>
              <w:t>у</w:t>
            </w:r>
            <w:r w:rsidR="001732FF" w:rsidRPr="00B14A2E">
              <w:rPr>
                <w:sz w:val="24"/>
                <w:szCs w:val="24"/>
              </w:rPr>
              <w:t>нального хозяйства, энергетики и стро</w:t>
            </w:r>
            <w:r w:rsidR="001732FF" w:rsidRPr="00B14A2E">
              <w:rPr>
                <w:sz w:val="24"/>
                <w:szCs w:val="24"/>
              </w:rPr>
              <w:t>и</w:t>
            </w:r>
            <w:r w:rsidR="001732FF" w:rsidRPr="00B14A2E">
              <w:rPr>
                <w:sz w:val="24"/>
                <w:szCs w:val="24"/>
              </w:rPr>
              <w:t>тельства</w:t>
            </w:r>
            <w:r w:rsidRPr="00B14A2E">
              <w:rPr>
                <w:sz w:val="24"/>
                <w:szCs w:val="24"/>
              </w:rPr>
              <w:t xml:space="preserve"> админис</w:t>
            </w:r>
            <w:r w:rsidRPr="00B14A2E">
              <w:rPr>
                <w:sz w:val="24"/>
                <w:szCs w:val="24"/>
              </w:rPr>
              <w:t>т</w:t>
            </w:r>
            <w:r w:rsidRPr="00B14A2E">
              <w:rPr>
                <w:sz w:val="24"/>
                <w:szCs w:val="24"/>
              </w:rPr>
              <w:t>рации ра</w:t>
            </w:r>
            <w:r w:rsidRPr="00B14A2E">
              <w:rPr>
                <w:sz w:val="24"/>
                <w:szCs w:val="24"/>
              </w:rPr>
              <w:t>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471,42</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62,10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65,21</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68,14</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71,07</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68,30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68,30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68,30</w:t>
            </w:r>
          </w:p>
        </w:tc>
      </w:tr>
      <w:tr w:rsidR="001732FF" w:rsidRPr="00B14A2E" w:rsidTr="001A3332">
        <w:trPr>
          <w:trHeight w:val="720"/>
        </w:trPr>
        <w:tc>
          <w:tcPr>
            <w:tcW w:w="993"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cente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8A3667">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r>
      <w:tr w:rsidR="001732FF" w:rsidRPr="00B14A2E" w:rsidTr="001A3332">
        <w:trPr>
          <w:trHeight w:val="480"/>
        </w:trPr>
        <w:tc>
          <w:tcPr>
            <w:tcW w:w="993" w:type="dxa"/>
            <w:vMerge/>
            <w:tcBorders>
              <w:top w:val="nil"/>
              <w:left w:val="single" w:sz="4" w:space="0" w:color="auto"/>
              <w:bottom w:val="single" w:sz="4" w:space="0" w:color="auto"/>
              <w:right w:val="single" w:sz="4" w:space="0" w:color="auto"/>
            </w:tcBorders>
            <w:hideMark/>
          </w:tcPr>
          <w:p w:rsidR="001732FF" w:rsidRPr="00B14A2E" w:rsidRDefault="001732FF" w:rsidP="008A3667">
            <w:pPr>
              <w:jc w:val="center"/>
              <w:rPr>
                <w:sz w:val="24"/>
                <w:szCs w:val="24"/>
              </w:rPr>
            </w:pPr>
          </w:p>
        </w:tc>
        <w:tc>
          <w:tcPr>
            <w:tcW w:w="2268" w:type="dxa"/>
            <w:gridSpan w:val="3"/>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471,42</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62,10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65,21</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68,14</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71,07</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68,30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68,30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68,30</w:t>
            </w:r>
          </w:p>
        </w:tc>
      </w:tr>
      <w:tr w:rsidR="001732FF" w:rsidRPr="00B14A2E" w:rsidTr="001A3332">
        <w:trPr>
          <w:trHeight w:val="300"/>
        </w:trPr>
        <w:tc>
          <w:tcPr>
            <w:tcW w:w="993" w:type="dxa"/>
            <w:vMerge w:val="restart"/>
            <w:tcBorders>
              <w:top w:val="nil"/>
              <w:left w:val="single" w:sz="4" w:space="0" w:color="auto"/>
              <w:bottom w:val="nil"/>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1.3.6.</w:t>
            </w:r>
          </w:p>
        </w:tc>
        <w:tc>
          <w:tcPr>
            <w:tcW w:w="2268" w:type="dxa"/>
            <w:gridSpan w:val="3"/>
            <w:vMerge w:val="restart"/>
            <w:tcBorders>
              <w:top w:val="nil"/>
              <w:left w:val="single" w:sz="4" w:space="0" w:color="auto"/>
              <w:bottom w:val="nil"/>
              <w:right w:val="single" w:sz="4" w:space="0" w:color="auto"/>
            </w:tcBorders>
            <w:shd w:val="clear" w:color="auto" w:fill="auto"/>
            <w:hideMark/>
          </w:tcPr>
          <w:p w:rsidR="001732FF" w:rsidRPr="00B14A2E" w:rsidRDefault="001732FF" w:rsidP="008A3667">
            <w:pPr>
              <w:jc w:val="both"/>
              <w:rPr>
                <w:sz w:val="24"/>
                <w:szCs w:val="24"/>
              </w:rPr>
            </w:pPr>
            <w:r w:rsidRPr="00B14A2E">
              <w:rPr>
                <w:sz w:val="24"/>
                <w:szCs w:val="24"/>
              </w:rPr>
              <w:t>Проведение мер</w:t>
            </w:r>
            <w:r w:rsidRPr="00B14A2E">
              <w:rPr>
                <w:sz w:val="24"/>
                <w:szCs w:val="24"/>
              </w:rPr>
              <w:t>о</w:t>
            </w:r>
            <w:r w:rsidRPr="00B14A2E">
              <w:rPr>
                <w:sz w:val="24"/>
                <w:szCs w:val="24"/>
              </w:rPr>
              <w:t>приятий по пред</w:t>
            </w:r>
            <w:r w:rsidRPr="00B14A2E">
              <w:rPr>
                <w:sz w:val="24"/>
                <w:szCs w:val="24"/>
              </w:rPr>
              <w:t>у</w:t>
            </w:r>
            <w:r w:rsidRPr="00B14A2E">
              <w:rPr>
                <w:sz w:val="24"/>
                <w:szCs w:val="24"/>
              </w:rPr>
              <w:t>преждению и ли</w:t>
            </w:r>
            <w:r w:rsidRPr="00B14A2E">
              <w:rPr>
                <w:sz w:val="24"/>
                <w:szCs w:val="24"/>
              </w:rPr>
              <w:t>к</w:t>
            </w:r>
            <w:r w:rsidRPr="00B14A2E">
              <w:rPr>
                <w:sz w:val="24"/>
                <w:szCs w:val="24"/>
              </w:rPr>
              <w:t>видации болезней животных, их л</w:t>
            </w:r>
            <w:r w:rsidRPr="00B14A2E">
              <w:rPr>
                <w:sz w:val="24"/>
                <w:szCs w:val="24"/>
              </w:rPr>
              <w:t>е</w:t>
            </w:r>
            <w:r w:rsidRPr="00B14A2E">
              <w:rPr>
                <w:sz w:val="24"/>
                <w:szCs w:val="24"/>
              </w:rPr>
              <w:t>чению, защите н</w:t>
            </w:r>
            <w:r w:rsidRPr="00B14A2E">
              <w:rPr>
                <w:sz w:val="24"/>
                <w:szCs w:val="24"/>
              </w:rPr>
              <w:t>а</w:t>
            </w:r>
            <w:r w:rsidRPr="00B14A2E">
              <w:rPr>
                <w:sz w:val="24"/>
                <w:szCs w:val="24"/>
              </w:rPr>
              <w:t>селения от боле</w:t>
            </w:r>
            <w:r w:rsidRPr="00B14A2E">
              <w:rPr>
                <w:sz w:val="24"/>
                <w:szCs w:val="24"/>
              </w:rPr>
              <w:t>з</w:t>
            </w:r>
            <w:r w:rsidRPr="00B14A2E">
              <w:rPr>
                <w:sz w:val="24"/>
                <w:szCs w:val="24"/>
              </w:rPr>
              <w:t>ней, общих для ч</w:t>
            </w:r>
            <w:r w:rsidRPr="00B14A2E">
              <w:rPr>
                <w:sz w:val="24"/>
                <w:szCs w:val="24"/>
              </w:rPr>
              <w:t>е</w:t>
            </w:r>
            <w:r w:rsidRPr="00B14A2E">
              <w:rPr>
                <w:sz w:val="24"/>
                <w:szCs w:val="24"/>
              </w:rPr>
              <w:t>ловека и животных</w:t>
            </w:r>
          </w:p>
        </w:tc>
        <w:tc>
          <w:tcPr>
            <w:tcW w:w="1418"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о</w:t>
            </w:r>
            <w:r w:rsidR="001732FF" w:rsidRPr="00B14A2E">
              <w:rPr>
                <w:sz w:val="24"/>
                <w:szCs w:val="24"/>
              </w:rPr>
              <w:t>тдел ж</w:t>
            </w:r>
            <w:r w:rsidR="001732FF" w:rsidRPr="00B14A2E">
              <w:rPr>
                <w:sz w:val="24"/>
                <w:szCs w:val="24"/>
              </w:rPr>
              <w:t>и</w:t>
            </w:r>
            <w:r w:rsidR="001732FF" w:rsidRPr="00B14A2E">
              <w:rPr>
                <w:sz w:val="24"/>
                <w:szCs w:val="24"/>
              </w:rPr>
              <w:t>лищно-комм</w:t>
            </w:r>
            <w:r w:rsidR="001732FF" w:rsidRPr="00B14A2E">
              <w:rPr>
                <w:sz w:val="24"/>
                <w:szCs w:val="24"/>
              </w:rPr>
              <w:t>у</w:t>
            </w:r>
            <w:r w:rsidR="001732FF" w:rsidRPr="00B14A2E">
              <w:rPr>
                <w:sz w:val="24"/>
                <w:szCs w:val="24"/>
              </w:rPr>
              <w:t>нального хозяйства, энергетики и стро</w:t>
            </w:r>
            <w:r w:rsidR="001732FF" w:rsidRPr="00B14A2E">
              <w:rPr>
                <w:sz w:val="24"/>
                <w:szCs w:val="24"/>
              </w:rPr>
              <w:t>и</w:t>
            </w:r>
            <w:r w:rsidR="001732FF" w:rsidRPr="00B14A2E">
              <w:rPr>
                <w:sz w:val="24"/>
                <w:szCs w:val="24"/>
              </w:rPr>
              <w:t>тельства</w:t>
            </w:r>
            <w:r w:rsidRPr="00B14A2E">
              <w:rPr>
                <w:sz w:val="24"/>
                <w:szCs w:val="24"/>
              </w:rPr>
              <w:t xml:space="preserve"> админис</w:t>
            </w:r>
            <w:r w:rsidRPr="00B14A2E">
              <w:rPr>
                <w:sz w:val="24"/>
                <w:szCs w:val="24"/>
              </w:rPr>
              <w:t>т</w:t>
            </w:r>
            <w:r w:rsidRPr="00B14A2E">
              <w:rPr>
                <w:sz w:val="24"/>
                <w:szCs w:val="24"/>
              </w:rPr>
              <w:t>рации ра</w:t>
            </w:r>
            <w:r w:rsidRPr="00B14A2E">
              <w:rPr>
                <w:sz w:val="24"/>
                <w:szCs w:val="24"/>
              </w:rPr>
              <w:t>й</w:t>
            </w:r>
            <w:r w:rsidRPr="00B14A2E">
              <w:rPr>
                <w:sz w:val="24"/>
                <w:szCs w:val="24"/>
              </w:rPr>
              <w:t>она</w:t>
            </w: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3 325,33</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2 232,43</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364,30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364,30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364,30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0,00</w:t>
            </w:r>
          </w:p>
        </w:tc>
      </w:tr>
      <w:tr w:rsidR="001732FF" w:rsidRPr="00B14A2E" w:rsidTr="001A3332">
        <w:trPr>
          <w:trHeight w:val="720"/>
        </w:trPr>
        <w:tc>
          <w:tcPr>
            <w:tcW w:w="993" w:type="dxa"/>
            <w:vMerge/>
            <w:tcBorders>
              <w:top w:val="nil"/>
              <w:left w:val="single" w:sz="4" w:space="0" w:color="auto"/>
              <w:bottom w:val="nil"/>
              <w:right w:val="single" w:sz="4" w:space="0" w:color="auto"/>
            </w:tcBorders>
            <w:hideMark/>
          </w:tcPr>
          <w:p w:rsidR="001732FF" w:rsidRPr="00B14A2E" w:rsidRDefault="001732FF" w:rsidP="008A3667">
            <w:pPr>
              <w:jc w:val="center"/>
              <w:rPr>
                <w:sz w:val="24"/>
                <w:szCs w:val="24"/>
              </w:rPr>
            </w:pPr>
          </w:p>
        </w:tc>
        <w:tc>
          <w:tcPr>
            <w:tcW w:w="2268" w:type="dxa"/>
            <w:gridSpan w:val="3"/>
            <w:vMerge/>
            <w:tcBorders>
              <w:top w:val="nil"/>
              <w:left w:val="single" w:sz="4" w:space="0" w:color="auto"/>
              <w:bottom w:val="nil"/>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1 463,90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371,00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364,30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364,30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364,30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r>
      <w:tr w:rsidR="001732FF" w:rsidRPr="00B14A2E" w:rsidTr="001A3332">
        <w:trPr>
          <w:trHeight w:val="480"/>
        </w:trPr>
        <w:tc>
          <w:tcPr>
            <w:tcW w:w="993" w:type="dxa"/>
            <w:vMerge/>
            <w:tcBorders>
              <w:top w:val="nil"/>
              <w:left w:val="single" w:sz="4" w:space="0" w:color="auto"/>
              <w:bottom w:val="single" w:sz="4" w:space="0" w:color="auto"/>
              <w:right w:val="single" w:sz="4" w:space="0" w:color="auto"/>
            </w:tcBorders>
            <w:hideMark/>
          </w:tcPr>
          <w:p w:rsidR="001732FF" w:rsidRPr="00B14A2E" w:rsidRDefault="001732FF" w:rsidP="008A3667">
            <w:pPr>
              <w:jc w:val="center"/>
              <w:rPr>
                <w:sz w:val="24"/>
                <w:szCs w:val="24"/>
              </w:rPr>
            </w:pPr>
          </w:p>
        </w:tc>
        <w:tc>
          <w:tcPr>
            <w:tcW w:w="2268" w:type="dxa"/>
            <w:gridSpan w:val="3"/>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1 861,43</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1 861,43</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r>
      <w:tr w:rsidR="001732FF" w:rsidRPr="00B14A2E" w:rsidTr="001A3332">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1.3.7.</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both"/>
              <w:rPr>
                <w:sz w:val="24"/>
                <w:szCs w:val="24"/>
              </w:rPr>
            </w:pPr>
            <w:r w:rsidRPr="00B14A2E">
              <w:rPr>
                <w:sz w:val="24"/>
                <w:szCs w:val="24"/>
              </w:rPr>
              <w:t>Приобретение ко</w:t>
            </w:r>
            <w:r w:rsidRPr="00B14A2E">
              <w:rPr>
                <w:sz w:val="24"/>
                <w:szCs w:val="24"/>
              </w:rPr>
              <w:t>н</w:t>
            </w:r>
            <w:r w:rsidRPr="00B14A2E">
              <w:rPr>
                <w:sz w:val="24"/>
                <w:szCs w:val="24"/>
              </w:rPr>
              <w:t>тейнеров для хр</w:t>
            </w:r>
            <w:r w:rsidRPr="00B14A2E">
              <w:rPr>
                <w:sz w:val="24"/>
                <w:szCs w:val="24"/>
              </w:rPr>
              <w:t>а</w:t>
            </w:r>
            <w:r w:rsidRPr="00B14A2E">
              <w:rPr>
                <w:sz w:val="24"/>
                <w:szCs w:val="24"/>
              </w:rPr>
              <w:t>нения твердо-бытовых отходов в сельских поселен</w:t>
            </w:r>
            <w:r w:rsidRPr="00B14A2E">
              <w:rPr>
                <w:sz w:val="24"/>
                <w:szCs w:val="24"/>
              </w:rPr>
              <w:t>и</w:t>
            </w:r>
            <w:r w:rsidRPr="00B14A2E">
              <w:rPr>
                <w:sz w:val="24"/>
                <w:szCs w:val="24"/>
              </w:rPr>
              <w:t>ях района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о</w:t>
            </w:r>
            <w:r w:rsidR="001732FF" w:rsidRPr="00B14A2E">
              <w:rPr>
                <w:sz w:val="24"/>
                <w:szCs w:val="24"/>
              </w:rPr>
              <w:t>тдел ж</w:t>
            </w:r>
            <w:r w:rsidR="001732FF" w:rsidRPr="00B14A2E">
              <w:rPr>
                <w:sz w:val="24"/>
                <w:szCs w:val="24"/>
              </w:rPr>
              <w:t>и</w:t>
            </w:r>
            <w:r w:rsidR="001732FF" w:rsidRPr="00B14A2E">
              <w:rPr>
                <w:sz w:val="24"/>
                <w:szCs w:val="24"/>
              </w:rPr>
              <w:t>лищно-комм</w:t>
            </w:r>
            <w:r w:rsidR="001732FF" w:rsidRPr="00B14A2E">
              <w:rPr>
                <w:sz w:val="24"/>
                <w:szCs w:val="24"/>
              </w:rPr>
              <w:t>у</w:t>
            </w:r>
            <w:r w:rsidR="001732FF" w:rsidRPr="00B14A2E">
              <w:rPr>
                <w:sz w:val="24"/>
                <w:szCs w:val="24"/>
              </w:rPr>
              <w:t>нального хозяйства, энергетики и стро</w:t>
            </w:r>
            <w:r w:rsidR="001732FF" w:rsidRPr="00B14A2E">
              <w:rPr>
                <w:sz w:val="24"/>
                <w:szCs w:val="24"/>
              </w:rPr>
              <w:t>и</w:t>
            </w:r>
            <w:r w:rsidR="001732FF" w:rsidRPr="00B14A2E">
              <w:rPr>
                <w:sz w:val="24"/>
                <w:szCs w:val="24"/>
              </w:rPr>
              <w:t>тельства</w:t>
            </w:r>
            <w:r w:rsidRPr="00B14A2E">
              <w:rPr>
                <w:sz w:val="24"/>
                <w:szCs w:val="24"/>
              </w:rPr>
              <w:t xml:space="preserve"> админис</w:t>
            </w:r>
            <w:r w:rsidRPr="00B14A2E">
              <w:rPr>
                <w:sz w:val="24"/>
                <w:szCs w:val="24"/>
              </w:rPr>
              <w:t>т</w:t>
            </w:r>
            <w:r w:rsidRPr="00B14A2E">
              <w:rPr>
                <w:sz w:val="24"/>
                <w:szCs w:val="24"/>
              </w:rPr>
              <w:t>рации ра</w:t>
            </w:r>
            <w:r w:rsidRPr="00B14A2E">
              <w:rPr>
                <w:sz w:val="24"/>
                <w:szCs w:val="24"/>
              </w:rPr>
              <w:t>й</w:t>
            </w:r>
            <w:r w:rsidRPr="00B14A2E">
              <w:rPr>
                <w:sz w:val="24"/>
                <w:szCs w:val="24"/>
              </w:rPr>
              <w:lastRenderedPageBreak/>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252,00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252,00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0,00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0,00</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0,00</w:t>
            </w:r>
          </w:p>
        </w:tc>
      </w:tr>
      <w:tr w:rsidR="001732FF" w:rsidRPr="00B14A2E" w:rsidTr="001A3332">
        <w:trPr>
          <w:trHeight w:val="7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r>
      <w:tr w:rsidR="001732FF" w:rsidRPr="00B14A2E" w:rsidTr="001A3332">
        <w:trPr>
          <w:trHeight w:val="48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252,00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r w:rsidRPr="00B14A2E">
              <w:rPr>
                <w:sz w:val="24"/>
                <w:szCs w:val="24"/>
              </w:rPr>
              <w:t>252,00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1A3332">
            <w:pPr>
              <w:jc w:val="center"/>
              <w:rPr>
                <w:sz w:val="24"/>
                <w:szCs w:val="24"/>
              </w:rPr>
            </w:pPr>
          </w:p>
        </w:tc>
      </w:tr>
      <w:tr w:rsidR="001732FF" w:rsidRPr="00B14A2E" w:rsidTr="001A3332">
        <w:trPr>
          <w:trHeight w:val="300"/>
        </w:trPr>
        <w:tc>
          <w:tcPr>
            <w:tcW w:w="4679"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rPr>
                <w:b/>
                <w:bCs/>
                <w:sz w:val="24"/>
                <w:szCs w:val="24"/>
              </w:rPr>
            </w:pPr>
            <w:r w:rsidRPr="00B14A2E">
              <w:rPr>
                <w:b/>
                <w:bCs/>
                <w:sz w:val="24"/>
                <w:szCs w:val="24"/>
              </w:rPr>
              <w:lastRenderedPageBreak/>
              <w:t>Всего по задаче 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b/>
                <w:bCs/>
                <w:sz w:val="24"/>
                <w:szCs w:val="24"/>
              </w:rPr>
            </w:pPr>
            <w:r w:rsidRPr="00B14A2E">
              <w:rPr>
                <w:b/>
                <w:bCs/>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14 771,14</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4 755,95</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1 918,50</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1 988,43</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2 058,26</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1 350,00</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1 350,00</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1 350,00</w:t>
            </w:r>
          </w:p>
        </w:tc>
      </w:tr>
      <w:tr w:rsidR="001732FF" w:rsidRPr="00B14A2E" w:rsidTr="00B14A2E">
        <w:trPr>
          <w:trHeight w:val="720"/>
        </w:trPr>
        <w:tc>
          <w:tcPr>
            <w:tcW w:w="4679" w:type="dxa"/>
            <w:gridSpan w:val="5"/>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bCs/>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бюджет автоно</w:t>
            </w:r>
            <w:r w:rsidRPr="00B14A2E">
              <w:rPr>
                <w:b/>
                <w:bCs/>
                <w:sz w:val="24"/>
                <w:szCs w:val="24"/>
              </w:rPr>
              <w:t>м</w:t>
            </w:r>
            <w:r w:rsidRPr="00B14A2E">
              <w:rPr>
                <w:b/>
                <w:bCs/>
                <w:sz w:val="24"/>
                <w:szCs w:val="24"/>
              </w:rPr>
              <w:t>ного о</w:t>
            </w:r>
            <w:r w:rsidRPr="00B14A2E">
              <w:rPr>
                <w:b/>
                <w:bCs/>
                <w:sz w:val="24"/>
                <w:szCs w:val="24"/>
              </w:rPr>
              <w:t>к</w:t>
            </w:r>
            <w:r w:rsidRPr="00B14A2E">
              <w:rPr>
                <w:b/>
                <w:bCs/>
                <w:sz w:val="24"/>
                <w:szCs w:val="24"/>
              </w:rPr>
              <w:t>руга</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3 975,10</w:t>
            </w:r>
          </w:p>
        </w:tc>
        <w:tc>
          <w:tcPr>
            <w:tcW w:w="1640"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1 292,20</w:t>
            </w:r>
          </w:p>
        </w:tc>
        <w:tc>
          <w:tcPr>
            <w:tcW w:w="1200"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880,20</w:t>
            </w:r>
          </w:p>
        </w:tc>
        <w:tc>
          <w:tcPr>
            <w:tcW w:w="1120"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901,70</w:t>
            </w:r>
          </w:p>
        </w:tc>
        <w:tc>
          <w:tcPr>
            <w:tcW w:w="1160"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901,00</w:t>
            </w:r>
          </w:p>
        </w:tc>
        <w:tc>
          <w:tcPr>
            <w:tcW w:w="1140"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w:t>
            </w:r>
          </w:p>
        </w:tc>
        <w:tc>
          <w:tcPr>
            <w:tcW w:w="1140"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w:t>
            </w:r>
          </w:p>
        </w:tc>
        <w:tc>
          <w:tcPr>
            <w:tcW w:w="1140"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w:t>
            </w:r>
          </w:p>
        </w:tc>
      </w:tr>
      <w:tr w:rsidR="001732FF" w:rsidRPr="00B14A2E" w:rsidTr="00B14A2E">
        <w:trPr>
          <w:trHeight w:val="480"/>
        </w:trPr>
        <w:tc>
          <w:tcPr>
            <w:tcW w:w="4679" w:type="dxa"/>
            <w:gridSpan w:val="5"/>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bCs/>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10 796,04</w:t>
            </w:r>
          </w:p>
        </w:tc>
        <w:tc>
          <w:tcPr>
            <w:tcW w:w="1640"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3 463,75</w:t>
            </w:r>
          </w:p>
        </w:tc>
        <w:tc>
          <w:tcPr>
            <w:tcW w:w="1200"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1 038,30</w:t>
            </w:r>
          </w:p>
        </w:tc>
        <w:tc>
          <w:tcPr>
            <w:tcW w:w="1120"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1 086,73</w:t>
            </w:r>
          </w:p>
        </w:tc>
        <w:tc>
          <w:tcPr>
            <w:tcW w:w="1160"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1 157,26</w:t>
            </w:r>
          </w:p>
        </w:tc>
        <w:tc>
          <w:tcPr>
            <w:tcW w:w="1140"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1 350,00</w:t>
            </w:r>
          </w:p>
        </w:tc>
        <w:tc>
          <w:tcPr>
            <w:tcW w:w="1140"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1 350,00</w:t>
            </w:r>
          </w:p>
        </w:tc>
        <w:tc>
          <w:tcPr>
            <w:tcW w:w="1140"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8A3667">
            <w:pPr>
              <w:jc w:val="center"/>
              <w:rPr>
                <w:b/>
                <w:bCs/>
                <w:sz w:val="24"/>
                <w:szCs w:val="24"/>
              </w:rPr>
            </w:pPr>
            <w:r w:rsidRPr="00B14A2E">
              <w:rPr>
                <w:b/>
                <w:bCs/>
                <w:sz w:val="24"/>
                <w:szCs w:val="24"/>
              </w:rPr>
              <w:t>1 350,00</w:t>
            </w:r>
          </w:p>
        </w:tc>
      </w:tr>
      <w:tr w:rsidR="008A3667" w:rsidRPr="00B14A2E" w:rsidTr="00B14A2E">
        <w:trPr>
          <w:trHeight w:val="300"/>
        </w:trPr>
        <w:tc>
          <w:tcPr>
            <w:tcW w:w="15775"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8A3667" w:rsidRPr="00B14A2E" w:rsidRDefault="008A3667" w:rsidP="001732FF">
            <w:pPr>
              <w:rPr>
                <w:b/>
                <w:sz w:val="24"/>
                <w:szCs w:val="24"/>
              </w:rPr>
            </w:pPr>
            <w:r w:rsidRPr="00B14A2E">
              <w:rPr>
                <w:b/>
                <w:sz w:val="24"/>
                <w:szCs w:val="24"/>
              </w:rPr>
              <w:t xml:space="preserve">Задача 4. Обеспечение бесперебойной работы объектов жилищно-коммунального хозяйства и социальной сферы </w:t>
            </w:r>
          </w:p>
        </w:tc>
      </w:tr>
      <w:tr w:rsidR="001732FF" w:rsidRPr="00B14A2E" w:rsidTr="00B14A2E">
        <w:trPr>
          <w:trHeight w:val="300"/>
        </w:trPr>
        <w:tc>
          <w:tcPr>
            <w:tcW w:w="993" w:type="dxa"/>
            <w:vMerge w:val="restart"/>
            <w:tcBorders>
              <w:top w:val="nil"/>
              <w:left w:val="single" w:sz="4" w:space="0" w:color="auto"/>
              <w:bottom w:val="single" w:sz="4" w:space="0" w:color="auto"/>
              <w:right w:val="single" w:sz="4" w:space="0" w:color="auto"/>
            </w:tcBorders>
            <w:shd w:val="clear" w:color="auto" w:fill="auto"/>
            <w:hideMark/>
          </w:tcPr>
          <w:p w:rsidR="001732FF" w:rsidRPr="00B14A2E" w:rsidRDefault="001732FF" w:rsidP="00224613">
            <w:pPr>
              <w:jc w:val="center"/>
              <w:rPr>
                <w:sz w:val="24"/>
                <w:szCs w:val="24"/>
              </w:rPr>
            </w:pPr>
            <w:r w:rsidRPr="00B14A2E">
              <w:rPr>
                <w:sz w:val="24"/>
                <w:szCs w:val="24"/>
              </w:rPr>
              <w:t>1.4.1.</w:t>
            </w:r>
          </w:p>
        </w:tc>
        <w:tc>
          <w:tcPr>
            <w:tcW w:w="2268" w:type="dxa"/>
            <w:gridSpan w:val="3"/>
            <w:vMerge w:val="restart"/>
            <w:tcBorders>
              <w:top w:val="nil"/>
              <w:left w:val="single" w:sz="4" w:space="0" w:color="auto"/>
              <w:bottom w:val="single" w:sz="4" w:space="0" w:color="auto"/>
              <w:right w:val="single" w:sz="4" w:space="0" w:color="auto"/>
            </w:tcBorders>
            <w:shd w:val="clear" w:color="auto" w:fill="auto"/>
            <w:hideMark/>
          </w:tcPr>
          <w:p w:rsidR="001732FF" w:rsidRPr="00B14A2E" w:rsidRDefault="001732FF" w:rsidP="008A3667">
            <w:pPr>
              <w:jc w:val="both"/>
              <w:rPr>
                <w:sz w:val="24"/>
                <w:szCs w:val="24"/>
              </w:rPr>
            </w:pPr>
            <w:r w:rsidRPr="00B14A2E">
              <w:rPr>
                <w:sz w:val="24"/>
                <w:szCs w:val="24"/>
              </w:rPr>
              <w:t>Предоставление субсидий на во</w:t>
            </w:r>
            <w:r w:rsidRPr="00B14A2E">
              <w:rPr>
                <w:sz w:val="24"/>
                <w:szCs w:val="24"/>
              </w:rPr>
              <w:t>з</w:t>
            </w:r>
            <w:r w:rsidRPr="00B14A2E">
              <w:rPr>
                <w:sz w:val="24"/>
                <w:szCs w:val="24"/>
              </w:rPr>
              <w:t>мещение фактич</w:t>
            </w:r>
            <w:r w:rsidRPr="00B14A2E">
              <w:rPr>
                <w:sz w:val="24"/>
                <w:szCs w:val="24"/>
              </w:rPr>
              <w:t>е</w:t>
            </w:r>
            <w:r w:rsidRPr="00B14A2E">
              <w:rPr>
                <w:sz w:val="24"/>
                <w:szCs w:val="24"/>
              </w:rPr>
              <w:t>ски получен</w:t>
            </w:r>
            <w:r w:rsidR="008A3667" w:rsidRPr="00B14A2E">
              <w:rPr>
                <w:sz w:val="24"/>
                <w:szCs w:val="24"/>
              </w:rPr>
              <w:t xml:space="preserve">ных </w:t>
            </w:r>
            <w:r w:rsidRPr="00B14A2E">
              <w:rPr>
                <w:sz w:val="24"/>
                <w:szCs w:val="24"/>
              </w:rPr>
              <w:t>затрат на выполн</w:t>
            </w:r>
            <w:r w:rsidRPr="00B14A2E">
              <w:rPr>
                <w:sz w:val="24"/>
                <w:szCs w:val="24"/>
              </w:rPr>
              <w:t>е</w:t>
            </w:r>
            <w:r w:rsidRPr="00B14A2E">
              <w:rPr>
                <w:sz w:val="24"/>
                <w:szCs w:val="24"/>
              </w:rPr>
              <w:t>ние мероприятий по подготовке об</w:t>
            </w:r>
            <w:r w:rsidRPr="00B14A2E">
              <w:rPr>
                <w:sz w:val="24"/>
                <w:szCs w:val="24"/>
              </w:rPr>
              <w:t>ъ</w:t>
            </w:r>
            <w:r w:rsidRPr="00B14A2E">
              <w:rPr>
                <w:sz w:val="24"/>
                <w:szCs w:val="24"/>
              </w:rPr>
              <w:t>ектов жилищно-коммунального х</w:t>
            </w:r>
            <w:r w:rsidRPr="00B14A2E">
              <w:rPr>
                <w:sz w:val="24"/>
                <w:szCs w:val="24"/>
              </w:rPr>
              <w:t>о</w:t>
            </w:r>
            <w:r w:rsidRPr="00B14A2E">
              <w:rPr>
                <w:sz w:val="24"/>
                <w:szCs w:val="24"/>
              </w:rPr>
              <w:t>зяйства и социал</w:t>
            </w:r>
            <w:r w:rsidRPr="00B14A2E">
              <w:rPr>
                <w:sz w:val="24"/>
                <w:szCs w:val="24"/>
              </w:rPr>
              <w:t>ь</w:t>
            </w:r>
            <w:r w:rsidRPr="00B14A2E">
              <w:rPr>
                <w:sz w:val="24"/>
                <w:szCs w:val="24"/>
              </w:rPr>
              <w:t>ной сферы района к работе в осенне-зимний период, в части возмещений убытков на прио</w:t>
            </w:r>
            <w:r w:rsidRPr="00B14A2E">
              <w:rPr>
                <w:sz w:val="24"/>
                <w:szCs w:val="24"/>
              </w:rPr>
              <w:t>б</w:t>
            </w:r>
            <w:r w:rsidRPr="00B14A2E">
              <w:rPr>
                <w:sz w:val="24"/>
                <w:szCs w:val="24"/>
              </w:rPr>
              <w:t>рете</w:t>
            </w:r>
            <w:r w:rsidR="008A3667" w:rsidRPr="00B14A2E">
              <w:rPr>
                <w:sz w:val="24"/>
                <w:szCs w:val="24"/>
              </w:rPr>
              <w:t>ние</w:t>
            </w:r>
            <w:r w:rsidRPr="00B14A2E">
              <w:rPr>
                <w:sz w:val="24"/>
                <w:szCs w:val="24"/>
              </w:rPr>
              <w:t xml:space="preserve"> энергон</w:t>
            </w:r>
            <w:r w:rsidRPr="00B14A2E">
              <w:rPr>
                <w:sz w:val="24"/>
                <w:szCs w:val="24"/>
              </w:rPr>
              <w:t>о</w:t>
            </w:r>
            <w:r w:rsidRPr="00B14A2E">
              <w:rPr>
                <w:sz w:val="24"/>
                <w:szCs w:val="24"/>
              </w:rPr>
              <w:t>сителей предпр</w:t>
            </w:r>
            <w:r w:rsidRPr="00B14A2E">
              <w:rPr>
                <w:sz w:val="24"/>
                <w:szCs w:val="24"/>
              </w:rPr>
              <w:t>и</w:t>
            </w:r>
            <w:r w:rsidRPr="00B14A2E">
              <w:rPr>
                <w:sz w:val="24"/>
                <w:szCs w:val="24"/>
              </w:rPr>
              <w:t>ятиями жилищно-коммунального х</w:t>
            </w:r>
            <w:r w:rsidRPr="00B14A2E">
              <w:rPr>
                <w:sz w:val="24"/>
                <w:szCs w:val="24"/>
              </w:rPr>
              <w:t>о</w:t>
            </w:r>
            <w:r w:rsidRPr="00B14A2E">
              <w:rPr>
                <w:sz w:val="24"/>
                <w:szCs w:val="24"/>
              </w:rPr>
              <w:t>зяйства</w:t>
            </w:r>
          </w:p>
        </w:tc>
        <w:tc>
          <w:tcPr>
            <w:tcW w:w="1418" w:type="dxa"/>
            <w:vMerge w:val="restart"/>
            <w:tcBorders>
              <w:top w:val="nil"/>
              <w:left w:val="single" w:sz="4" w:space="0" w:color="auto"/>
              <w:bottom w:val="nil"/>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о</w:t>
            </w:r>
            <w:r w:rsidR="001732FF" w:rsidRPr="00B14A2E">
              <w:rPr>
                <w:sz w:val="24"/>
                <w:szCs w:val="24"/>
              </w:rPr>
              <w:t>тдел ж</w:t>
            </w:r>
            <w:r w:rsidR="001732FF" w:rsidRPr="00B14A2E">
              <w:rPr>
                <w:sz w:val="24"/>
                <w:szCs w:val="24"/>
              </w:rPr>
              <w:t>и</w:t>
            </w:r>
            <w:r w:rsidR="001732FF" w:rsidRPr="00B14A2E">
              <w:rPr>
                <w:sz w:val="24"/>
                <w:szCs w:val="24"/>
              </w:rPr>
              <w:t>лищно-комм</w:t>
            </w:r>
            <w:r w:rsidR="001732FF" w:rsidRPr="00B14A2E">
              <w:rPr>
                <w:sz w:val="24"/>
                <w:szCs w:val="24"/>
              </w:rPr>
              <w:t>у</w:t>
            </w:r>
            <w:r w:rsidR="001732FF" w:rsidRPr="00B14A2E">
              <w:rPr>
                <w:sz w:val="24"/>
                <w:szCs w:val="24"/>
              </w:rPr>
              <w:t>нального хозяйства, энергетики и стро</w:t>
            </w:r>
            <w:r w:rsidR="001732FF" w:rsidRPr="00B14A2E">
              <w:rPr>
                <w:sz w:val="24"/>
                <w:szCs w:val="24"/>
              </w:rPr>
              <w:t>и</w:t>
            </w:r>
            <w:r w:rsidR="001732FF" w:rsidRPr="00B14A2E">
              <w:rPr>
                <w:sz w:val="24"/>
                <w:szCs w:val="24"/>
              </w:rPr>
              <w:t>тельства</w:t>
            </w:r>
            <w:r w:rsidRPr="00B14A2E">
              <w:rPr>
                <w:sz w:val="24"/>
                <w:szCs w:val="24"/>
              </w:rPr>
              <w:t xml:space="preserve"> админис</w:t>
            </w:r>
            <w:r w:rsidRPr="00B14A2E">
              <w:rPr>
                <w:sz w:val="24"/>
                <w:szCs w:val="24"/>
              </w:rPr>
              <w:t>т</w:t>
            </w:r>
            <w:r w:rsidRPr="00B14A2E">
              <w:rPr>
                <w:sz w:val="24"/>
                <w:szCs w:val="24"/>
              </w:rPr>
              <w:t>рации ра</w:t>
            </w:r>
            <w:r w:rsidRPr="00B14A2E">
              <w:rPr>
                <w:sz w:val="24"/>
                <w:szCs w:val="24"/>
              </w:rPr>
              <w:t>й</w:t>
            </w:r>
            <w:r w:rsidRPr="00B14A2E">
              <w:rPr>
                <w:sz w:val="24"/>
                <w:szCs w:val="24"/>
              </w:rPr>
              <w:t>она</w:t>
            </w: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278 328,73</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126 770,53</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28 634,25</w:t>
            </w: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25 587,58</w:t>
            </w: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37 336,37</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20 000,00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20 000,00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20 000,00</w:t>
            </w:r>
          </w:p>
        </w:tc>
      </w:tr>
      <w:tr w:rsidR="001732FF" w:rsidRPr="00B14A2E" w:rsidTr="00B14A2E">
        <w:trPr>
          <w:trHeight w:val="720"/>
        </w:trPr>
        <w:tc>
          <w:tcPr>
            <w:tcW w:w="993" w:type="dxa"/>
            <w:vMerge/>
            <w:tcBorders>
              <w:top w:val="nil"/>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nil"/>
              <w:left w:val="single" w:sz="4" w:space="0" w:color="auto"/>
              <w:bottom w:val="nil"/>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r>
      <w:tr w:rsidR="001732FF" w:rsidRPr="00B14A2E" w:rsidTr="001A3332">
        <w:trPr>
          <w:trHeight w:val="480"/>
        </w:trPr>
        <w:tc>
          <w:tcPr>
            <w:tcW w:w="993" w:type="dxa"/>
            <w:vMerge/>
            <w:tcBorders>
              <w:top w:val="nil"/>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278 328,73</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126 770,53</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28 634,25</w:t>
            </w: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25 587,58</w:t>
            </w: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37 336,37</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20 000,00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20 000,00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20 000,00</w:t>
            </w:r>
          </w:p>
        </w:tc>
      </w:tr>
      <w:tr w:rsidR="001732FF" w:rsidRPr="00B14A2E" w:rsidTr="001A3332">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Default="001732FF" w:rsidP="001732FF">
            <w:pPr>
              <w:rPr>
                <w:sz w:val="24"/>
                <w:szCs w:val="24"/>
              </w:rPr>
            </w:pPr>
            <w:r w:rsidRPr="00B14A2E">
              <w:rPr>
                <w:sz w:val="24"/>
                <w:szCs w:val="24"/>
              </w:rPr>
              <w:t> </w:t>
            </w:r>
          </w:p>
          <w:p w:rsidR="001A3332" w:rsidRDefault="001A3332" w:rsidP="001732FF">
            <w:pPr>
              <w:rPr>
                <w:sz w:val="24"/>
                <w:szCs w:val="24"/>
              </w:rPr>
            </w:pPr>
          </w:p>
          <w:p w:rsidR="001A3332" w:rsidRDefault="001A3332" w:rsidP="001732FF">
            <w:pPr>
              <w:rPr>
                <w:sz w:val="24"/>
                <w:szCs w:val="24"/>
              </w:rPr>
            </w:pPr>
          </w:p>
          <w:p w:rsidR="001A3332" w:rsidRPr="00B14A2E" w:rsidRDefault="001A3332" w:rsidP="001732FF">
            <w:pPr>
              <w:rPr>
                <w:sz w:val="24"/>
                <w:szCs w:val="24"/>
              </w:rPr>
            </w:pP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Default="008A3667" w:rsidP="008A3667">
            <w:pPr>
              <w:jc w:val="both"/>
              <w:rPr>
                <w:sz w:val="24"/>
                <w:szCs w:val="24"/>
              </w:rPr>
            </w:pPr>
            <w:r w:rsidRPr="00B14A2E">
              <w:rPr>
                <w:sz w:val="24"/>
                <w:szCs w:val="24"/>
              </w:rPr>
              <w:lastRenderedPageBreak/>
              <w:t>П</w:t>
            </w:r>
            <w:r w:rsidR="001732FF" w:rsidRPr="00B14A2E">
              <w:rPr>
                <w:sz w:val="24"/>
                <w:szCs w:val="24"/>
              </w:rPr>
              <w:t>гт. Новоаганск</w:t>
            </w:r>
          </w:p>
          <w:p w:rsidR="001A3332" w:rsidRDefault="001A3332" w:rsidP="008A3667">
            <w:pPr>
              <w:jc w:val="both"/>
              <w:rPr>
                <w:sz w:val="24"/>
                <w:szCs w:val="24"/>
              </w:rPr>
            </w:pPr>
          </w:p>
          <w:p w:rsidR="001A3332" w:rsidRDefault="001A3332" w:rsidP="008A3667">
            <w:pPr>
              <w:jc w:val="both"/>
              <w:rPr>
                <w:sz w:val="24"/>
                <w:szCs w:val="24"/>
              </w:rPr>
            </w:pPr>
          </w:p>
          <w:p w:rsidR="001A3332" w:rsidRDefault="001A3332" w:rsidP="008A3667">
            <w:pPr>
              <w:jc w:val="both"/>
              <w:rPr>
                <w:sz w:val="24"/>
                <w:szCs w:val="24"/>
              </w:rPr>
            </w:pPr>
          </w:p>
          <w:p w:rsidR="001A3332" w:rsidRPr="00B14A2E" w:rsidRDefault="001A3332" w:rsidP="008A3667">
            <w:pPr>
              <w:jc w:val="both"/>
              <w:rPr>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Default="001732FF" w:rsidP="008A3667">
            <w:pPr>
              <w:jc w:val="both"/>
              <w:rPr>
                <w:sz w:val="24"/>
                <w:szCs w:val="24"/>
              </w:rPr>
            </w:pPr>
          </w:p>
          <w:p w:rsidR="001A3332" w:rsidRDefault="001A3332" w:rsidP="008A3667">
            <w:pPr>
              <w:jc w:val="both"/>
              <w:rPr>
                <w:sz w:val="24"/>
                <w:szCs w:val="24"/>
              </w:rPr>
            </w:pPr>
          </w:p>
          <w:p w:rsidR="001A3332" w:rsidRDefault="001A3332" w:rsidP="008A3667">
            <w:pPr>
              <w:jc w:val="both"/>
              <w:rPr>
                <w:sz w:val="24"/>
                <w:szCs w:val="24"/>
              </w:rPr>
            </w:pPr>
          </w:p>
          <w:p w:rsidR="001A3332" w:rsidRDefault="001A3332" w:rsidP="008A3667">
            <w:pPr>
              <w:jc w:val="both"/>
              <w:rPr>
                <w:sz w:val="24"/>
                <w:szCs w:val="24"/>
              </w:rPr>
            </w:pPr>
          </w:p>
          <w:p w:rsidR="001A3332" w:rsidRPr="00B14A2E" w:rsidRDefault="001A3332" w:rsidP="008A3667">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36 449,73</w:t>
            </w: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7 104,00</w:t>
            </w:r>
          </w:p>
        </w:tc>
        <w:tc>
          <w:tcPr>
            <w:tcW w:w="120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4 351,20</w:t>
            </w: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4 547,00</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4 742,53</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5 235,00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5 235,00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5 235,00</w:t>
            </w:r>
          </w:p>
        </w:tc>
      </w:tr>
      <w:tr w:rsidR="001732FF" w:rsidRPr="00B14A2E" w:rsidTr="001A3332">
        <w:trPr>
          <w:trHeight w:val="7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lastRenderedPageBreak/>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r>
      <w:tr w:rsidR="001732FF" w:rsidRPr="00B14A2E" w:rsidTr="001A3332">
        <w:trPr>
          <w:trHeight w:val="48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36 449,73</w:t>
            </w: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7 104,00</w:t>
            </w:r>
          </w:p>
        </w:tc>
        <w:tc>
          <w:tcPr>
            <w:tcW w:w="120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4 351,20</w:t>
            </w: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4 547,00</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4 742,53</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5 235,00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5 235,00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5 235,00</w:t>
            </w:r>
          </w:p>
        </w:tc>
      </w:tr>
      <w:tr w:rsidR="001732FF" w:rsidRPr="00B14A2E" w:rsidTr="001A3332">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rPr>
                <w:sz w:val="24"/>
                <w:szCs w:val="24"/>
              </w:rPr>
            </w:pPr>
            <w:r w:rsidRPr="00B14A2E">
              <w:rPr>
                <w:sz w:val="24"/>
                <w:szCs w:val="24"/>
              </w:rPr>
              <w:t> </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П</w:t>
            </w:r>
            <w:r w:rsidR="001732FF" w:rsidRPr="00B14A2E">
              <w:rPr>
                <w:sz w:val="24"/>
                <w:szCs w:val="24"/>
              </w:rPr>
              <w:t>гт. Излучинск</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2 640,00</w:t>
            </w: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2 640,00</w:t>
            </w:r>
          </w:p>
        </w:tc>
        <w:tc>
          <w:tcPr>
            <w:tcW w:w="120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2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6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r>
      <w:tr w:rsidR="001732FF" w:rsidRPr="00B14A2E" w:rsidTr="00B14A2E">
        <w:trPr>
          <w:trHeight w:val="720"/>
        </w:trPr>
        <w:tc>
          <w:tcPr>
            <w:tcW w:w="993" w:type="dxa"/>
            <w:vMerge/>
            <w:tcBorders>
              <w:top w:val="nil"/>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r>
      <w:tr w:rsidR="001732FF" w:rsidRPr="00B14A2E" w:rsidTr="00B14A2E">
        <w:trPr>
          <w:trHeight w:val="480"/>
        </w:trPr>
        <w:tc>
          <w:tcPr>
            <w:tcW w:w="993" w:type="dxa"/>
            <w:vMerge/>
            <w:tcBorders>
              <w:top w:val="nil"/>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2 640,00</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2 640,00</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r>
      <w:tr w:rsidR="001732FF" w:rsidRPr="00B14A2E" w:rsidTr="00B14A2E">
        <w:trPr>
          <w:trHeight w:val="30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rPr>
                <w:sz w:val="24"/>
                <w:szCs w:val="24"/>
              </w:rPr>
            </w:pPr>
            <w:r w:rsidRPr="00B14A2E">
              <w:rPr>
                <w:sz w:val="24"/>
                <w:szCs w:val="24"/>
              </w:rPr>
              <w:t> </w:t>
            </w:r>
          </w:p>
        </w:tc>
        <w:tc>
          <w:tcPr>
            <w:tcW w:w="2268" w:type="dxa"/>
            <w:gridSpan w:val="3"/>
            <w:vMerge w:val="restart"/>
            <w:tcBorders>
              <w:top w:val="nil"/>
              <w:left w:val="single" w:sz="4" w:space="0" w:color="auto"/>
              <w:bottom w:val="single" w:sz="4" w:space="0" w:color="auto"/>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П</w:t>
            </w:r>
            <w:r w:rsidR="001732FF" w:rsidRPr="00B14A2E">
              <w:rPr>
                <w:sz w:val="24"/>
                <w:szCs w:val="24"/>
              </w:rPr>
              <w:t>. Аган</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25 698,19</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13 153,09</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2 209,00</w:t>
            </w: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2 924,00</w:t>
            </w: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3 104,10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1 436,00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1 436,00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1 436,00</w:t>
            </w:r>
          </w:p>
        </w:tc>
      </w:tr>
      <w:tr w:rsidR="001732FF" w:rsidRPr="00B14A2E" w:rsidTr="00B14A2E">
        <w:trPr>
          <w:trHeight w:val="720"/>
        </w:trPr>
        <w:tc>
          <w:tcPr>
            <w:tcW w:w="993" w:type="dxa"/>
            <w:vMerge/>
            <w:tcBorders>
              <w:top w:val="nil"/>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r>
      <w:tr w:rsidR="001732FF" w:rsidRPr="00B14A2E" w:rsidTr="00B14A2E">
        <w:trPr>
          <w:trHeight w:val="480"/>
        </w:trPr>
        <w:tc>
          <w:tcPr>
            <w:tcW w:w="993" w:type="dxa"/>
            <w:vMerge/>
            <w:tcBorders>
              <w:top w:val="nil"/>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25 698,19</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13 153,09</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2 209,00</w:t>
            </w: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2 924,00</w:t>
            </w: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3 104,10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1 436,00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1 436,00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1 436,00</w:t>
            </w:r>
          </w:p>
        </w:tc>
      </w:tr>
      <w:tr w:rsidR="001732FF" w:rsidRPr="00B14A2E" w:rsidTr="00B14A2E">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rPr>
                <w:sz w:val="24"/>
                <w:szCs w:val="24"/>
              </w:rPr>
            </w:pPr>
            <w:r w:rsidRPr="00B14A2E">
              <w:rPr>
                <w:sz w:val="24"/>
                <w:szCs w:val="24"/>
              </w:rPr>
              <w:t> </w:t>
            </w:r>
          </w:p>
          <w:p w:rsidR="008A3667" w:rsidRPr="00B14A2E" w:rsidRDefault="008A3667" w:rsidP="001732FF">
            <w:pPr>
              <w:rPr>
                <w:sz w:val="24"/>
                <w:szCs w:val="24"/>
              </w:rPr>
            </w:pPr>
          </w:p>
          <w:p w:rsidR="008A3667" w:rsidRPr="00B14A2E" w:rsidRDefault="008A3667" w:rsidP="001732FF">
            <w:pPr>
              <w:rPr>
                <w:sz w:val="24"/>
                <w:szCs w:val="24"/>
              </w:rPr>
            </w:pP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С</w:t>
            </w:r>
            <w:r w:rsidR="001732FF" w:rsidRPr="00B14A2E">
              <w:rPr>
                <w:sz w:val="24"/>
                <w:szCs w:val="24"/>
              </w:rPr>
              <w:t>. Большетархово</w:t>
            </w:r>
          </w:p>
          <w:p w:rsidR="008A3667" w:rsidRPr="00B14A2E" w:rsidRDefault="008A3667" w:rsidP="008A3667">
            <w:pPr>
              <w:jc w:val="both"/>
              <w:rPr>
                <w:sz w:val="24"/>
                <w:szCs w:val="24"/>
              </w:rPr>
            </w:pPr>
          </w:p>
          <w:p w:rsidR="008A3667" w:rsidRPr="00B14A2E" w:rsidRDefault="008A3667" w:rsidP="008A3667">
            <w:pPr>
              <w:jc w:val="both"/>
              <w:rPr>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both"/>
              <w:rPr>
                <w:sz w:val="24"/>
                <w:szCs w:val="24"/>
              </w:rPr>
            </w:pPr>
          </w:p>
          <w:p w:rsidR="008A3667" w:rsidRPr="00B14A2E" w:rsidRDefault="008A3667" w:rsidP="008A3667">
            <w:pPr>
              <w:jc w:val="both"/>
              <w:rPr>
                <w:sz w:val="24"/>
                <w:szCs w:val="24"/>
              </w:rPr>
            </w:pPr>
          </w:p>
          <w:p w:rsidR="008A3667" w:rsidRPr="00B14A2E" w:rsidRDefault="008A3667" w:rsidP="008A3667">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19 987,68</w:t>
            </w: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9 317,41</w:t>
            </w:r>
          </w:p>
        </w:tc>
        <w:tc>
          <w:tcPr>
            <w:tcW w:w="120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2 677,00</w:t>
            </w: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1 697,27</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3 620,00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892,00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892,00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892,00</w:t>
            </w:r>
          </w:p>
        </w:tc>
      </w:tr>
      <w:tr w:rsidR="001732FF" w:rsidRPr="00B14A2E" w:rsidTr="00B14A2E">
        <w:trPr>
          <w:trHeight w:val="7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r>
      <w:tr w:rsidR="001732FF" w:rsidRPr="00B14A2E" w:rsidTr="001A3332">
        <w:trPr>
          <w:trHeight w:val="48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19 987,68</w:t>
            </w: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9 317,41</w:t>
            </w:r>
          </w:p>
        </w:tc>
        <w:tc>
          <w:tcPr>
            <w:tcW w:w="120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2 677,00</w:t>
            </w: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1 697,27</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3 620,00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892,00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892,00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892,00</w:t>
            </w:r>
          </w:p>
        </w:tc>
      </w:tr>
      <w:tr w:rsidR="001732FF" w:rsidRPr="00B14A2E" w:rsidTr="001A3332">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Default="001732FF" w:rsidP="001732FF">
            <w:pPr>
              <w:rPr>
                <w:sz w:val="24"/>
                <w:szCs w:val="24"/>
              </w:rPr>
            </w:pPr>
            <w:r w:rsidRPr="00B14A2E">
              <w:rPr>
                <w:sz w:val="24"/>
                <w:szCs w:val="24"/>
              </w:rPr>
              <w:t> </w:t>
            </w:r>
          </w:p>
          <w:p w:rsidR="001A3332" w:rsidRDefault="001A3332" w:rsidP="001732FF">
            <w:pPr>
              <w:rPr>
                <w:sz w:val="24"/>
                <w:szCs w:val="24"/>
              </w:rPr>
            </w:pPr>
          </w:p>
          <w:p w:rsidR="001A3332" w:rsidRDefault="001A3332" w:rsidP="001732FF">
            <w:pPr>
              <w:rPr>
                <w:sz w:val="24"/>
                <w:szCs w:val="24"/>
              </w:rPr>
            </w:pPr>
          </w:p>
          <w:p w:rsidR="001A3332" w:rsidRDefault="001A3332" w:rsidP="001732FF">
            <w:pPr>
              <w:rPr>
                <w:sz w:val="24"/>
                <w:szCs w:val="24"/>
              </w:rPr>
            </w:pPr>
          </w:p>
          <w:p w:rsidR="001A3332" w:rsidRDefault="001A3332" w:rsidP="001732FF">
            <w:pPr>
              <w:rPr>
                <w:sz w:val="24"/>
                <w:szCs w:val="24"/>
              </w:rPr>
            </w:pPr>
          </w:p>
          <w:p w:rsidR="001A3332" w:rsidRPr="00B14A2E" w:rsidRDefault="001A3332" w:rsidP="001732FF">
            <w:pPr>
              <w:rPr>
                <w:sz w:val="24"/>
                <w:szCs w:val="24"/>
              </w:rPr>
            </w:pP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Д</w:t>
            </w:r>
            <w:r w:rsidR="001732FF" w:rsidRPr="00B14A2E">
              <w:rPr>
                <w:sz w:val="24"/>
                <w:szCs w:val="24"/>
              </w:rPr>
              <w:t>. Вата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3 230,00</w:t>
            </w: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920,00</w:t>
            </w:r>
          </w:p>
        </w:tc>
        <w:tc>
          <w:tcPr>
            <w:tcW w:w="120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518,00</w:t>
            </w: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519,00</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517,00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252,00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252,00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252,00</w:t>
            </w:r>
          </w:p>
        </w:tc>
      </w:tr>
      <w:tr w:rsidR="001732FF" w:rsidRPr="00B14A2E" w:rsidTr="001A3332">
        <w:trPr>
          <w:trHeight w:val="7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r>
      <w:tr w:rsidR="001732FF" w:rsidRPr="00B14A2E" w:rsidTr="001A3332">
        <w:trPr>
          <w:trHeight w:val="48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3 230,00</w:t>
            </w: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920,00</w:t>
            </w:r>
          </w:p>
        </w:tc>
        <w:tc>
          <w:tcPr>
            <w:tcW w:w="120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518,00</w:t>
            </w: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519,00</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517,00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252,00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252,00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252,00</w:t>
            </w:r>
          </w:p>
        </w:tc>
      </w:tr>
      <w:tr w:rsidR="001732FF" w:rsidRPr="00B14A2E" w:rsidTr="001A3332">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rPr>
                <w:sz w:val="24"/>
                <w:szCs w:val="24"/>
              </w:rPr>
            </w:pPr>
            <w:r w:rsidRPr="00B14A2E">
              <w:rPr>
                <w:sz w:val="24"/>
                <w:szCs w:val="24"/>
              </w:rPr>
              <w:lastRenderedPageBreak/>
              <w:t> </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П</w:t>
            </w:r>
            <w:r w:rsidR="001732FF" w:rsidRPr="00B14A2E">
              <w:rPr>
                <w:sz w:val="24"/>
                <w:szCs w:val="24"/>
              </w:rPr>
              <w:t>. Ваховск, с. О</w:t>
            </w:r>
            <w:r w:rsidR="001732FF" w:rsidRPr="00B14A2E">
              <w:rPr>
                <w:sz w:val="24"/>
                <w:szCs w:val="24"/>
              </w:rPr>
              <w:t>х</w:t>
            </w:r>
            <w:r w:rsidR="001732FF" w:rsidRPr="00B14A2E">
              <w:rPr>
                <w:sz w:val="24"/>
                <w:szCs w:val="24"/>
              </w:rPr>
              <w:t>теурье</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81 603,30</w:t>
            </w: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33 050,30</w:t>
            </w:r>
          </w:p>
        </w:tc>
        <w:tc>
          <w:tcPr>
            <w:tcW w:w="120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7 066,00</w:t>
            </w: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6 692,00</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10 318,00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8 159,00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8 159,00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8 159,00</w:t>
            </w:r>
          </w:p>
        </w:tc>
      </w:tr>
      <w:tr w:rsidR="001732FF" w:rsidRPr="00B14A2E" w:rsidTr="001A3332">
        <w:trPr>
          <w:trHeight w:val="7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r>
      <w:tr w:rsidR="001732FF" w:rsidRPr="00B14A2E" w:rsidTr="001A3332">
        <w:trPr>
          <w:trHeight w:val="48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r w:rsidRPr="00B14A2E">
              <w:rPr>
                <w:sz w:val="24"/>
                <w:szCs w:val="24"/>
              </w:rPr>
              <w:t>81 603,30</w:t>
            </w: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33 050,30</w:t>
            </w:r>
          </w:p>
        </w:tc>
        <w:tc>
          <w:tcPr>
            <w:tcW w:w="120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7 066,00</w:t>
            </w:r>
          </w:p>
        </w:tc>
        <w:tc>
          <w:tcPr>
            <w:tcW w:w="112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6 692,00</w:t>
            </w:r>
          </w:p>
        </w:tc>
        <w:tc>
          <w:tcPr>
            <w:tcW w:w="116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10 318,00</w:t>
            </w:r>
          </w:p>
        </w:tc>
        <w:tc>
          <w:tcPr>
            <w:tcW w:w="11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8 159,00</w:t>
            </w:r>
          </w:p>
        </w:tc>
        <w:tc>
          <w:tcPr>
            <w:tcW w:w="11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8 159,00</w:t>
            </w:r>
          </w:p>
        </w:tc>
        <w:tc>
          <w:tcPr>
            <w:tcW w:w="11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8 159,00</w:t>
            </w:r>
          </w:p>
        </w:tc>
      </w:tr>
      <w:tr w:rsidR="001732FF" w:rsidRPr="00B14A2E" w:rsidTr="00B14A2E">
        <w:trPr>
          <w:trHeight w:val="300"/>
        </w:trPr>
        <w:tc>
          <w:tcPr>
            <w:tcW w:w="993" w:type="dxa"/>
            <w:vMerge w:val="restart"/>
            <w:tcBorders>
              <w:top w:val="nil"/>
              <w:left w:val="single" w:sz="4" w:space="0" w:color="auto"/>
              <w:bottom w:val="nil"/>
              <w:right w:val="single" w:sz="4" w:space="0" w:color="auto"/>
            </w:tcBorders>
            <w:shd w:val="clear" w:color="auto" w:fill="auto"/>
            <w:vAlign w:val="center"/>
            <w:hideMark/>
          </w:tcPr>
          <w:p w:rsidR="001732FF" w:rsidRPr="00B14A2E" w:rsidRDefault="001732FF" w:rsidP="001732FF">
            <w:pPr>
              <w:rPr>
                <w:sz w:val="24"/>
                <w:szCs w:val="24"/>
              </w:rPr>
            </w:pPr>
            <w:r w:rsidRPr="00B14A2E">
              <w:rPr>
                <w:sz w:val="24"/>
                <w:szCs w:val="24"/>
              </w:rPr>
              <w:t> </w:t>
            </w:r>
          </w:p>
        </w:tc>
        <w:tc>
          <w:tcPr>
            <w:tcW w:w="2268" w:type="dxa"/>
            <w:gridSpan w:val="3"/>
            <w:vMerge w:val="restart"/>
            <w:tcBorders>
              <w:top w:val="nil"/>
              <w:left w:val="single" w:sz="4" w:space="0" w:color="auto"/>
              <w:bottom w:val="nil"/>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П</w:t>
            </w:r>
            <w:r w:rsidR="001732FF" w:rsidRPr="00B14A2E">
              <w:rPr>
                <w:sz w:val="24"/>
                <w:szCs w:val="24"/>
              </w:rPr>
              <w:t>. Зайцева Речка</w:t>
            </w:r>
          </w:p>
        </w:tc>
        <w:tc>
          <w:tcPr>
            <w:tcW w:w="1418" w:type="dxa"/>
            <w:vMerge w:val="restart"/>
            <w:tcBorders>
              <w:top w:val="nil"/>
              <w:left w:val="single" w:sz="4" w:space="0" w:color="auto"/>
              <w:bottom w:val="nil"/>
              <w:right w:val="single" w:sz="4" w:space="0" w:color="auto"/>
            </w:tcBorders>
            <w:shd w:val="clear" w:color="auto" w:fill="auto"/>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25 706,63</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11 379,63</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3 653,00</w:t>
            </w: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2 660,00</w:t>
            </w: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4 879,00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1 045,00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1 045,00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1 045,00</w:t>
            </w:r>
          </w:p>
        </w:tc>
      </w:tr>
      <w:tr w:rsidR="001732FF" w:rsidRPr="00B14A2E" w:rsidTr="00B14A2E">
        <w:trPr>
          <w:trHeight w:val="720"/>
        </w:trPr>
        <w:tc>
          <w:tcPr>
            <w:tcW w:w="993" w:type="dxa"/>
            <w:vMerge/>
            <w:tcBorders>
              <w:top w:val="nil"/>
              <w:left w:val="single" w:sz="4" w:space="0" w:color="auto"/>
              <w:bottom w:val="nil"/>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nil"/>
              <w:left w:val="single" w:sz="4" w:space="0" w:color="auto"/>
              <w:bottom w:val="nil"/>
              <w:right w:val="single" w:sz="4" w:space="0" w:color="auto"/>
            </w:tcBorders>
            <w:hideMark/>
          </w:tcPr>
          <w:p w:rsidR="001732FF" w:rsidRPr="00B14A2E" w:rsidRDefault="001732FF" w:rsidP="008A3667">
            <w:pPr>
              <w:jc w:val="both"/>
              <w:rPr>
                <w:sz w:val="24"/>
                <w:szCs w:val="24"/>
              </w:rPr>
            </w:pPr>
          </w:p>
        </w:tc>
        <w:tc>
          <w:tcPr>
            <w:tcW w:w="1418" w:type="dxa"/>
            <w:vMerge/>
            <w:tcBorders>
              <w:top w:val="nil"/>
              <w:left w:val="single" w:sz="4" w:space="0" w:color="auto"/>
              <w:bottom w:val="nil"/>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r>
      <w:tr w:rsidR="001732FF" w:rsidRPr="00B14A2E" w:rsidTr="00B14A2E">
        <w:trPr>
          <w:trHeight w:val="480"/>
        </w:trPr>
        <w:tc>
          <w:tcPr>
            <w:tcW w:w="993" w:type="dxa"/>
            <w:vMerge/>
            <w:tcBorders>
              <w:top w:val="nil"/>
              <w:left w:val="single" w:sz="4" w:space="0" w:color="auto"/>
              <w:bottom w:val="nil"/>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nil"/>
              <w:left w:val="single" w:sz="4" w:space="0" w:color="auto"/>
              <w:bottom w:val="nil"/>
              <w:right w:val="single" w:sz="4" w:space="0" w:color="auto"/>
            </w:tcBorders>
            <w:hideMark/>
          </w:tcPr>
          <w:p w:rsidR="001732FF" w:rsidRPr="00B14A2E" w:rsidRDefault="001732FF" w:rsidP="008A3667">
            <w:pPr>
              <w:jc w:val="both"/>
              <w:rPr>
                <w:sz w:val="24"/>
                <w:szCs w:val="24"/>
              </w:rPr>
            </w:pPr>
          </w:p>
        </w:tc>
        <w:tc>
          <w:tcPr>
            <w:tcW w:w="1418" w:type="dxa"/>
            <w:vMerge/>
            <w:tcBorders>
              <w:top w:val="nil"/>
              <w:left w:val="single" w:sz="4" w:space="0" w:color="auto"/>
              <w:bottom w:val="nil"/>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r w:rsidRPr="00B14A2E">
              <w:rPr>
                <w:sz w:val="24"/>
                <w:szCs w:val="24"/>
              </w:rPr>
              <w:t>25 706,63</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11 379,63</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3 653,00</w:t>
            </w: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2 660,00</w:t>
            </w: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4 879,00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1 045,00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1 045,00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1 045,00</w:t>
            </w:r>
          </w:p>
        </w:tc>
      </w:tr>
      <w:tr w:rsidR="001732FF" w:rsidRPr="00B14A2E" w:rsidTr="00B14A2E">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rPr>
                <w:sz w:val="24"/>
                <w:szCs w:val="24"/>
              </w:rPr>
            </w:pPr>
            <w:r w:rsidRPr="00B14A2E">
              <w:rPr>
                <w:sz w:val="24"/>
                <w:szCs w:val="24"/>
              </w:rPr>
              <w:t> </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С</w:t>
            </w:r>
            <w:r w:rsidR="001732FF" w:rsidRPr="00B14A2E">
              <w:rPr>
                <w:sz w:val="24"/>
                <w:szCs w:val="24"/>
              </w:rPr>
              <w:t>. Ларьяк, с. Ко</w:t>
            </w:r>
            <w:r w:rsidR="001732FF" w:rsidRPr="00B14A2E">
              <w:rPr>
                <w:sz w:val="24"/>
                <w:szCs w:val="24"/>
              </w:rPr>
              <w:t>р</w:t>
            </w:r>
            <w:r w:rsidR="001732FF" w:rsidRPr="00B14A2E">
              <w:rPr>
                <w:sz w:val="24"/>
                <w:szCs w:val="24"/>
              </w:rPr>
              <w:t>лики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48 288,54</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29 401,44</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4 450,05</w:t>
            </w: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3 353,31</w:t>
            </w: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5 629,74</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1 818,00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1 818,00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1 818,00</w:t>
            </w:r>
          </w:p>
        </w:tc>
      </w:tr>
      <w:tr w:rsidR="001732FF" w:rsidRPr="00B14A2E" w:rsidTr="00B14A2E">
        <w:trPr>
          <w:trHeight w:val="7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r>
      <w:tr w:rsidR="001732FF" w:rsidRPr="00B14A2E" w:rsidTr="00B14A2E">
        <w:trPr>
          <w:trHeight w:val="48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48 288,54</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29 401,44</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4 450,05</w:t>
            </w: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3 353,31</w:t>
            </w: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5 629,74</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1 818,00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1 818,00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1 818,00</w:t>
            </w:r>
          </w:p>
        </w:tc>
      </w:tr>
      <w:tr w:rsidR="001732FF" w:rsidRPr="00B14A2E" w:rsidTr="00B14A2E">
        <w:trPr>
          <w:trHeight w:val="30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rPr>
                <w:sz w:val="24"/>
                <w:szCs w:val="24"/>
              </w:rPr>
            </w:pPr>
            <w:r w:rsidRPr="00B14A2E">
              <w:rPr>
                <w:sz w:val="24"/>
                <w:szCs w:val="24"/>
              </w:rPr>
              <w:t> </w:t>
            </w:r>
          </w:p>
        </w:tc>
        <w:tc>
          <w:tcPr>
            <w:tcW w:w="2268" w:type="dxa"/>
            <w:gridSpan w:val="3"/>
            <w:vMerge w:val="restart"/>
            <w:tcBorders>
              <w:top w:val="nil"/>
              <w:left w:val="single" w:sz="4" w:space="0" w:color="auto"/>
              <w:bottom w:val="single" w:sz="4" w:space="0" w:color="auto"/>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С</w:t>
            </w:r>
            <w:r w:rsidR="001732FF" w:rsidRPr="00B14A2E">
              <w:rPr>
                <w:sz w:val="24"/>
                <w:szCs w:val="24"/>
              </w:rPr>
              <w:t>. Покур</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28 806,78</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17 767,78</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2 710,00</w:t>
            </w: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2 105,00</w:t>
            </w: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3 347,00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959,00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959,00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959,00</w:t>
            </w:r>
          </w:p>
        </w:tc>
      </w:tr>
      <w:tr w:rsidR="001732FF" w:rsidRPr="00B14A2E" w:rsidTr="00B14A2E">
        <w:trPr>
          <w:trHeight w:val="720"/>
        </w:trPr>
        <w:tc>
          <w:tcPr>
            <w:tcW w:w="993" w:type="dxa"/>
            <w:vMerge/>
            <w:tcBorders>
              <w:top w:val="nil"/>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r>
      <w:tr w:rsidR="001732FF" w:rsidRPr="00B14A2E" w:rsidTr="00B14A2E">
        <w:trPr>
          <w:trHeight w:val="480"/>
        </w:trPr>
        <w:tc>
          <w:tcPr>
            <w:tcW w:w="993" w:type="dxa"/>
            <w:vMerge/>
            <w:tcBorders>
              <w:top w:val="nil"/>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28 806,78</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17 767,78</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2 710,00</w:t>
            </w: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2 105,00</w:t>
            </w: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3 347,00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959,00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959,00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959,00</w:t>
            </w:r>
          </w:p>
        </w:tc>
      </w:tr>
      <w:tr w:rsidR="001732FF" w:rsidRPr="00B14A2E" w:rsidTr="00B14A2E">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rPr>
                <w:sz w:val="24"/>
                <w:szCs w:val="24"/>
              </w:rPr>
            </w:pPr>
            <w:r w:rsidRPr="00B14A2E">
              <w:rPr>
                <w:sz w:val="24"/>
                <w:szCs w:val="24"/>
              </w:rPr>
              <w:t> </w:t>
            </w:r>
          </w:p>
          <w:p w:rsidR="008A3667" w:rsidRPr="00B14A2E" w:rsidRDefault="008A3667" w:rsidP="001732FF">
            <w:pPr>
              <w:rPr>
                <w:sz w:val="24"/>
                <w:szCs w:val="24"/>
              </w:rPr>
            </w:pPr>
          </w:p>
          <w:p w:rsidR="008A3667" w:rsidRPr="00B14A2E" w:rsidRDefault="008A3667" w:rsidP="001732FF">
            <w:pPr>
              <w:rPr>
                <w:sz w:val="24"/>
                <w:szCs w:val="24"/>
              </w:rPr>
            </w:pP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Д</w:t>
            </w:r>
            <w:r w:rsidR="001732FF" w:rsidRPr="00B14A2E">
              <w:rPr>
                <w:sz w:val="24"/>
                <w:szCs w:val="24"/>
              </w:rPr>
              <w:t>. Вампугол, д. П</w:t>
            </w:r>
            <w:r w:rsidR="001732FF" w:rsidRPr="00B14A2E">
              <w:rPr>
                <w:sz w:val="24"/>
                <w:szCs w:val="24"/>
              </w:rPr>
              <w:t>а</w:t>
            </w:r>
            <w:r w:rsidR="001732FF" w:rsidRPr="00B14A2E">
              <w:rPr>
                <w:sz w:val="24"/>
                <w:szCs w:val="24"/>
              </w:rPr>
              <w:t>сол</w:t>
            </w:r>
          </w:p>
          <w:p w:rsidR="008A3667" w:rsidRPr="00B14A2E" w:rsidRDefault="008A3667" w:rsidP="008A3667">
            <w:pPr>
              <w:jc w:val="both"/>
              <w:rPr>
                <w:sz w:val="24"/>
                <w:szCs w:val="24"/>
              </w:rPr>
            </w:pPr>
          </w:p>
          <w:p w:rsidR="008A3667" w:rsidRPr="00B14A2E" w:rsidRDefault="008A3667" w:rsidP="008A3667">
            <w:pPr>
              <w:jc w:val="both"/>
              <w:rPr>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both"/>
              <w:rPr>
                <w:sz w:val="24"/>
                <w:szCs w:val="24"/>
              </w:rPr>
            </w:pPr>
          </w:p>
          <w:p w:rsidR="008A3667" w:rsidRPr="00B14A2E" w:rsidRDefault="008A3667" w:rsidP="008A3667">
            <w:pPr>
              <w:jc w:val="both"/>
              <w:rPr>
                <w:sz w:val="24"/>
                <w:szCs w:val="24"/>
              </w:rPr>
            </w:pPr>
          </w:p>
          <w:p w:rsidR="008A3667" w:rsidRPr="00B14A2E" w:rsidRDefault="008A3667" w:rsidP="008A3667">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5 917,88</w:t>
            </w: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2 036,88</w:t>
            </w:r>
          </w:p>
        </w:tc>
        <w:tc>
          <w:tcPr>
            <w:tcW w:w="120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1 000,00</w:t>
            </w: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1 090,00</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1 179,00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204,00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204,00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204,00</w:t>
            </w:r>
          </w:p>
        </w:tc>
      </w:tr>
      <w:tr w:rsidR="001732FF" w:rsidRPr="00B14A2E" w:rsidTr="00B14A2E">
        <w:trPr>
          <w:trHeight w:val="7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lastRenderedPageBreak/>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r>
      <w:tr w:rsidR="001732FF" w:rsidRPr="00B14A2E" w:rsidTr="00B14A2E">
        <w:trPr>
          <w:trHeight w:val="480"/>
        </w:trPr>
        <w:tc>
          <w:tcPr>
            <w:tcW w:w="993" w:type="dxa"/>
            <w:vMerge/>
            <w:tcBorders>
              <w:top w:val="single" w:sz="4" w:space="0" w:color="auto"/>
              <w:left w:val="single" w:sz="4" w:space="0" w:color="auto"/>
              <w:bottom w:val="nil"/>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nil"/>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8A3667">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5 917,88</w:t>
            </w: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2 036,88</w:t>
            </w:r>
          </w:p>
        </w:tc>
        <w:tc>
          <w:tcPr>
            <w:tcW w:w="120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1 000,00</w:t>
            </w:r>
          </w:p>
        </w:tc>
        <w:tc>
          <w:tcPr>
            <w:tcW w:w="112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1 090,00</w:t>
            </w:r>
          </w:p>
        </w:tc>
        <w:tc>
          <w:tcPr>
            <w:tcW w:w="116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1 179,00</w:t>
            </w:r>
          </w:p>
        </w:tc>
        <w:tc>
          <w:tcPr>
            <w:tcW w:w="11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204,00</w:t>
            </w:r>
          </w:p>
        </w:tc>
        <w:tc>
          <w:tcPr>
            <w:tcW w:w="11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204,00</w:t>
            </w:r>
          </w:p>
        </w:tc>
        <w:tc>
          <w:tcPr>
            <w:tcW w:w="11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204,00</w:t>
            </w:r>
          </w:p>
        </w:tc>
      </w:tr>
      <w:tr w:rsidR="001732FF" w:rsidRPr="00B14A2E" w:rsidTr="00B14A2E">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224613">
            <w:pPr>
              <w:jc w:val="center"/>
              <w:rPr>
                <w:sz w:val="24"/>
                <w:szCs w:val="24"/>
              </w:rPr>
            </w:pPr>
            <w:r w:rsidRPr="00B14A2E">
              <w:rPr>
                <w:sz w:val="24"/>
                <w:szCs w:val="24"/>
              </w:rPr>
              <w:t>1.4.2.</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both"/>
              <w:rPr>
                <w:sz w:val="24"/>
                <w:szCs w:val="24"/>
              </w:rPr>
            </w:pPr>
            <w:r w:rsidRPr="00B14A2E">
              <w:rPr>
                <w:sz w:val="24"/>
                <w:szCs w:val="24"/>
              </w:rPr>
              <w:t>Предоставление субсидий на во</w:t>
            </w:r>
            <w:r w:rsidRPr="00B14A2E">
              <w:rPr>
                <w:sz w:val="24"/>
                <w:szCs w:val="24"/>
              </w:rPr>
              <w:t>з</w:t>
            </w:r>
            <w:r w:rsidRPr="00B14A2E">
              <w:rPr>
                <w:sz w:val="24"/>
                <w:szCs w:val="24"/>
              </w:rPr>
              <w:t>мещение фактич</w:t>
            </w:r>
            <w:r w:rsidRPr="00B14A2E">
              <w:rPr>
                <w:sz w:val="24"/>
                <w:szCs w:val="24"/>
              </w:rPr>
              <w:t>е</w:t>
            </w:r>
            <w:r w:rsidRPr="00B14A2E">
              <w:rPr>
                <w:sz w:val="24"/>
                <w:szCs w:val="24"/>
              </w:rPr>
              <w:t>ски полученных убытков, связанных с применением р</w:t>
            </w:r>
            <w:r w:rsidRPr="00B14A2E">
              <w:rPr>
                <w:sz w:val="24"/>
                <w:szCs w:val="24"/>
              </w:rPr>
              <w:t>е</w:t>
            </w:r>
            <w:r w:rsidRPr="00B14A2E">
              <w:rPr>
                <w:sz w:val="24"/>
                <w:szCs w:val="24"/>
              </w:rPr>
              <w:t>гулируемых тар</w:t>
            </w:r>
            <w:r w:rsidRPr="00B14A2E">
              <w:rPr>
                <w:sz w:val="24"/>
                <w:szCs w:val="24"/>
              </w:rPr>
              <w:t>и</w:t>
            </w:r>
            <w:r w:rsidRPr="00B14A2E">
              <w:rPr>
                <w:sz w:val="24"/>
                <w:szCs w:val="24"/>
              </w:rPr>
              <w:t>фов на коммунал</w:t>
            </w:r>
            <w:r w:rsidRPr="00B14A2E">
              <w:rPr>
                <w:sz w:val="24"/>
                <w:szCs w:val="24"/>
              </w:rPr>
              <w:t>ь</w:t>
            </w:r>
            <w:r w:rsidRPr="00B14A2E">
              <w:rPr>
                <w:sz w:val="24"/>
                <w:szCs w:val="24"/>
              </w:rPr>
              <w:t>ные услуги</w:t>
            </w:r>
          </w:p>
        </w:tc>
        <w:tc>
          <w:tcPr>
            <w:tcW w:w="1418"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о</w:t>
            </w:r>
            <w:r w:rsidR="001732FF" w:rsidRPr="00B14A2E">
              <w:rPr>
                <w:sz w:val="24"/>
                <w:szCs w:val="24"/>
              </w:rPr>
              <w:t>тдел ж</w:t>
            </w:r>
            <w:r w:rsidR="001732FF" w:rsidRPr="00B14A2E">
              <w:rPr>
                <w:sz w:val="24"/>
                <w:szCs w:val="24"/>
              </w:rPr>
              <w:t>и</w:t>
            </w:r>
            <w:r w:rsidR="001732FF" w:rsidRPr="00B14A2E">
              <w:rPr>
                <w:sz w:val="24"/>
                <w:szCs w:val="24"/>
              </w:rPr>
              <w:t>лищно-комм</w:t>
            </w:r>
            <w:r w:rsidR="001732FF" w:rsidRPr="00B14A2E">
              <w:rPr>
                <w:sz w:val="24"/>
                <w:szCs w:val="24"/>
              </w:rPr>
              <w:t>у</w:t>
            </w:r>
            <w:r w:rsidR="001732FF" w:rsidRPr="00B14A2E">
              <w:rPr>
                <w:sz w:val="24"/>
                <w:szCs w:val="24"/>
              </w:rPr>
              <w:t>нального хозяйства, энергетики и стро</w:t>
            </w:r>
            <w:r w:rsidR="001732FF" w:rsidRPr="00B14A2E">
              <w:rPr>
                <w:sz w:val="24"/>
                <w:szCs w:val="24"/>
              </w:rPr>
              <w:t>и</w:t>
            </w:r>
            <w:r w:rsidR="001732FF" w:rsidRPr="00B14A2E">
              <w:rPr>
                <w:sz w:val="24"/>
                <w:szCs w:val="24"/>
              </w:rPr>
              <w:t>тельства</w:t>
            </w:r>
            <w:r w:rsidRPr="00B14A2E">
              <w:rPr>
                <w:sz w:val="24"/>
                <w:szCs w:val="24"/>
              </w:rPr>
              <w:t xml:space="preserve"> админис</w:t>
            </w:r>
            <w:r w:rsidRPr="00B14A2E">
              <w:rPr>
                <w:sz w:val="24"/>
                <w:szCs w:val="24"/>
              </w:rPr>
              <w:t>т</w:t>
            </w:r>
            <w:r w:rsidRPr="00B14A2E">
              <w:rPr>
                <w:sz w:val="24"/>
                <w:szCs w:val="24"/>
              </w:rPr>
              <w:t>рации ра</w:t>
            </w:r>
            <w:r w:rsidRPr="00B14A2E">
              <w:rPr>
                <w:sz w:val="24"/>
                <w:szCs w:val="24"/>
              </w:rPr>
              <w:t>й</w:t>
            </w:r>
            <w:r w:rsidRPr="00B14A2E">
              <w:rPr>
                <w:sz w:val="24"/>
                <w:szCs w:val="24"/>
              </w:rPr>
              <w:t>она</w:t>
            </w: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41 053,76</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41 053,76</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r>
      <w:tr w:rsidR="001732FF" w:rsidRPr="00B14A2E" w:rsidTr="00B14A2E">
        <w:trPr>
          <w:trHeight w:val="7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r>
      <w:tr w:rsidR="001732FF" w:rsidRPr="00B14A2E" w:rsidTr="00B14A2E">
        <w:trPr>
          <w:trHeight w:val="48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41 053,76</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41 053,76</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r>
      <w:tr w:rsidR="001732FF" w:rsidRPr="00B14A2E" w:rsidTr="00B14A2E">
        <w:trPr>
          <w:trHeight w:val="30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rPr>
                <w:sz w:val="24"/>
                <w:szCs w:val="24"/>
              </w:rPr>
            </w:pPr>
            <w:r w:rsidRPr="00B14A2E">
              <w:rPr>
                <w:sz w:val="24"/>
                <w:szCs w:val="24"/>
              </w:rPr>
              <w:t> </w:t>
            </w:r>
          </w:p>
        </w:tc>
        <w:tc>
          <w:tcPr>
            <w:tcW w:w="2268" w:type="dxa"/>
            <w:gridSpan w:val="3"/>
            <w:vMerge w:val="restart"/>
            <w:tcBorders>
              <w:top w:val="nil"/>
              <w:left w:val="single" w:sz="4" w:space="0" w:color="auto"/>
              <w:bottom w:val="single" w:sz="4" w:space="0" w:color="auto"/>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П</w:t>
            </w:r>
            <w:r w:rsidR="001732FF" w:rsidRPr="00B14A2E">
              <w:rPr>
                <w:sz w:val="24"/>
                <w:szCs w:val="24"/>
              </w:rPr>
              <w:t>. Аган</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3 313,47</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3 313,47</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r>
      <w:tr w:rsidR="001732FF" w:rsidRPr="00B14A2E" w:rsidTr="00B14A2E">
        <w:trPr>
          <w:trHeight w:val="720"/>
        </w:trPr>
        <w:tc>
          <w:tcPr>
            <w:tcW w:w="993" w:type="dxa"/>
            <w:vMerge/>
            <w:tcBorders>
              <w:top w:val="nil"/>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r>
      <w:tr w:rsidR="001732FF" w:rsidRPr="00B14A2E" w:rsidTr="00B14A2E">
        <w:trPr>
          <w:trHeight w:val="480"/>
        </w:trPr>
        <w:tc>
          <w:tcPr>
            <w:tcW w:w="993" w:type="dxa"/>
            <w:vMerge/>
            <w:tcBorders>
              <w:top w:val="nil"/>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3 313,47</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3 313,47</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r>
      <w:tr w:rsidR="001732FF" w:rsidRPr="00B14A2E" w:rsidTr="00B14A2E">
        <w:trPr>
          <w:trHeight w:val="30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rPr>
                <w:sz w:val="24"/>
                <w:szCs w:val="24"/>
              </w:rPr>
            </w:pPr>
            <w:r w:rsidRPr="00B14A2E">
              <w:rPr>
                <w:sz w:val="24"/>
                <w:szCs w:val="24"/>
              </w:rPr>
              <w:t> </w:t>
            </w:r>
          </w:p>
        </w:tc>
        <w:tc>
          <w:tcPr>
            <w:tcW w:w="2268" w:type="dxa"/>
            <w:gridSpan w:val="3"/>
            <w:vMerge w:val="restart"/>
            <w:tcBorders>
              <w:top w:val="nil"/>
              <w:left w:val="single" w:sz="4" w:space="0" w:color="auto"/>
              <w:bottom w:val="single" w:sz="4" w:space="0" w:color="auto"/>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С</w:t>
            </w:r>
            <w:r w:rsidR="001732FF" w:rsidRPr="00B14A2E">
              <w:rPr>
                <w:sz w:val="24"/>
                <w:szCs w:val="24"/>
              </w:rPr>
              <w:t>. Большетархово</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3 810,65</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3 810,65</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r>
      <w:tr w:rsidR="001732FF" w:rsidRPr="00B14A2E" w:rsidTr="00B14A2E">
        <w:trPr>
          <w:trHeight w:val="720"/>
        </w:trPr>
        <w:tc>
          <w:tcPr>
            <w:tcW w:w="993" w:type="dxa"/>
            <w:vMerge/>
            <w:tcBorders>
              <w:top w:val="nil"/>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r>
      <w:tr w:rsidR="001732FF" w:rsidRPr="00B14A2E" w:rsidTr="001A3332">
        <w:trPr>
          <w:trHeight w:val="480"/>
        </w:trPr>
        <w:tc>
          <w:tcPr>
            <w:tcW w:w="993" w:type="dxa"/>
            <w:vMerge/>
            <w:tcBorders>
              <w:top w:val="nil"/>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nil"/>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3 810,65</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3 810,65</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r>
      <w:tr w:rsidR="001732FF" w:rsidRPr="00B14A2E" w:rsidTr="001A3332">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Default="001732FF" w:rsidP="001732FF">
            <w:pPr>
              <w:rPr>
                <w:sz w:val="24"/>
                <w:szCs w:val="24"/>
              </w:rPr>
            </w:pPr>
            <w:r w:rsidRPr="00B14A2E">
              <w:rPr>
                <w:sz w:val="24"/>
                <w:szCs w:val="24"/>
              </w:rPr>
              <w:t> </w:t>
            </w:r>
          </w:p>
          <w:p w:rsidR="001A3332" w:rsidRDefault="001A3332" w:rsidP="001732FF">
            <w:pPr>
              <w:rPr>
                <w:sz w:val="24"/>
                <w:szCs w:val="24"/>
              </w:rPr>
            </w:pPr>
          </w:p>
          <w:p w:rsidR="001A3332" w:rsidRDefault="001A3332" w:rsidP="001732FF">
            <w:pPr>
              <w:rPr>
                <w:sz w:val="24"/>
                <w:szCs w:val="24"/>
              </w:rPr>
            </w:pPr>
          </w:p>
          <w:p w:rsidR="001A3332" w:rsidRDefault="001A3332" w:rsidP="001732FF">
            <w:pPr>
              <w:rPr>
                <w:sz w:val="24"/>
                <w:szCs w:val="24"/>
              </w:rPr>
            </w:pPr>
          </w:p>
          <w:p w:rsidR="001A3332" w:rsidRPr="00B14A2E" w:rsidRDefault="001A3332" w:rsidP="001732FF">
            <w:pPr>
              <w:rPr>
                <w:sz w:val="24"/>
                <w:szCs w:val="24"/>
              </w:rPr>
            </w:pP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Default="008A3667" w:rsidP="008A3667">
            <w:pPr>
              <w:jc w:val="both"/>
              <w:rPr>
                <w:sz w:val="24"/>
                <w:szCs w:val="24"/>
              </w:rPr>
            </w:pPr>
            <w:r w:rsidRPr="00B14A2E">
              <w:rPr>
                <w:sz w:val="24"/>
                <w:szCs w:val="24"/>
              </w:rPr>
              <w:lastRenderedPageBreak/>
              <w:t>Д</w:t>
            </w:r>
            <w:r w:rsidR="001732FF" w:rsidRPr="00B14A2E">
              <w:rPr>
                <w:sz w:val="24"/>
                <w:szCs w:val="24"/>
              </w:rPr>
              <w:t>. Вата</w:t>
            </w:r>
          </w:p>
          <w:p w:rsidR="001A3332" w:rsidRDefault="001A3332" w:rsidP="008A3667">
            <w:pPr>
              <w:jc w:val="both"/>
              <w:rPr>
                <w:sz w:val="24"/>
                <w:szCs w:val="24"/>
              </w:rPr>
            </w:pPr>
          </w:p>
          <w:p w:rsidR="001A3332" w:rsidRDefault="001A3332" w:rsidP="008A3667">
            <w:pPr>
              <w:jc w:val="both"/>
              <w:rPr>
                <w:sz w:val="24"/>
                <w:szCs w:val="24"/>
              </w:rPr>
            </w:pPr>
          </w:p>
          <w:p w:rsidR="001A3332" w:rsidRDefault="001A3332" w:rsidP="008A3667">
            <w:pPr>
              <w:jc w:val="both"/>
              <w:rPr>
                <w:sz w:val="24"/>
                <w:szCs w:val="24"/>
              </w:rPr>
            </w:pPr>
          </w:p>
          <w:p w:rsidR="001A3332" w:rsidRPr="00B14A2E" w:rsidRDefault="001A3332" w:rsidP="008A3667">
            <w:pPr>
              <w:jc w:val="both"/>
              <w:rPr>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Default="001732FF" w:rsidP="008A3667">
            <w:pPr>
              <w:jc w:val="both"/>
              <w:rPr>
                <w:sz w:val="24"/>
                <w:szCs w:val="24"/>
              </w:rPr>
            </w:pPr>
          </w:p>
          <w:p w:rsidR="001A3332" w:rsidRDefault="001A3332" w:rsidP="008A3667">
            <w:pPr>
              <w:jc w:val="both"/>
              <w:rPr>
                <w:sz w:val="24"/>
                <w:szCs w:val="24"/>
              </w:rPr>
            </w:pPr>
          </w:p>
          <w:p w:rsidR="001A3332" w:rsidRDefault="001A3332" w:rsidP="008A3667">
            <w:pPr>
              <w:jc w:val="both"/>
              <w:rPr>
                <w:sz w:val="24"/>
                <w:szCs w:val="24"/>
              </w:rPr>
            </w:pPr>
          </w:p>
          <w:p w:rsidR="001A3332" w:rsidRPr="00B14A2E" w:rsidRDefault="001A3332" w:rsidP="008A3667">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537,13</w:t>
            </w: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537,13</w:t>
            </w:r>
          </w:p>
        </w:tc>
        <w:tc>
          <w:tcPr>
            <w:tcW w:w="120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r>
      <w:tr w:rsidR="001732FF" w:rsidRPr="00B14A2E" w:rsidTr="001A3332">
        <w:trPr>
          <w:trHeight w:val="7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lastRenderedPageBreak/>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r>
      <w:tr w:rsidR="001732FF" w:rsidRPr="00B14A2E" w:rsidTr="001A3332">
        <w:trPr>
          <w:trHeight w:val="48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537,13</w:t>
            </w: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537,13</w:t>
            </w:r>
          </w:p>
        </w:tc>
        <w:tc>
          <w:tcPr>
            <w:tcW w:w="120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r>
      <w:tr w:rsidR="001732FF" w:rsidRPr="00B14A2E" w:rsidTr="001A3332">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rPr>
                <w:sz w:val="24"/>
                <w:szCs w:val="24"/>
              </w:rPr>
            </w:pPr>
            <w:r w:rsidRPr="00B14A2E">
              <w:rPr>
                <w:sz w:val="24"/>
                <w:szCs w:val="24"/>
              </w:rPr>
              <w:t> </w:t>
            </w:r>
          </w:p>
          <w:p w:rsidR="008A3667" w:rsidRPr="00B14A2E" w:rsidRDefault="008A3667" w:rsidP="001732FF">
            <w:pPr>
              <w:rPr>
                <w:sz w:val="24"/>
                <w:szCs w:val="24"/>
              </w:rPr>
            </w:pPr>
          </w:p>
          <w:p w:rsidR="008A3667" w:rsidRPr="00B14A2E" w:rsidRDefault="008A3667" w:rsidP="001732FF">
            <w:pPr>
              <w:rPr>
                <w:sz w:val="24"/>
                <w:szCs w:val="24"/>
              </w:rPr>
            </w:pPr>
          </w:p>
          <w:p w:rsidR="008A3667" w:rsidRPr="00B14A2E" w:rsidRDefault="008A3667" w:rsidP="001732FF">
            <w:pPr>
              <w:rPr>
                <w:sz w:val="24"/>
                <w:szCs w:val="24"/>
              </w:rPr>
            </w:pPr>
          </w:p>
          <w:p w:rsidR="008A3667" w:rsidRPr="00B14A2E" w:rsidRDefault="008A3667" w:rsidP="001732FF">
            <w:pPr>
              <w:rPr>
                <w:sz w:val="24"/>
                <w:szCs w:val="24"/>
              </w:rPr>
            </w:pPr>
          </w:p>
          <w:p w:rsidR="008A3667" w:rsidRPr="00B14A2E" w:rsidRDefault="008A3667" w:rsidP="001732FF">
            <w:pPr>
              <w:rPr>
                <w:sz w:val="24"/>
                <w:szCs w:val="24"/>
              </w:rPr>
            </w:pP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П</w:t>
            </w:r>
            <w:r w:rsidR="001732FF" w:rsidRPr="00B14A2E">
              <w:rPr>
                <w:sz w:val="24"/>
                <w:szCs w:val="24"/>
              </w:rPr>
              <w:t>. Ваховск, с. О</w:t>
            </w:r>
            <w:r w:rsidR="001732FF" w:rsidRPr="00B14A2E">
              <w:rPr>
                <w:sz w:val="24"/>
                <w:szCs w:val="24"/>
              </w:rPr>
              <w:t>х</w:t>
            </w:r>
            <w:r w:rsidR="001732FF" w:rsidRPr="00B14A2E">
              <w:rPr>
                <w:sz w:val="24"/>
                <w:szCs w:val="24"/>
              </w:rPr>
              <w:t>теурье</w:t>
            </w:r>
          </w:p>
          <w:p w:rsidR="008A3667" w:rsidRPr="00B14A2E" w:rsidRDefault="008A3667" w:rsidP="008A3667">
            <w:pPr>
              <w:jc w:val="both"/>
              <w:rPr>
                <w:sz w:val="24"/>
                <w:szCs w:val="24"/>
              </w:rPr>
            </w:pPr>
          </w:p>
          <w:p w:rsidR="008A3667" w:rsidRPr="00B14A2E" w:rsidRDefault="008A3667" w:rsidP="008A3667">
            <w:pPr>
              <w:jc w:val="both"/>
              <w:rPr>
                <w:sz w:val="24"/>
                <w:szCs w:val="24"/>
              </w:rPr>
            </w:pPr>
          </w:p>
          <w:p w:rsidR="008A3667" w:rsidRPr="00B14A2E" w:rsidRDefault="008A3667" w:rsidP="008A3667">
            <w:pPr>
              <w:jc w:val="both"/>
              <w:rPr>
                <w:sz w:val="24"/>
                <w:szCs w:val="24"/>
              </w:rPr>
            </w:pPr>
          </w:p>
          <w:p w:rsidR="008A3667" w:rsidRPr="00B14A2E" w:rsidRDefault="008A3667" w:rsidP="008A3667">
            <w:pPr>
              <w:jc w:val="both"/>
              <w:rPr>
                <w:sz w:val="24"/>
                <w:szCs w:val="24"/>
              </w:rPr>
            </w:pPr>
          </w:p>
          <w:p w:rsidR="008A3667" w:rsidRPr="00B14A2E" w:rsidRDefault="008A3667" w:rsidP="008A3667">
            <w:pPr>
              <w:jc w:val="both"/>
              <w:rPr>
                <w:sz w:val="24"/>
                <w:szCs w:val="24"/>
              </w:rPr>
            </w:pPr>
          </w:p>
          <w:p w:rsidR="008A3667" w:rsidRPr="00B14A2E" w:rsidRDefault="008A3667" w:rsidP="008A3667">
            <w:pPr>
              <w:jc w:val="both"/>
              <w:rPr>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both"/>
              <w:rPr>
                <w:sz w:val="24"/>
                <w:szCs w:val="24"/>
              </w:rPr>
            </w:pPr>
          </w:p>
          <w:p w:rsidR="008A3667" w:rsidRPr="00B14A2E" w:rsidRDefault="008A3667" w:rsidP="008A3667">
            <w:pPr>
              <w:jc w:val="both"/>
              <w:rPr>
                <w:sz w:val="24"/>
                <w:szCs w:val="24"/>
              </w:rPr>
            </w:pPr>
          </w:p>
          <w:p w:rsidR="008A3667" w:rsidRPr="00B14A2E" w:rsidRDefault="008A3667" w:rsidP="008A3667">
            <w:pPr>
              <w:jc w:val="both"/>
              <w:rPr>
                <w:sz w:val="24"/>
                <w:szCs w:val="24"/>
              </w:rPr>
            </w:pPr>
          </w:p>
          <w:p w:rsidR="008A3667" w:rsidRPr="00B14A2E" w:rsidRDefault="008A3667" w:rsidP="008A3667">
            <w:pPr>
              <w:jc w:val="both"/>
              <w:rPr>
                <w:sz w:val="24"/>
                <w:szCs w:val="24"/>
              </w:rPr>
            </w:pPr>
          </w:p>
          <w:p w:rsidR="008A3667" w:rsidRPr="00B14A2E" w:rsidRDefault="008A3667" w:rsidP="008A3667">
            <w:pPr>
              <w:jc w:val="both"/>
              <w:rPr>
                <w:sz w:val="24"/>
                <w:szCs w:val="24"/>
              </w:rPr>
            </w:pPr>
          </w:p>
          <w:p w:rsidR="008A3667" w:rsidRPr="00B14A2E" w:rsidRDefault="008A3667" w:rsidP="008A3667">
            <w:pPr>
              <w:jc w:val="both"/>
              <w:rPr>
                <w:sz w:val="24"/>
                <w:szCs w:val="24"/>
              </w:rPr>
            </w:pPr>
          </w:p>
          <w:p w:rsidR="008A3667" w:rsidRPr="00B14A2E" w:rsidRDefault="008A3667" w:rsidP="008A3667">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20 618,47</w:t>
            </w: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20 618,47</w:t>
            </w:r>
          </w:p>
        </w:tc>
        <w:tc>
          <w:tcPr>
            <w:tcW w:w="120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r>
      <w:tr w:rsidR="001732FF" w:rsidRPr="00B14A2E" w:rsidTr="00B14A2E">
        <w:trPr>
          <w:trHeight w:val="7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p w:rsidR="008A3667" w:rsidRPr="00B14A2E" w:rsidRDefault="008A3667" w:rsidP="008A3667">
            <w:pPr>
              <w:jc w:val="center"/>
              <w:rPr>
                <w:sz w:val="24"/>
                <w:szCs w:val="24"/>
              </w:rPr>
            </w:pPr>
          </w:p>
          <w:p w:rsidR="008A3667" w:rsidRPr="00B14A2E" w:rsidRDefault="008A3667" w:rsidP="008A3667">
            <w:pPr>
              <w:jc w:val="center"/>
              <w:rPr>
                <w:sz w:val="24"/>
                <w:szCs w:val="24"/>
              </w:rPr>
            </w:pPr>
          </w:p>
          <w:p w:rsidR="008A3667" w:rsidRPr="00B14A2E" w:rsidRDefault="008A3667" w:rsidP="008A3667">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r>
      <w:tr w:rsidR="001732FF" w:rsidRPr="00B14A2E" w:rsidTr="00B14A2E">
        <w:trPr>
          <w:trHeight w:val="48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r w:rsidRPr="00B14A2E">
              <w:rPr>
                <w:sz w:val="24"/>
                <w:szCs w:val="24"/>
              </w:rPr>
              <w:t>20 618,47</w:t>
            </w: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20 618,47</w:t>
            </w:r>
          </w:p>
        </w:tc>
        <w:tc>
          <w:tcPr>
            <w:tcW w:w="120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r>
      <w:tr w:rsidR="001732FF" w:rsidRPr="00B14A2E" w:rsidTr="00B14A2E">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rPr>
                <w:sz w:val="24"/>
                <w:szCs w:val="24"/>
              </w:rPr>
            </w:pPr>
            <w:r w:rsidRPr="00B14A2E">
              <w:rPr>
                <w:sz w:val="24"/>
                <w:szCs w:val="24"/>
              </w:rPr>
              <w:t> </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П</w:t>
            </w:r>
            <w:r w:rsidR="001732FF" w:rsidRPr="00B14A2E">
              <w:rPr>
                <w:sz w:val="24"/>
                <w:szCs w:val="24"/>
              </w:rPr>
              <w:t>. Зайцева Речка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4 144,44</w:t>
            </w:r>
          </w:p>
        </w:tc>
        <w:tc>
          <w:tcPr>
            <w:tcW w:w="16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4 144,44</w:t>
            </w:r>
          </w:p>
        </w:tc>
        <w:tc>
          <w:tcPr>
            <w:tcW w:w="120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r>
      <w:tr w:rsidR="001732FF" w:rsidRPr="00B14A2E" w:rsidTr="00B14A2E">
        <w:trPr>
          <w:trHeight w:val="720"/>
        </w:trPr>
        <w:tc>
          <w:tcPr>
            <w:tcW w:w="993" w:type="dxa"/>
            <w:vMerge/>
            <w:tcBorders>
              <w:top w:val="single" w:sz="4" w:space="0" w:color="auto"/>
              <w:left w:val="single" w:sz="4" w:space="0" w:color="auto"/>
              <w:bottom w:val="nil"/>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nil"/>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8A3667">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r>
      <w:tr w:rsidR="001732FF" w:rsidRPr="00B14A2E" w:rsidTr="00B14A2E">
        <w:trPr>
          <w:trHeight w:val="480"/>
        </w:trPr>
        <w:tc>
          <w:tcPr>
            <w:tcW w:w="993" w:type="dxa"/>
            <w:vMerge/>
            <w:tcBorders>
              <w:top w:val="nil"/>
              <w:left w:val="single" w:sz="4" w:space="0" w:color="auto"/>
              <w:bottom w:val="nil"/>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nil"/>
              <w:left w:val="single" w:sz="4" w:space="0" w:color="auto"/>
              <w:bottom w:val="nil"/>
              <w:right w:val="single" w:sz="4" w:space="0" w:color="auto"/>
            </w:tcBorders>
            <w:hideMark/>
          </w:tcPr>
          <w:p w:rsidR="001732FF" w:rsidRPr="00B14A2E" w:rsidRDefault="001732FF" w:rsidP="008A3667">
            <w:pPr>
              <w:jc w:val="both"/>
              <w:rPr>
                <w:sz w:val="24"/>
                <w:szCs w:val="24"/>
              </w:rPr>
            </w:pPr>
          </w:p>
        </w:tc>
        <w:tc>
          <w:tcPr>
            <w:tcW w:w="1418" w:type="dxa"/>
            <w:vMerge/>
            <w:tcBorders>
              <w:top w:val="nil"/>
              <w:left w:val="single" w:sz="4" w:space="0" w:color="auto"/>
              <w:bottom w:val="nil"/>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r w:rsidRPr="00B14A2E">
              <w:rPr>
                <w:sz w:val="24"/>
                <w:szCs w:val="24"/>
              </w:rPr>
              <w:t>4 144,44</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4 144,44</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r>
      <w:tr w:rsidR="001732FF" w:rsidRPr="00B14A2E" w:rsidTr="00B14A2E">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rPr>
                <w:sz w:val="24"/>
                <w:szCs w:val="24"/>
              </w:rPr>
            </w:pPr>
            <w:r w:rsidRPr="00B14A2E">
              <w:rPr>
                <w:sz w:val="24"/>
                <w:szCs w:val="24"/>
              </w:rPr>
              <w:t> </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С</w:t>
            </w:r>
            <w:r w:rsidR="001732FF" w:rsidRPr="00B14A2E">
              <w:rPr>
                <w:sz w:val="24"/>
                <w:szCs w:val="24"/>
              </w:rPr>
              <w:t>. Ларьяк, с. Ко</w:t>
            </w:r>
            <w:r w:rsidR="001732FF" w:rsidRPr="00B14A2E">
              <w:rPr>
                <w:sz w:val="24"/>
                <w:szCs w:val="24"/>
              </w:rPr>
              <w:t>р</w:t>
            </w:r>
            <w:r w:rsidR="001732FF" w:rsidRPr="00B14A2E">
              <w:rPr>
                <w:sz w:val="24"/>
                <w:szCs w:val="24"/>
              </w:rPr>
              <w:t>лики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3 703,04</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3 703,04</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r>
      <w:tr w:rsidR="001732FF" w:rsidRPr="00B14A2E" w:rsidTr="00B14A2E">
        <w:trPr>
          <w:trHeight w:val="7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r>
      <w:tr w:rsidR="001732FF" w:rsidRPr="00B14A2E" w:rsidTr="001A3332">
        <w:trPr>
          <w:trHeight w:val="48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3 703,04</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3 703,04</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r>
      <w:tr w:rsidR="001732FF" w:rsidRPr="00B14A2E" w:rsidTr="001A3332">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rPr>
                <w:sz w:val="24"/>
                <w:szCs w:val="24"/>
              </w:rPr>
            </w:pPr>
            <w:r w:rsidRPr="00B14A2E">
              <w:rPr>
                <w:sz w:val="24"/>
                <w:szCs w:val="24"/>
              </w:rPr>
              <w:t> </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С</w:t>
            </w:r>
            <w:r w:rsidR="001732FF" w:rsidRPr="00B14A2E">
              <w:rPr>
                <w:sz w:val="24"/>
                <w:szCs w:val="24"/>
              </w:rPr>
              <w:t>. Покур</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4 657,94</w:t>
            </w: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4 657,94</w:t>
            </w:r>
          </w:p>
        </w:tc>
        <w:tc>
          <w:tcPr>
            <w:tcW w:w="120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2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6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r>
      <w:tr w:rsidR="001732FF" w:rsidRPr="00B14A2E" w:rsidTr="001A3332">
        <w:trPr>
          <w:trHeight w:val="7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r>
      <w:tr w:rsidR="001732FF" w:rsidRPr="00B14A2E" w:rsidTr="001A3332">
        <w:trPr>
          <w:trHeight w:val="48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 xml:space="preserve">бюджет </w:t>
            </w:r>
            <w:r w:rsidRPr="00B14A2E">
              <w:rPr>
                <w:sz w:val="24"/>
                <w:szCs w:val="24"/>
              </w:rPr>
              <w:lastRenderedPageBreak/>
              <w:t>района</w:t>
            </w:r>
          </w:p>
        </w:tc>
        <w:tc>
          <w:tcPr>
            <w:tcW w:w="1280"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lastRenderedPageBreak/>
              <w:t>4 657,94</w:t>
            </w: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4 657,94</w:t>
            </w:r>
          </w:p>
        </w:tc>
        <w:tc>
          <w:tcPr>
            <w:tcW w:w="120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r>
      <w:tr w:rsidR="001732FF" w:rsidRPr="00B14A2E" w:rsidTr="001A3332">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rPr>
                <w:sz w:val="24"/>
                <w:szCs w:val="24"/>
              </w:rPr>
            </w:pPr>
            <w:r w:rsidRPr="00B14A2E">
              <w:rPr>
                <w:sz w:val="24"/>
                <w:szCs w:val="24"/>
              </w:rPr>
              <w:lastRenderedPageBreak/>
              <w:t> </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8A3667" w:rsidP="008A3667">
            <w:pPr>
              <w:jc w:val="both"/>
              <w:rPr>
                <w:sz w:val="24"/>
                <w:szCs w:val="24"/>
              </w:rPr>
            </w:pPr>
            <w:r w:rsidRPr="00B14A2E">
              <w:rPr>
                <w:sz w:val="24"/>
                <w:szCs w:val="24"/>
              </w:rPr>
              <w:t>Д</w:t>
            </w:r>
            <w:r w:rsidR="001732FF" w:rsidRPr="00B14A2E">
              <w:rPr>
                <w:sz w:val="24"/>
                <w:szCs w:val="24"/>
              </w:rPr>
              <w:t>. Вампугол, д. П</w:t>
            </w:r>
            <w:r w:rsidR="001732FF" w:rsidRPr="00B14A2E">
              <w:rPr>
                <w:sz w:val="24"/>
                <w:szCs w:val="24"/>
              </w:rPr>
              <w:t>а</w:t>
            </w:r>
            <w:r w:rsidR="001732FF" w:rsidRPr="00B14A2E">
              <w:rPr>
                <w:sz w:val="24"/>
                <w:szCs w:val="24"/>
              </w:rPr>
              <w:t>сол</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268,62</w:t>
            </w: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268,62</w:t>
            </w:r>
          </w:p>
        </w:tc>
        <w:tc>
          <w:tcPr>
            <w:tcW w:w="120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2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6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0,00</w:t>
            </w:r>
          </w:p>
        </w:tc>
      </w:tr>
      <w:tr w:rsidR="001732FF" w:rsidRPr="00B14A2E" w:rsidTr="001A3332">
        <w:trPr>
          <w:trHeight w:val="720"/>
        </w:trPr>
        <w:tc>
          <w:tcPr>
            <w:tcW w:w="993" w:type="dxa"/>
            <w:vMerge/>
            <w:tcBorders>
              <w:top w:val="single" w:sz="4" w:space="0" w:color="auto"/>
              <w:left w:val="single" w:sz="4" w:space="0" w:color="auto"/>
              <w:bottom w:val="nil"/>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nil"/>
              <w:right w:val="single" w:sz="4" w:space="0" w:color="auto"/>
            </w:tcBorders>
            <w:vAlign w:val="center"/>
            <w:hideMark/>
          </w:tcPr>
          <w:p w:rsidR="001732FF" w:rsidRPr="00B14A2E" w:rsidRDefault="001732FF" w:rsidP="001732FF">
            <w:pPr>
              <w:rPr>
                <w:sz w:val="24"/>
                <w:szCs w:val="24"/>
              </w:rPr>
            </w:pPr>
          </w:p>
        </w:tc>
        <w:tc>
          <w:tcPr>
            <w:tcW w:w="1418" w:type="dxa"/>
            <w:vMerge/>
            <w:tcBorders>
              <w:top w:val="single" w:sz="4" w:space="0" w:color="auto"/>
              <w:left w:val="single" w:sz="4" w:space="0" w:color="auto"/>
              <w:bottom w:val="nil"/>
              <w:right w:val="single" w:sz="4" w:space="0" w:color="auto"/>
            </w:tcBorders>
            <w:vAlign w:val="center"/>
            <w:hideMark/>
          </w:tcPr>
          <w:p w:rsidR="001732FF" w:rsidRPr="00B14A2E" w:rsidRDefault="001732FF" w:rsidP="001732FF">
            <w:pPr>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64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8A3667">
            <w:pPr>
              <w:jc w:val="center"/>
              <w:rPr>
                <w:sz w:val="24"/>
                <w:szCs w:val="24"/>
              </w:rPr>
            </w:pPr>
          </w:p>
        </w:tc>
      </w:tr>
      <w:tr w:rsidR="001732FF" w:rsidRPr="00B14A2E" w:rsidTr="00B14A2E">
        <w:trPr>
          <w:trHeight w:val="480"/>
        </w:trPr>
        <w:tc>
          <w:tcPr>
            <w:tcW w:w="993" w:type="dxa"/>
            <w:vMerge/>
            <w:tcBorders>
              <w:top w:val="nil"/>
              <w:left w:val="single" w:sz="4" w:space="0" w:color="auto"/>
              <w:bottom w:val="nil"/>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nil"/>
              <w:left w:val="single" w:sz="4" w:space="0" w:color="auto"/>
              <w:bottom w:val="nil"/>
              <w:right w:val="single" w:sz="4" w:space="0" w:color="auto"/>
            </w:tcBorders>
            <w:vAlign w:val="center"/>
            <w:hideMark/>
          </w:tcPr>
          <w:p w:rsidR="001732FF" w:rsidRPr="00B14A2E" w:rsidRDefault="001732FF" w:rsidP="001732FF">
            <w:pPr>
              <w:rPr>
                <w:sz w:val="24"/>
                <w:szCs w:val="24"/>
              </w:rPr>
            </w:pPr>
          </w:p>
        </w:tc>
        <w:tc>
          <w:tcPr>
            <w:tcW w:w="1418" w:type="dxa"/>
            <w:vMerge/>
            <w:tcBorders>
              <w:top w:val="nil"/>
              <w:left w:val="single" w:sz="4" w:space="0" w:color="auto"/>
              <w:bottom w:val="nil"/>
              <w:right w:val="single" w:sz="4" w:space="0" w:color="auto"/>
            </w:tcBorders>
            <w:vAlign w:val="center"/>
            <w:hideMark/>
          </w:tcPr>
          <w:p w:rsidR="001732FF" w:rsidRPr="00B14A2E" w:rsidRDefault="001732FF" w:rsidP="001732FF">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268,62</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r w:rsidRPr="00B14A2E">
              <w:rPr>
                <w:sz w:val="24"/>
                <w:szCs w:val="24"/>
              </w:rPr>
              <w:t>268,62</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sz w:val="24"/>
                <w:szCs w:val="24"/>
              </w:rPr>
            </w:pPr>
          </w:p>
        </w:tc>
      </w:tr>
      <w:tr w:rsidR="001732FF" w:rsidRPr="00B14A2E" w:rsidTr="00B14A2E">
        <w:trPr>
          <w:trHeight w:val="300"/>
        </w:trPr>
        <w:tc>
          <w:tcPr>
            <w:tcW w:w="4679"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8A3667">
            <w:pPr>
              <w:rPr>
                <w:b/>
                <w:bCs/>
                <w:sz w:val="24"/>
                <w:szCs w:val="24"/>
              </w:rPr>
            </w:pPr>
            <w:r w:rsidRPr="00B14A2E">
              <w:rPr>
                <w:b/>
                <w:bCs/>
                <w:sz w:val="24"/>
                <w:szCs w:val="24"/>
              </w:rPr>
              <w:t>Всего по задаче 4</w:t>
            </w: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b/>
                <w:bCs/>
                <w:sz w:val="24"/>
                <w:szCs w:val="24"/>
              </w:rPr>
            </w:pPr>
            <w:r w:rsidRPr="00B14A2E">
              <w:rPr>
                <w:b/>
                <w:bCs/>
                <w:sz w:val="24"/>
                <w:szCs w:val="24"/>
              </w:rPr>
              <w:t>всего</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319 382,49</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167 824,29</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28 634,25</w:t>
            </w: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25 587,58</w:t>
            </w: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37 336,37</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20 000,00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20 000,00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20 000,00</w:t>
            </w:r>
          </w:p>
        </w:tc>
      </w:tr>
      <w:tr w:rsidR="001732FF" w:rsidRPr="00B14A2E" w:rsidTr="00B14A2E">
        <w:trPr>
          <w:trHeight w:val="720"/>
        </w:trPr>
        <w:tc>
          <w:tcPr>
            <w:tcW w:w="4679" w:type="dxa"/>
            <w:gridSpan w:val="5"/>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rPr>
                <w:b/>
                <w:bCs/>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бюджет автоно</w:t>
            </w:r>
            <w:r w:rsidRPr="00B14A2E">
              <w:rPr>
                <w:b/>
                <w:bCs/>
                <w:sz w:val="24"/>
                <w:szCs w:val="24"/>
              </w:rPr>
              <w:t>м</w:t>
            </w:r>
            <w:r w:rsidRPr="00B14A2E">
              <w:rPr>
                <w:b/>
                <w:bCs/>
                <w:sz w:val="24"/>
                <w:szCs w:val="24"/>
              </w:rPr>
              <w:t>ного о</w:t>
            </w:r>
            <w:r w:rsidRPr="00B14A2E">
              <w:rPr>
                <w:b/>
                <w:bCs/>
                <w:sz w:val="24"/>
                <w:szCs w:val="24"/>
              </w:rPr>
              <w:t>к</w:t>
            </w:r>
            <w:r w:rsidRPr="00B14A2E">
              <w:rPr>
                <w:b/>
                <w:bCs/>
                <w:sz w:val="24"/>
                <w:szCs w:val="24"/>
              </w:rPr>
              <w:t>руга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0,00</w:t>
            </w: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0,00</w:t>
            </w: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0,00</w:t>
            </w:r>
          </w:p>
        </w:tc>
      </w:tr>
      <w:tr w:rsidR="001732FF" w:rsidRPr="00B14A2E" w:rsidTr="00B14A2E">
        <w:trPr>
          <w:trHeight w:val="480"/>
        </w:trPr>
        <w:tc>
          <w:tcPr>
            <w:tcW w:w="4679" w:type="dxa"/>
            <w:gridSpan w:val="5"/>
            <w:vMerge/>
            <w:tcBorders>
              <w:top w:val="single" w:sz="4" w:space="0" w:color="auto"/>
              <w:left w:val="single" w:sz="4" w:space="0" w:color="auto"/>
              <w:bottom w:val="single" w:sz="4" w:space="0" w:color="auto"/>
              <w:right w:val="single" w:sz="4" w:space="0" w:color="auto"/>
            </w:tcBorders>
            <w:hideMark/>
          </w:tcPr>
          <w:p w:rsidR="001732FF" w:rsidRPr="00B14A2E" w:rsidRDefault="001732FF" w:rsidP="008A3667">
            <w:pPr>
              <w:rPr>
                <w:b/>
                <w:bCs/>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319 382,49</w:t>
            </w:r>
          </w:p>
        </w:tc>
        <w:tc>
          <w:tcPr>
            <w:tcW w:w="16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167 824,29</w:t>
            </w:r>
          </w:p>
        </w:tc>
        <w:tc>
          <w:tcPr>
            <w:tcW w:w="120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28 634,25</w:t>
            </w:r>
          </w:p>
        </w:tc>
        <w:tc>
          <w:tcPr>
            <w:tcW w:w="112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25 587,58</w:t>
            </w:r>
          </w:p>
        </w:tc>
        <w:tc>
          <w:tcPr>
            <w:tcW w:w="116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37 336,37</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20 000,00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20 000,00</w:t>
            </w:r>
          </w:p>
        </w:tc>
        <w:tc>
          <w:tcPr>
            <w:tcW w:w="1140" w:type="dxa"/>
            <w:tcBorders>
              <w:top w:val="nil"/>
              <w:left w:val="nil"/>
              <w:bottom w:val="single" w:sz="4" w:space="0" w:color="auto"/>
              <w:right w:val="single" w:sz="4" w:space="0" w:color="auto"/>
            </w:tcBorders>
            <w:shd w:val="clear" w:color="auto" w:fill="auto"/>
            <w:hideMark/>
          </w:tcPr>
          <w:p w:rsidR="001732FF" w:rsidRPr="00B14A2E" w:rsidRDefault="001732FF" w:rsidP="008A3667">
            <w:pPr>
              <w:jc w:val="center"/>
              <w:rPr>
                <w:b/>
                <w:bCs/>
                <w:sz w:val="24"/>
                <w:szCs w:val="24"/>
              </w:rPr>
            </w:pPr>
            <w:r w:rsidRPr="00B14A2E">
              <w:rPr>
                <w:b/>
                <w:bCs/>
                <w:sz w:val="24"/>
                <w:szCs w:val="24"/>
              </w:rPr>
              <w:t>20 000,00</w:t>
            </w:r>
          </w:p>
        </w:tc>
      </w:tr>
      <w:tr w:rsidR="001732FF" w:rsidRPr="00B14A2E" w:rsidTr="00B14A2E">
        <w:trPr>
          <w:trHeight w:val="300"/>
        </w:trPr>
        <w:tc>
          <w:tcPr>
            <w:tcW w:w="4679"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224613" w:rsidP="008A3667">
            <w:pPr>
              <w:rPr>
                <w:b/>
                <w:bCs/>
                <w:sz w:val="24"/>
                <w:szCs w:val="24"/>
              </w:rPr>
            </w:pPr>
            <w:r w:rsidRPr="00B14A2E">
              <w:rPr>
                <w:b/>
                <w:bCs/>
                <w:sz w:val="24"/>
                <w:szCs w:val="24"/>
              </w:rPr>
              <w:t>В</w:t>
            </w:r>
            <w:r w:rsidR="001732FF" w:rsidRPr="00B14A2E">
              <w:rPr>
                <w:b/>
                <w:bCs/>
                <w:sz w:val="24"/>
                <w:szCs w:val="24"/>
              </w:rPr>
              <w:t>сего по Подпрограмме 1</w:t>
            </w:r>
          </w:p>
          <w:p w:rsidR="008A3667" w:rsidRPr="00B14A2E" w:rsidRDefault="008A3667" w:rsidP="008A3667">
            <w:pPr>
              <w:rPr>
                <w:b/>
                <w:bCs/>
                <w:sz w:val="24"/>
                <w:szCs w:val="24"/>
              </w:rPr>
            </w:pPr>
          </w:p>
          <w:p w:rsidR="008A3667" w:rsidRPr="00B14A2E" w:rsidRDefault="008A3667" w:rsidP="008A3667">
            <w:pPr>
              <w:rPr>
                <w:b/>
                <w:bCs/>
                <w:sz w:val="24"/>
                <w:szCs w:val="24"/>
              </w:rPr>
            </w:pPr>
          </w:p>
          <w:p w:rsidR="008A3667" w:rsidRPr="00B14A2E" w:rsidRDefault="008A3667" w:rsidP="008A3667">
            <w:pPr>
              <w:rPr>
                <w:b/>
                <w:bCs/>
                <w:sz w:val="24"/>
                <w:szCs w:val="24"/>
              </w:rPr>
            </w:pPr>
          </w:p>
          <w:p w:rsidR="008A3667" w:rsidRPr="00B14A2E" w:rsidRDefault="008A3667" w:rsidP="008A3667">
            <w:pPr>
              <w:rPr>
                <w:b/>
                <w:bCs/>
                <w:sz w:val="24"/>
                <w:szCs w:val="24"/>
              </w:rPr>
            </w:pPr>
          </w:p>
          <w:p w:rsidR="008A3667" w:rsidRPr="00B14A2E" w:rsidRDefault="008A3667" w:rsidP="008A3667">
            <w:pPr>
              <w:rPr>
                <w:b/>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b/>
                <w:bCs/>
                <w:sz w:val="24"/>
                <w:szCs w:val="24"/>
              </w:rPr>
            </w:pPr>
            <w:r w:rsidRPr="00B14A2E">
              <w:rPr>
                <w:b/>
                <w:bCs/>
                <w:sz w:val="24"/>
                <w:szCs w:val="24"/>
              </w:rPr>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751 445,39</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427 179,38</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51 793,91</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69 901,80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78 520,31</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41 350,00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41 350,00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41 350,00</w:t>
            </w:r>
          </w:p>
        </w:tc>
      </w:tr>
      <w:tr w:rsidR="001732FF" w:rsidRPr="00B14A2E" w:rsidTr="00B14A2E">
        <w:trPr>
          <w:trHeight w:val="630"/>
        </w:trPr>
        <w:tc>
          <w:tcPr>
            <w:tcW w:w="4679" w:type="dxa"/>
            <w:gridSpan w:val="5"/>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бюджет автоно</w:t>
            </w:r>
            <w:r w:rsidRPr="00B14A2E">
              <w:rPr>
                <w:b/>
                <w:bCs/>
                <w:sz w:val="24"/>
                <w:szCs w:val="24"/>
              </w:rPr>
              <w:t>м</w:t>
            </w:r>
            <w:r w:rsidRPr="00B14A2E">
              <w:rPr>
                <w:b/>
                <w:bCs/>
                <w:sz w:val="24"/>
                <w:szCs w:val="24"/>
              </w:rPr>
              <w:t>ного о</w:t>
            </w:r>
            <w:r w:rsidRPr="00B14A2E">
              <w:rPr>
                <w:b/>
                <w:bCs/>
                <w:sz w:val="24"/>
                <w:szCs w:val="24"/>
              </w:rPr>
              <w:t>к</w:t>
            </w:r>
            <w:r w:rsidRPr="00B14A2E">
              <w:rPr>
                <w:b/>
                <w:bCs/>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77 876,61</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34 635,71</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2 059,30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22 111,20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19 070,40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0,00</w:t>
            </w:r>
          </w:p>
        </w:tc>
      </w:tr>
      <w:tr w:rsidR="001732FF" w:rsidRPr="00B14A2E" w:rsidTr="00B14A2E">
        <w:trPr>
          <w:trHeight w:val="450"/>
        </w:trPr>
        <w:tc>
          <w:tcPr>
            <w:tcW w:w="4679" w:type="dxa"/>
            <w:gridSpan w:val="5"/>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673 568,79</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392 543,67</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49 734,61</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47 790,60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59 449,91</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41 350,00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41 350,00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41 350,00</w:t>
            </w:r>
          </w:p>
        </w:tc>
      </w:tr>
      <w:tr w:rsidR="001732FF" w:rsidRPr="00B14A2E" w:rsidTr="00B14A2E">
        <w:trPr>
          <w:trHeight w:val="1920"/>
        </w:trPr>
        <w:tc>
          <w:tcPr>
            <w:tcW w:w="4679" w:type="dxa"/>
            <w:gridSpan w:val="5"/>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8A3667" w:rsidP="001732FF">
            <w:pPr>
              <w:rPr>
                <w:sz w:val="24"/>
                <w:szCs w:val="24"/>
              </w:rPr>
            </w:pPr>
            <w:r w:rsidRPr="00B14A2E">
              <w:rPr>
                <w:sz w:val="24"/>
                <w:szCs w:val="24"/>
              </w:rPr>
              <w:t xml:space="preserve">в том числе </w:t>
            </w:r>
            <w:r w:rsidR="001732FF" w:rsidRPr="00B14A2E">
              <w:rPr>
                <w:sz w:val="24"/>
                <w:szCs w:val="24"/>
              </w:rPr>
              <w:t>безво</w:t>
            </w:r>
            <w:r w:rsidR="001732FF" w:rsidRPr="00B14A2E">
              <w:rPr>
                <w:sz w:val="24"/>
                <w:szCs w:val="24"/>
              </w:rPr>
              <w:t>з</w:t>
            </w:r>
            <w:r w:rsidR="001732FF" w:rsidRPr="00B14A2E">
              <w:rPr>
                <w:sz w:val="24"/>
                <w:szCs w:val="24"/>
              </w:rPr>
              <w:t>мездные посту</w:t>
            </w:r>
            <w:r w:rsidR="001732FF" w:rsidRPr="00B14A2E">
              <w:rPr>
                <w:sz w:val="24"/>
                <w:szCs w:val="24"/>
              </w:rPr>
              <w:t>п</w:t>
            </w:r>
            <w:r w:rsidR="001732FF" w:rsidRPr="00B14A2E">
              <w:rPr>
                <w:sz w:val="24"/>
                <w:szCs w:val="24"/>
              </w:rPr>
              <w:t>ления ф</w:t>
            </w:r>
            <w:r w:rsidR="001732FF" w:rsidRPr="00B14A2E">
              <w:rPr>
                <w:sz w:val="24"/>
                <w:szCs w:val="24"/>
              </w:rPr>
              <w:t>и</w:t>
            </w:r>
            <w:r w:rsidR="001732FF" w:rsidRPr="00B14A2E">
              <w:rPr>
                <w:sz w:val="24"/>
                <w:szCs w:val="24"/>
              </w:rPr>
              <w:t>зических и юрид</w:t>
            </w:r>
            <w:r w:rsidR="001732FF" w:rsidRPr="00B14A2E">
              <w:rPr>
                <w:sz w:val="24"/>
                <w:szCs w:val="24"/>
              </w:rPr>
              <w:t>и</w:t>
            </w:r>
            <w:r w:rsidR="001732FF" w:rsidRPr="00B14A2E">
              <w:rPr>
                <w:sz w:val="24"/>
                <w:szCs w:val="24"/>
              </w:rPr>
              <w:lastRenderedPageBreak/>
              <w:t>ческих лиц</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lastRenderedPageBreak/>
              <w:t>34 274,45</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34 274,45</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8A3667">
            <w:pPr>
              <w:jc w:val="center"/>
              <w:rPr>
                <w:b/>
                <w:bCs/>
                <w:sz w:val="24"/>
                <w:szCs w:val="24"/>
              </w:rPr>
            </w:pPr>
            <w:r w:rsidRPr="00B14A2E">
              <w:rPr>
                <w:b/>
                <w:bCs/>
                <w:sz w:val="24"/>
                <w:szCs w:val="24"/>
              </w:rPr>
              <w:t>0,00</w:t>
            </w:r>
          </w:p>
        </w:tc>
      </w:tr>
      <w:tr w:rsidR="00224613" w:rsidRPr="00B14A2E" w:rsidTr="00B14A2E">
        <w:trPr>
          <w:trHeight w:val="300"/>
        </w:trPr>
        <w:tc>
          <w:tcPr>
            <w:tcW w:w="15775"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4613" w:rsidRPr="00B14A2E" w:rsidRDefault="00224613" w:rsidP="001732FF">
            <w:pPr>
              <w:rPr>
                <w:b/>
                <w:sz w:val="24"/>
                <w:szCs w:val="24"/>
              </w:rPr>
            </w:pPr>
            <w:r w:rsidRPr="00B14A2E">
              <w:rPr>
                <w:b/>
                <w:sz w:val="24"/>
                <w:szCs w:val="24"/>
              </w:rPr>
              <w:lastRenderedPageBreak/>
              <w:t>Подпрограмма 2 «Содействие проведению капитального ремонта многоквартирных домов»</w:t>
            </w:r>
          </w:p>
        </w:tc>
      </w:tr>
      <w:tr w:rsidR="00224613" w:rsidRPr="00B14A2E" w:rsidTr="00B14A2E">
        <w:trPr>
          <w:trHeight w:val="300"/>
        </w:trPr>
        <w:tc>
          <w:tcPr>
            <w:tcW w:w="15775"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4613" w:rsidRPr="00B14A2E" w:rsidRDefault="00224613" w:rsidP="001732FF">
            <w:pPr>
              <w:rPr>
                <w:b/>
                <w:sz w:val="24"/>
                <w:szCs w:val="24"/>
              </w:rPr>
            </w:pPr>
            <w:r w:rsidRPr="00B14A2E">
              <w:rPr>
                <w:b/>
                <w:sz w:val="24"/>
                <w:szCs w:val="24"/>
              </w:rPr>
              <w:t>Задача 1. Повышение эффективности содержания общего имущества многоквартирных домов</w:t>
            </w:r>
          </w:p>
        </w:tc>
      </w:tr>
      <w:tr w:rsidR="001732FF" w:rsidRPr="00B14A2E" w:rsidTr="00B14A2E">
        <w:trPr>
          <w:trHeight w:val="300"/>
        </w:trPr>
        <w:tc>
          <w:tcPr>
            <w:tcW w:w="993" w:type="dxa"/>
            <w:vMerge w:val="restart"/>
            <w:tcBorders>
              <w:top w:val="nil"/>
              <w:left w:val="single" w:sz="4" w:space="0" w:color="auto"/>
              <w:bottom w:val="nil"/>
              <w:right w:val="single" w:sz="4" w:space="0" w:color="auto"/>
            </w:tcBorders>
            <w:shd w:val="clear" w:color="auto" w:fill="auto"/>
            <w:hideMark/>
          </w:tcPr>
          <w:p w:rsidR="001732FF" w:rsidRPr="00B14A2E" w:rsidRDefault="001732FF" w:rsidP="00224613">
            <w:pPr>
              <w:jc w:val="center"/>
              <w:rPr>
                <w:sz w:val="24"/>
                <w:szCs w:val="24"/>
              </w:rPr>
            </w:pPr>
            <w:r w:rsidRPr="00B14A2E">
              <w:rPr>
                <w:sz w:val="24"/>
                <w:szCs w:val="24"/>
              </w:rPr>
              <w:t>2.1.1.</w:t>
            </w:r>
          </w:p>
        </w:tc>
        <w:tc>
          <w:tcPr>
            <w:tcW w:w="2268" w:type="dxa"/>
            <w:gridSpan w:val="3"/>
            <w:vMerge w:val="restart"/>
            <w:tcBorders>
              <w:top w:val="nil"/>
              <w:left w:val="single" w:sz="4" w:space="0" w:color="auto"/>
              <w:bottom w:val="nil"/>
              <w:right w:val="single" w:sz="4" w:space="0" w:color="auto"/>
            </w:tcBorders>
            <w:shd w:val="clear" w:color="auto" w:fill="auto"/>
            <w:hideMark/>
          </w:tcPr>
          <w:p w:rsidR="001732FF" w:rsidRPr="00B14A2E" w:rsidRDefault="001732FF" w:rsidP="00224613">
            <w:pPr>
              <w:jc w:val="both"/>
              <w:rPr>
                <w:sz w:val="24"/>
                <w:szCs w:val="24"/>
              </w:rPr>
            </w:pPr>
            <w:r w:rsidRPr="00B14A2E">
              <w:rPr>
                <w:sz w:val="24"/>
                <w:szCs w:val="24"/>
              </w:rPr>
              <w:t>Представление и</w:t>
            </w:r>
            <w:r w:rsidRPr="00B14A2E">
              <w:rPr>
                <w:sz w:val="24"/>
                <w:szCs w:val="24"/>
              </w:rPr>
              <w:t>н</w:t>
            </w:r>
            <w:r w:rsidRPr="00B14A2E">
              <w:rPr>
                <w:sz w:val="24"/>
                <w:szCs w:val="24"/>
              </w:rPr>
              <w:t>формации, необх</w:t>
            </w:r>
            <w:r w:rsidRPr="00B14A2E">
              <w:rPr>
                <w:sz w:val="24"/>
                <w:szCs w:val="24"/>
              </w:rPr>
              <w:t>о</w:t>
            </w:r>
            <w:r w:rsidRPr="00B14A2E">
              <w:rPr>
                <w:sz w:val="24"/>
                <w:szCs w:val="24"/>
              </w:rPr>
              <w:t>димой для осущ</w:t>
            </w:r>
            <w:r w:rsidRPr="00B14A2E">
              <w:rPr>
                <w:sz w:val="24"/>
                <w:szCs w:val="24"/>
              </w:rPr>
              <w:t>е</w:t>
            </w:r>
            <w:r w:rsidRPr="00B14A2E">
              <w:rPr>
                <w:sz w:val="24"/>
                <w:szCs w:val="24"/>
              </w:rPr>
              <w:t>ствления монит</w:t>
            </w:r>
            <w:r w:rsidRPr="00B14A2E">
              <w:rPr>
                <w:sz w:val="24"/>
                <w:szCs w:val="24"/>
              </w:rPr>
              <w:t>о</w:t>
            </w:r>
            <w:r w:rsidRPr="00B14A2E">
              <w:rPr>
                <w:sz w:val="24"/>
                <w:szCs w:val="24"/>
              </w:rPr>
              <w:t>ринга технического состояния мног</w:t>
            </w:r>
            <w:r w:rsidRPr="00B14A2E">
              <w:rPr>
                <w:sz w:val="24"/>
                <w:szCs w:val="24"/>
              </w:rPr>
              <w:t>о</w:t>
            </w:r>
            <w:r w:rsidRPr="00B14A2E">
              <w:rPr>
                <w:sz w:val="24"/>
                <w:szCs w:val="24"/>
              </w:rPr>
              <w:t>квартирных домов</w:t>
            </w:r>
          </w:p>
        </w:tc>
        <w:tc>
          <w:tcPr>
            <w:tcW w:w="1418" w:type="dxa"/>
            <w:vMerge w:val="restart"/>
            <w:tcBorders>
              <w:top w:val="nil"/>
              <w:left w:val="single" w:sz="4" w:space="0" w:color="auto"/>
              <w:bottom w:val="nil"/>
              <w:right w:val="single" w:sz="4" w:space="0" w:color="auto"/>
            </w:tcBorders>
            <w:shd w:val="clear" w:color="auto" w:fill="auto"/>
            <w:hideMark/>
          </w:tcPr>
          <w:p w:rsidR="001732FF" w:rsidRPr="00B14A2E" w:rsidRDefault="001732FF" w:rsidP="00224613">
            <w:pPr>
              <w:jc w:val="both"/>
              <w:rPr>
                <w:sz w:val="24"/>
                <w:szCs w:val="24"/>
              </w:rPr>
            </w:pPr>
            <w:r w:rsidRPr="00B14A2E">
              <w:rPr>
                <w:sz w:val="24"/>
                <w:szCs w:val="24"/>
              </w:rPr>
              <w:t>управля</w:t>
            </w:r>
            <w:r w:rsidRPr="00B14A2E">
              <w:rPr>
                <w:sz w:val="24"/>
                <w:szCs w:val="24"/>
              </w:rPr>
              <w:t>ю</w:t>
            </w:r>
            <w:r w:rsidRPr="00B14A2E">
              <w:rPr>
                <w:sz w:val="24"/>
                <w:szCs w:val="24"/>
              </w:rPr>
              <w:t>щие орг</w:t>
            </w:r>
            <w:r w:rsidRPr="00B14A2E">
              <w:rPr>
                <w:sz w:val="24"/>
                <w:szCs w:val="24"/>
              </w:rPr>
              <w:t>а</w:t>
            </w:r>
            <w:r w:rsidRPr="00B14A2E">
              <w:rPr>
                <w:sz w:val="24"/>
                <w:szCs w:val="24"/>
              </w:rPr>
              <w:t>низации, товарищ</w:t>
            </w:r>
            <w:r w:rsidRPr="00B14A2E">
              <w:rPr>
                <w:sz w:val="24"/>
                <w:szCs w:val="24"/>
              </w:rPr>
              <w:t>е</w:t>
            </w:r>
            <w:r w:rsidRPr="00B14A2E">
              <w:rPr>
                <w:sz w:val="24"/>
                <w:szCs w:val="24"/>
              </w:rPr>
              <w:t>ства собс</w:t>
            </w:r>
            <w:r w:rsidRPr="00B14A2E">
              <w:rPr>
                <w:sz w:val="24"/>
                <w:szCs w:val="24"/>
              </w:rPr>
              <w:t>т</w:t>
            </w:r>
            <w:r w:rsidRPr="00B14A2E">
              <w:rPr>
                <w:sz w:val="24"/>
                <w:szCs w:val="24"/>
              </w:rPr>
              <w:t>венников жилья</w:t>
            </w: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9820" w:type="dxa"/>
            <w:gridSpan w:val="9"/>
            <w:tcBorders>
              <w:top w:val="single" w:sz="4" w:space="0" w:color="auto"/>
              <w:left w:val="nil"/>
              <w:bottom w:val="single" w:sz="4" w:space="0" w:color="auto"/>
              <w:right w:val="single" w:sz="4" w:space="0" w:color="000000"/>
            </w:tcBorders>
            <w:shd w:val="clear" w:color="auto" w:fill="auto"/>
            <w:noWrap/>
            <w:hideMark/>
          </w:tcPr>
          <w:p w:rsidR="001732FF" w:rsidRPr="00B14A2E" w:rsidRDefault="001732FF" w:rsidP="00224613">
            <w:pPr>
              <w:jc w:val="center"/>
              <w:rPr>
                <w:sz w:val="24"/>
                <w:szCs w:val="24"/>
              </w:rPr>
            </w:pPr>
            <w:r w:rsidRPr="00B14A2E">
              <w:rPr>
                <w:sz w:val="24"/>
                <w:szCs w:val="24"/>
              </w:rPr>
              <w:t>финансирование не требуется</w:t>
            </w:r>
          </w:p>
        </w:tc>
      </w:tr>
      <w:tr w:rsidR="001732FF" w:rsidRPr="00B14A2E" w:rsidTr="00B14A2E">
        <w:trPr>
          <w:trHeight w:val="720"/>
        </w:trPr>
        <w:tc>
          <w:tcPr>
            <w:tcW w:w="993" w:type="dxa"/>
            <w:vMerge/>
            <w:tcBorders>
              <w:top w:val="nil"/>
              <w:left w:val="single" w:sz="4" w:space="0" w:color="auto"/>
              <w:bottom w:val="nil"/>
              <w:right w:val="single" w:sz="4" w:space="0" w:color="auto"/>
            </w:tcBorders>
            <w:hideMark/>
          </w:tcPr>
          <w:p w:rsidR="001732FF" w:rsidRPr="00B14A2E" w:rsidRDefault="001732FF" w:rsidP="00224613">
            <w:pPr>
              <w:jc w:val="center"/>
              <w:rPr>
                <w:sz w:val="24"/>
                <w:szCs w:val="24"/>
              </w:rPr>
            </w:pPr>
          </w:p>
        </w:tc>
        <w:tc>
          <w:tcPr>
            <w:tcW w:w="2268" w:type="dxa"/>
            <w:gridSpan w:val="3"/>
            <w:vMerge/>
            <w:tcBorders>
              <w:top w:val="nil"/>
              <w:left w:val="single" w:sz="4" w:space="0" w:color="auto"/>
              <w:bottom w:val="nil"/>
              <w:right w:val="single" w:sz="4" w:space="0" w:color="auto"/>
            </w:tcBorders>
            <w:hideMark/>
          </w:tcPr>
          <w:p w:rsidR="001732FF" w:rsidRPr="00B14A2E" w:rsidRDefault="001732FF" w:rsidP="00224613">
            <w:pPr>
              <w:jc w:val="both"/>
              <w:rPr>
                <w:sz w:val="24"/>
                <w:szCs w:val="24"/>
              </w:rPr>
            </w:pPr>
          </w:p>
        </w:tc>
        <w:tc>
          <w:tcPr>
            <w:tcW w:w="1418" w:type="dxa"/>
            <w:vMerge/>
            <w:tcBorders>
              <w:top w:val="nil"/>
              <w:left w:val="single" w:sz="4" w:space="0" w:color="auto"/>
              <w:bottom w:val="nil"/>
              <w:right w:val="single" w:sz="4" w:space="0" w:color="auto"/>
            </w:tcBorders>
            <w:hideMark/>
          </w:tcPr>
          <w:p w:rsidR="001732FF" w:rsidRPr="00B14A2E" w:rsidRDefault="001732FF" w:rsidP="00224613">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1732FF" w:rsidRPr="00B14A2E" w:rsidRDefault="001732FF" w:rsidP="00224613">
            <w:pPr>
              <w:jc w:val="center"/>
              <w:rPr>
                <w:sz w:val="24"/>
                <w:szCs w:val="24"/>
              </w:rPr>
            </w:pPr>
            <w:r w:rsidRPr="00B14A2E">
              <w:rPr>
                <w:sz w:val="24"/>
                <w:szCs w:val="24"/>
              </w:rPr>
              <w:t>-</w:t>
            </w:r>
          </w:p>
        </w:tc>
        <w:tc>
          <w:tcPr>
            <w:tcW w:w="1640"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224613">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480"/>
        </w:trPr>
        <w:tc>
          <w:tcPr>
            <w:tcW w:w="993" w:type="dxa"/>
            <w:vMerge/>
            <w:tcBorders>
              <w:top w:val="nil"/>
              <w:left w:val="single" w:sz="4" w:space="0" w:color="auto"/>
              <w:bottom w:val="nil"/>
              <w:right w:val="single" w:sz="4" w:space="0" w:color="auto"/>
            </w:tcBorders>
            <w:hideMark/>
          </w:tcPr>
          <w:p w:rsidR="001732FF" w:rsidRPr="00B14A2E" w:rsidRDefault="001732FF" w:rsidP="00224613">
            <w:pPr>
              <w:jc w:val="center"/>
              <w:rPr>
                <w:sz w:val="24"/>
                <w:szCs w:val="24"/>
              </w:rPr>
            </w:pPr>
          </w:p>
        </w:tc>
        <w:tc>
          <w:tcPr>
            <w:tcW w:w="2268" w:type="dxa"/>
            <w:gridSpan w:val="3"/>
            <w:vMerge/>
            <w:tcBorders>
              <w:top w:val="nil"/>
              <w:left w:val="single" w:sz="4" w:space="0" w:color="auto"/>
              <w:bottom w:val="nil"/>
              <w:right w:val="single" w:sz="4" w:space="0" w:color="auto"/>
            </w:tcBorders>
            <w:hideMark/>
          </w:tcPr>
          <w:p w:rsidR="001732FF" w:rsidRPr="00B14A2E" w:rsidRDefault="001732FF" w:rsidP="00224613">
            <w:pPr>
              <w:jc w:val="both"/>
              <w:rPr>
                <w:sz w:val="24"/>
                <w:szCs w:val="24"/>
              </w:rPr>
            </w:pPr>
          </w:p>
        </w:tc>
        <w:tc>
          <w:tcPr>
            <w:tcW w:w="1418" w:type="dxa"/>
            <w:vMerge/>
            <w:tcBorders>
              <w:top w:val="nil"/>
              <w:left w:val="single" w:sz="4" w:space="0" w:color="auto"/>
              <w:bottom w:val="nil"/>
              <w:right w:val="single" w:sz="4" w:space="0" w:color="auto"/>
            </w:tcBorders>
            <w:hideMark/>
          </w:tcPr>
          <w:p w:rsidR="001732FF" w:rsidRPr="00B14A2E" w:rsidRDefault="001732FF" w:rsidP="00224613">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1732FF" w:rsidRPr="00B14A2E" w:rsidRDefault="001732FF" w:rsidP="00224613">
            <w:pPr>
              <w:jc w:val="center"/>
              <w:rPr>
                <w:sz w:val="24"/>
                <w:szCs w:val="24"/>
              </w:rPr>
            </w:pPr>
            <w:r w:rsidRPr="00B14A2E">
              <w:rPr>
                <w:sz w:val="24"/>
                <w:szCs w:val="24"/>
              </w:rPr>
              <w:t>-</w:t>
            </w:r>
          </w:p>
        </w:tc>
        <w:tc>
          <w:tcPr>
            <w:tcW w:w="1640"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224613">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480"/>
        </w:trPr>
        <w:tc>
          <w:tcPr>
            <w:tcW w:w="993" w:type="dxa"/>
            <w:vMerge/>
            <w:tcBorders>
              <w:top w:val="nil"/>
              <w:left w:val="single" w:sz="4" w:space="0" w:color="auto"/>
              <w:bottom w:val="nil"/>
              <w:right w:val="single" w:sz="4" w:space="0" w:color="auto"/>
            </w:tcBorders>
            <w:hideMark/>
          </w:tcPr>
          <w:p w:rsidR="001732FF" w:rsidRPr="00B14A2E" w:rsidRDefault="001732FF" w:rsidP="00224613">
            <w:pPr>
              <w:jc w:val="center"/>
              <w:rPr>
                <w:sz w:val="24"/>
                <w:szCs w:val="24"/>
              </w:rPr>
            </w:pPr>
          </w:p>
        </w:tc>
        <w:tc>
          <w:tcPr>
            <w:tcW w:w="2268" w:type="dxa"/>
            <w:gridSpan w:val="3"/>
            <w:vMerge/>
            <w:tcBorders>
              <w:top w:val="nil"/>
              <w:left w:val="single" w:sz="4" w:space="0" w:color="auto"/>
              <w:bottom w:val="nil"/>
              <w:right w:val="single" w:sz="4" w:space="0" w:color="auto"/>
            </w:tcBorders>
            <w:hideMark/>
          </w:tcPr>
          <w:p w:rsidR="001732FF" w:rsidRPr="00B14A2E" w:rsidRDefault="001732FF" w:rsidP="00224613">
            <w:pPr>
              <w:jc w:val="both"/>
              <w:rPr>
                <w:sz w:val="24"/>
                <w:szCs w:val="24"/>
              </w:rPr>
            </w:pPr>
          </w:p>
        </w:tc>
        <w:tc>
          <w:tcPr>
            <w:tcW w:w="1418" w:type="dxa"/>
            <w:vMerge/>
            <w:tcBorders>
              <w:top w:val="nil"/>
              <w:left w:val="single" w:sz="4" w:space="0" w:color="auto"/>
              <w:bottom w:val="nil"/>
              <w:right w:val="single" w:sz="4" w:space="0" w:color="auto"/>
            </w:tcBorders>
            <w:hideMark/>
          </w:tcPr>
          <w:p w:rsidR="001732FF" w:rsidRPr="00B14A2E" w:rsidRDefault="001732FF" w:rsidP="00224613">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посел</w:t>
            </w:r>
            <w:r w:rsidRPr="00B14A2E">
              <w:rPr>
                <w:sz w:val="24"/>
                <w:szCs w:val="24"/>
              </w:rPr>
              <w:t>е</w:t>
            </w:r>
            <w:r w:rsidRPr="00B14A2E">
              <w:rPr>
                <w:sz w:val="24"/>
                <w:szCs w:val="24"/>
              </w:rPr>
              <w:t>ний</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1732FF" w:rsidRPr="00B14A2E" w:rsidRDefault="001732FF" w:rsidP="00224613">
            <w:pPr>
              <w:jc w:val="center"/>
              <w:rPr>
                <w:sz w:val="24"/>
                <w:szCs w:val="24"/>
              </w:rPr>
            </w:pPr>
            <w:r w:rsidRPr="00B14A2E">
              <w:rPr>
                <w:sz w:val="24"/>
                <w:szCs w:val="24"/>
              </w:rPr>
              <w:t>-</w:t>
            </w:r>
          </w:p>
        </w:tc>
        <w:tc>
          <w:tcPr>
            <w:tcW w:w="1640"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224613">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300"/>
        </w:trPr>
        <w:tc>
          <w:tcPr>
            <w:tcW w:w="993"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1732FF" w:rsidP="00224613">
            <w:pPr>
              <w:jc w:val="center"/>
              <w:rPr>
                <w:sz w:val="24"/>
                <w:szCs w:val="24"/>
              </w:rPr>
            </w:pPr>
            <w:r w:rsidRPr="00B14A2E">
              <w:rPr>
                <w:sz w:val="24"/>
                <w:szCs w:val="24"/>
              </w:rPr>
              <w:t>2.1.2.</w:t>
            </w:r>
          </w:p>
        </w:tc>
        <w:tc>
          <w:tcPr>
            <w:tcW w:w="2268" w:type="dxa"/>
            <w:gridSpan w:val="3"/>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1732FF" w:rsidP="00224613">
            <w:pPr>
              <w:jc w:val="both"/>
              <w:rPr>
                <w:sz w:val="24"/>
                <w:szCs w:val="24"/>
              </w:rPr>
            </w:pPr>
            <w:r w:rsidRPr="00B14A2E">
              <w:rPr>
                <w:sz w:val="24"/>
                <w:szCs w:val="24"/>
              </w:rPr>
              <w:t>Разработка кратк</w:t>
            </w:r>
            <w:r w:rsidRPr="00B14A2E">
              <w:rPr>
                <w:sz w:val="24"/>
                <w:szCs w:val="24"/>
              </w:rPr>
              <w:t>о</w:t>
            </w:r>
            <w:r w:rsidRPr="00B14A2E">
              <w:rPr>
                <w:sz w:val="24"/>
                <w:szCs w:val="24"/>
              </w:rPr>
              <w:t>срочных планов проведения кап</w:t>
            </w:r>
            <w:r w:rsidRPr="00B14A2E">
              <w:rPr>
                <w:sz w:val="24"/>
                <w:szCs w:val="24"/>
              </w:rPr>
              <w:t>и</w:t>
            </w:r>
            <w:r w:rsidRPr="00B14A2E">
              <w:rPr>
                <w:sz w:val="24"/>
                <w:szCs w:val="24"/>
              </w:rPr>
              <w:t>тального ремонта многоквартирных домов</w:t>
            </w:r>
          </w:p>
        </w:tc>
        <w:tc>
          <w:tcPr>
            <w:tcW w:w="1418"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1732FF" w:rsidP="00224613">
            <w:pPr>
              <w:jc w:val="both"/>
              <w:rPr>
                <w:sz w:val="24"/>
                <w:szCs w:val="24"/>
              </w:rPr>
            </w:pPr>
            <w:r w:rsidRPr="00B14A2E">
              <w:rPr>
                <w:sz w:val="24"/>
                <w:szCs w:val="24"/>
              </w:rPr>
              <w:t>админис</w:t>
            </w:r>
            <w:r w:rsidRPr="00B14A2E">
              <w:rPr>
                <w:sz w:val="24"/>
                <w:szCs w:val="24"/>
              </w:rPr>
              <w:t>т</w:t>
            </w:r>
            <w:r w:rsidRPr="00B14A2E">
              <w:rPr>
                <w:sz w:val="24"/>
                <w:szCs w:val="24"/>
              </w:rPr>
              <w:t>рация г</w:t>
            </w:r>
            <w:r w:rsidRPr="00B14A2E">
              <w:rPr>
                <w:sz w:val="24"/>
                <w:szCs w:val="24"/>
              </w:rPr>
              <w:t>о</w:t>
            </w:r>
            <w:r w:rsidRPr="00B14A2E">
              <w:rPr>
                <w:sz w:val="24"/>
                <w:szCs w:val="24"/>
              </w:rPr>
              <w:t>родского (сельского) поселения</w:t>
            </w: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9820" w:type="dxa"/>
            <w:gridSpan w:val="9"/>
            <w:tcBorders>
              <w:top w:val="single" w:sz="4" w:space="0" w:color="auto"/>
              <w:left w:val="nil"/>
              <w:bottom w:val="single" w:sz="4" w:space="0" w:color="auto"/>
              <w:right w:val="single" w:sz="4" w:space="0" w:color="000000"/>
            </w:tcBorders>
            <w:shd w:val="clear" w:color="auto" w:fill="auto"/>
            <w:noWrap/>
            <w:hideMark/>
          </w:tcPr>
          <w:p w:rsidR="001732FF" w:rsidRPr="00B14A2E" w:rsidRDefault="001732FF" w:rsidP="00224613">
            <w:pPr>
              <w:jc w:val="center"/>
              <w:rPr>
                <w:sz w:val="24"/>
                <w:szCs w:val="24"/>
              </w:rPr>
            </w:pPr>
            <w:r w:rsidRPr="00B14A2E">
              <w:rPr>
                <w:sz w:val="24"/>
                <w:szCs w:val="24"/>
              </w:rPr>
              <w:t>финансирование не требуется</w:t>
            </w:r>
          </w:p>
        </w:tc>
      </w:tr>
      <w:tr w:rsidR="001732FF" w:rsidRPr="00B14A2E" w:rsidTr="00B14A2E">
        <w:trPr>
          <w:trHeight w:val="720"/>
        </w:trPr>
        <w:tc>
          <w:tcPr>
            <w:tcW w:w="993" w:type="dxa"/>
            <w:vMerge/>
            <w:tcBorders>
              <w:top w:val="single" w:sz="4" w:space="0" w:color="auto"/>
              <w:left w:val="single" w:sz="4" w:space="0" w:color="auto"/>
              <w:bottom w:val="nil"/>
              <w:right w:val="single" w:sz="4" w:space="0" w:color="auto"/>
            </w:tcBorders>
            <w:hideMark/>
          </w:tcPr>
          <w:p w:rsidR="001732FF" w:rsidRPr="00B14A2E" w:rsidRDefault="001732FF" w:rsidP="00224613">
            <w:pPr>
              <w:jc w:val="center"/>
              <w:rPr>
                <w:sz w:val="24"/>
                <w:szCs w:val="24"/>
              </w:rPr>
            </w:pPr>
          </w:p>
        </w:tc>
        <w:tc>
          <w:tcPr>
            <w:tcW w:w="2268" w:type="dxa"/>
            <w:gridSpan w:val="3"/>
            <w:vMerge/>
            <w:tcBorders>
              <w:top w:val="single" w:sz="4" w:space="0" w:color="auto"/>
              <w:left w:val="single" w:sz="4" w:space="0" w:color="auto"/>
              <w:bottom w:val="nil"/>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224613">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1732FF" w:rsidRPr="00B14A2E" w:rsidRDefault="001732FF" w:rsidP="00224613">
            <w:pPr>
              <w:jc w:val="center"/>
              <w:rPr>
                <w:sz w:val="24"/>
                <w:szCs w:val="24"/>
              </w:rPr>
            </w:pPr>
          </w:p>
        </w:tc>
        <w:tc>
          <w:tcPr>
            <w:tcW w:w="1640"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224613">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480"/>
        </w:trPr>
        <w:tc>
          <w:tcPr>
            <w:tcW w:w="993" w:type="dxa"/>
            <w:vMerge/>
            <w:tcBorders>
              <w:top w:val="single" w:sz="4" w:space="0" w:color="auto"/>
              <w:left w:val="single" w:sz="4" w:space="0" w:color="auto"/>
              <w:bottom w:val="nil"/>
              <w:right w:val="single" w:sz="4" w:space="0" w:color="auto"/>
            </w:tcBorders>
            <w:hideMark/>
          </w:tcPr>
          <w:p w:rsidR="001732FF" w:rsidRPr="00B14A2E" w:rsidRDefault="001732FF" w:rsidP="00224613">
            <w:pPr>
              <w:jc w:val="center"/>
              <w:rPr>
                <w:sz w:val="24"/>
                <w:szCs w:val="24"/>
              </w:rPr>
            </w:pPr>
          </w:p>
        </w:tc>
        <w:tc>
          <w:tcPr>
            <w:tcW w:w="2268" w:type="dxa"/>
            <w:gridSpan w:val="3"/>
            <w:vMerge/>
            <w:tcBorders>
              <w:top w:val="single" w:sz="4" w:space="0" w:color="auto"/>
              <w:left w:val="single" w:sz="4" w:space="0" w:color="auto"/>
              <w:bottom w:val="nil"/>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224613">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1732FF" w:rsidRPr="00B14A2E" w:rsidRDefault="001732FF" w:rsidP="00224613">
            <w:pPr>
              <w:jc w:val="center"/>
              <w:rPr>
                <w:sz w:val="24"/>
                <w:szCs w:val="24"/>
              </w:rPr>
            </w:pPr>
          </w:p>
        </w:tc>
        <w:tc>
          <w:tcPr>
            <w:tcW w:w="1640"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224613">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480"/>
        </w:trPr>
        <w:tc>
          <w:tcPr>
            <w:tcW w:w="993"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посел</w:t>
            </w:r>
            <w:r w:rsidRPr="00B14A2E">
              <w:rPr>
                <w:sz w:val="24"/>
                <w:szCs w:val="24"/>
              </w:rPr>
              <w:t>е</w:t>
            </w:r>
            <w:r w:rsidRPr="00B14A2E">
              <w:rPr>
                <w:sz w:val="24"/>
                <w:szCs w:val="24"/>
              </w:rPr>
              <w:t>ний</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1732FF" w:rsidRPr="00B14A2E" w:rsidRDefault="001732FF" w:rsidP="00224613">
            <w:pPr>
              <w:jc w:val="center"/>
              <w:rPr>
                <w:sz w:val="24"/>
                <w:szCs w:val="24"/>
              </w:rPr>
            </w:pPr>
          </w:p>
        </w:tc>
        <w:tc>
          <w:tcPr>
            <w:tcW w:w="1640"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224613">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224613">
            <w:pPr>
              <w:jc w:val="center"/>
              <w:rPr>
                <w:sz w:val="24"/>
                <w:szCs w:val="24"/>
              </w:rPr>
            </w:pPr>
            <w:r w:rsidRPr="00B14A2E">
              <w:rPr>
                <w:sz w:val="24"/>
                <w:szCs w:val="24"/>
              </w:rPr>
              <w:t>2.1.3.</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224613">
            <w:pPr>
              <w:jc w:val="both"/>
              <w:rPr>
                <w:sz w:val="24"/>
                <w:szCs w:val="24"/>
              </w:rPr>
            </w:pPr>
            <w:r w:rsidRPr="00B14A2E">
              <w:rPr>
                <w:sz w:val="24"/>
                <w:szCs w:val="24"/>
              </w:rPr>
              <w:t>Благоустройство дворовых террит</w:t>
            </w:r>
            <w:r w:rsidRPr="00B14A2E">
              <w:rPr>
                <w:sz w:val="24"/>
                <w:szCs w:val="24"/>
              </w:rPr>
              <w:t>о</w:t>
            </w:r>
            <w:r w:rsidRPr="00B14A2E">
              <w:rPr>
                <w:sz w:val="24"/>
                <w:szCs w:val="24"/>
              </w:rPr>
              <w:t>рий</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224613">
            <w:pPr>
              <w:jc w:val="both"/>
              <w:rPr>
                <w:sz w:val="24"/>
                <w:szCs w:val="24"/>
              </w:rPr>
            </w:pPr>
            <w:r w:rsidRPr="00B14A2E">
              <w:rPr>
                <w:sz w:val="24"/>
                <w:szCs w:val="24"/>
              </w:rPr>
              <w:t>админис</w:t>
            </w:r>
            <w:r w:rsidRPr="00B14A2E">
              <w:rPr>
                <w:sz w:val="24"/>
                <w:szCs w:val="24"/>
              </w:rPr>
              <w:t>т</w:t>
            </w:r>
            <w:r w:rsidRPr="00B14A2E">
              <w:rPr>
                <w:sz w:val="24"/>
                <w:szCs w:val="24"/>
              </w:rPr>
              <w:t>рация г</w:t>
            </w:r>
            <w:r w:rsidRPr="00B14A2E">
              <w:rPr>
                <w:sz w:val="24"/>
                <w:szCs w:val="24"/>
              </w:rPr>
              <w:t>о</w:t>
            </w:r>
            <w:r w:rsidRPr="00B14A2E">
              <w:rPr>
                <w:sz w:val="24"/>
                <w:szCs w:val="24"/>
              </w:rPr>
              <w:t xml:space="preserve">родского (сельского) </w:t>
            </w:r>
            <w:r w:rsidRPr="00B14A2E">
              <w:rPr>
                <w:sz w:val="24"/>
                <w:szCs w:val="24"/>
              </w:rPr>
              <w:lastRenderedPageBreak/>
              <w:t>поселения</w:t>
            </w:r>
          </w:p>
          <w:p w:rsidR="00224613" w:rsidRPr="00B14A2E" w:rsidRDefault="00224613" w:rsidP="00224613">
            <w:pPr>
              <w:jc w:val="both"/>
              <w:rPr>
                <w:sz w:val="24"/>
                <w:szCs w:val="24"/>
              </w:rPr>
            </w:pPr>
          </w:p>
          <w:p w:rsidR="00224613" w:rsidRPr="00B14A2E" w:rsidRDefault="00224613" w:rsidP="00224613">
            <w:pPr>
              <w:jc w:val="both"/>
              <w:rPr>
                <w:sz w:val="24"/>
                <w:szCs w:val="24"/>
              </w:rPr>
            </w:pPr>
          </w:p>
          <w:p w:rsidR="00224613" w:rsidRPr="00B14A2E" w:rsidRDefault="00224613" w:rsidP="00224613">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613,67</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613,67</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r>
      <w:tr w:rsidR="001732FF" w:rsidRPr="00B14A2E" w:rsidTr="00B14A2E">
        <w:trPr>
          <w:trHeight w:val="7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lastRenderedPageBreak/>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lastRenderedPageBreak/>
              <w:t>552,30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552,30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48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48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посел</w:t>
            </w:r>
            <w:r w:rsidRPr="00B14A2E">
              <w:rPr>
                <w:sz w:val="24"/>
                <w:szCs w:val="24"/>
              </w:rPr>
              <w:t>е</w:t>
            </w:r>
            <w:r w:rsidRPr="00B14A2E">
              <w:rPr>
                <w:sz w:val="24"/>
                <w:szCs w:val="24"/>
              </w:rPr>
              <w:t>ний</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61,37</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61,37</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300"/>
        </w:trPr>
        <w:tc>
          <w:tcPr>
            <w:tcW w:w="4679" w:type="dxa"/>
            <w:gridSpan w:val="5"/>
            <w:vMerge w:val="restart"/>
            <w:tcBorders>
              <w:top w:val="single" w:sz="4" w:space="0" w:color="auto"/>
              <w:left w:val="single" w:sz="4" w:space="0" w:color="auto"/>
              <w:bottom w:val="nil"/>
              <w:right w:val="single" w:sz="4" w:space="0" w:color="000000"/>
            </w:tcBorders>
            <w:shd w:val="clear" w:color="auto" w:fill="auto"/>
            <w:hideMark/>
          </w:tcPr>
          <w:p w:rsidR="001732FF" w:rsidRPr="00B14A2E" w:rsidRDefault="001732FF" w:rsidP="00224613">
            <w:pPr>
              <w:rPr>
                <w:b/>
                <w:sz w:val="24"/>
                <w:szCs w:val="24"/>
              </w:rPr>
            </w:pPr>
            <w:r w:rsidRPr="00B14A2E">
              <w:rPr>
                <w:b/>
                <w:sz w:val="24"/>
                <w:szCs w:val="24"/>
              </w:rPr>
              <w:t>Всего по задаче</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b/>
                <w:sz w:val="24"/>
                <w:szCs w:val="24"/>
              </w:rPr>
            </w:pPr>
            <w:r w:rsidRPr="00B14A2E">
              <w:rPr>
                <w:b/>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613,67</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0,00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613,67</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0,00</w:t>
            </w:r>
          </w:p>
        </w:tc>
      </w:tr>
      <w:tr w:rsidR="001732FF" w:rsidRPr="00B14A2E" w:rsidTr="00B14A2E">
        <w:trPr>
          <w:trHeight w:val="720"/>
        </w:trPr>
        <w:tc>
          <w:tcPr>
            <w:tcW w:w="4679" w:type="dxa"/>
            <w:gridSpan w:val="5"/>
            <w:vMerge/>
            <w:tcBorders>
              <w:top w:val="single" w:sz="4" w:space="0" w:color="auto"/>
              <w:left w:val="single" w:sz="4" w:space="0" w:color="auto"/>
              <w:bottom w:val="nil"/>
              <w:right w:val="single" w:sz="4" w:space="0" w:color="000000"/>
            </w:tcBorders>
            <w:hideMark/>
          </w:tcPr>
          <w:p w:rsidR="001732FF" w:rsidRPr="00B14A2E" w:rsidRDefault="001732FF" w:rsidP="00224613">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b/>
                <w:sz w:val="24"/>
                <w:szCs w:val="24"/>
              </w:rPr>
            </w:pPr>
            <w:r w:rsidRPr="00B14A2E">
              <w:rPr>
                <w:b/>
                <w:sz w:val="24"/>
                <w:szCs w:val="24"/>
              </w:rPr>
              <w:t>бюджет автоно</w:t>
            </w:r>
            <w:r w:rsidRPr="00B14A2E">
              <w:rPr>
                <w:b/>
                <w:sz w:val="24"/>
                <w:szCs w:val="24"/>
              </w:rPr>
              <w:t>м</w:t>
            </w:r>
            <w:r w:rsidRPr="00B14A2E">
              <w:rPr>
                <w:b/>
                <w:sz w:val="24"/>
                <w:szCs w:val="24"/>
              </w:rPr>
              <w:t>ного о</w:t>
            </w:r>
            <w:r w:rsidRPr="00B14A2E">
              <w:rPr>
                <w:b/>
                <w:sz w:val="24"/>
                <w:szCs w:val="24"/>
              </w:rPr>
              <w:t>к</w:t>
            </w:r>
            <w:r w:rsidRPr="00B14A2E">
              <w:rPr>
                <w:b/>
                <w:sz w:val="24"/>
                <w:szCs w:val="24"/>
              </w:rPr>
              <w:t>руга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552,30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0,00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552,30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0,00</w:t>
            </w:r>
          </w:p>
        </w:tc>
      </w:tr>
      <w:tr w:rsidR="001732FF" w:rsidRPr="00B14A2E" w:rsidTr="00B14A2E">
        <w:trPr>
          <w:trHeight w:val="480"/>
        </w:trPr>
        <w:tc>
          <w:tcPr>
            <w:tcW w:w="4679" w:type="dxa"/>
            <w:gridSpan w:val="5"/>
            <w:vMerge/>
            <w:tcBorders>
              <w:top w:val="single" w:sz="4" w:space="0" w:color="auto"/>
              <w:left w:val="single" w:sz="4" w:space="0" w:color="auto"/>
              <w:bottom w:val="nil"/>
              <w:right w:val="single" w:sz="4" w:space="0" w:color="000000"/>
            </w:tcBorders>
            <w:hideMark/>
          </w:tcPr>
          <w:p w:rsidR="001732FF" w:rsidRPr="00B14A2E" w:rsidRDefault="001732FF" w:rsidP="00224613">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b/>
                <w:sz w:val="24"/>
                <w:szCs w:val="24"/>
              </w:rPr>
            </w:pPr>
            <w:r w:rsidRPr="00B14A2E">
              <w:rPr>
                <w:b/>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0,00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p>
        </w:tc>
      </w:tr>
      <w:tr w:rsidR="001732FF" w:rsidRPr="00B14A2E" w:rsidTr="00B14A2E">
        <w:trPr>
          <w:trHeight w:val="480"/>
        </w:trPr>
        <w:tc>
          <w:tcPr>
            <w:tcW w:w="4679" w:type="dxa"/>
            <w:gridSpan w:val="5"/>
            <w:vMerge/>
            <w:tcBorders>
              <w:top w:val="single" w:sz="4" w:space="0" w:color="auto"/>
              <w:left w:val="single" w:sz="4" w:space="0" w:color="auto"/>
              <w:bottom w:val="nil"/>
              <w:right w:val="single" w:sz="4" w:space="0" w:color="000000"/>
            </w:tcBorders>
            <w:hideMark/>
          </w:tcPr>
          <w:p w:rsidR="001732FF" w:rsidRPr="00B14A2E" w:rsidRDefault="001732FF" w:rsidP="00224613">
            <w:pPr>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b/>
                <w:sz w:val="24"/>
                <w:szCs w:val="24"/>
              </w:rPr>
            </w:pPr>
            <w:r w:rsidRPr="00B14A2E">
              <w:rPr>
                <w:b/>
                <w:sz w:val="24"/>
                <w:szCs w:val="24"/>
              </w:rPr>
              <w:t>бюджет посел</w:t>
            </w:r>
            <w:r w:rsidRPr="00B14A2E">
              <w:rPr>
                <w:b/>
                <w:sz w:val="24"/>
                <w:szCs w:val="24"/>
              </w:rPr>
              <w:t>е</w:t>
            </w:r>
            <w:r w:rsidRPr="00B14A2E">
              <w:rPr>
                <w:b/>
                <w:sz w:val="24"/>
                <w:szCs w:val="24"/>
              </w:rPr>
              <w:t>ний</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61,37</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0,00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61,37</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0,00</w:t>
            </w:r>
          </w:p>
        </w:tc>
      </w:tr>
      <w:tr w:rsidR="001732FF" w:rsidRPr="00B14A2E" w:rsidTr="00B14A2E">
        <w:trPr>
          <w:trHeight w:val="300"/>
        </w:trPr>
        <w:tc>
          <w:tcPr>
            <w:tcW w:w="4679" w:type="dxa"/>
            <w:gridSpan w:val="5"/>
            <w:vMerge w:val="restart"/>
            <w:tcBorders>
              <w:top w:val="single" w:sz="4" w:space="0" w:color="auto"/>
              <w:left w:val="single" w:sz="4" w:space="0" w:color="auto"/>
              <w:bottom w:val="nil"/>
              <w:right w:val="nil"/>
            </w:tcBorders>
            <w:shd w:val="clear" w:color="auto" w:fill="auto"/>
            <w:hideMark/>
          </w:tcPr>
          <w:p w:rsidR="001732FF" w:rsidRPr="00B14A2E" w:rsidRDefault="00224613" w:rsidP="00224613">
            <w:pPr>
              <w:rPr>
                <w:b/>
                <w:bCs/>
                <w:sz w:val="24"/>
                <w:szCs w:val="24"/>
              </w:rPr>
            </w:pPr>
            <w:r w:rsidRPr="00B14A2E">
              <w:rPr>
                <w:b/>
                <w:bCs/>
                <w:sz w:val="24"/>
                <w:szCs w:val="24"/>
              </w:rPr>
              <w:t>В</w:t>
            </w:r>
            <w:r w:rsidR="001732FF" w:rsidRPr="00B14A2E">
              <w:rPr>
                <w:b/>
                <w:bCs/>
                <w:sz w:val="24"/>
                <w:szCs w:val="24"/>
              </w:rPr>
              <w:t>сего по Подпрограмме 2</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b/>
                <w:bCs/>
                <w:sz w:val="24"/>
                <w:szCs w:val="24"/>
              </w:rPr>
            </w:pPr>
            <w:r w:rsidRPr="00B14A2E">
              <w:rPr>
                <w:b/>
                <w:bCs/>
                <w:sz w:val="24"/>
                <w:szCs w:val="24"/>
              </w:rPr>
              <w:t>всего</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613,67</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613,67</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r>
      <w:tr w:rsidR="001732FF" w:rsidRPr="00B14A2E" w:rsidTr="00B14A2E">
        <w:trPr>
          <w:trHeight w:val="720"/>
        </w:trPr>
        <w:tc>
          <w:tcPr>
            <w:tcW w:w="4679" w:type="dxa"/>
            <w:gridSpan w:val="5"/>
            <w:vMerge/>
            <w:tcBorders>
              <w:top w:val="single" w:sz="4" w:space="0" w:color="auto"/>
              <w:left w:val="single" w:sz="4" w:space="0" w:color="auto"/>
              <w:bottom w:val="nil"/>
              <w:right w:val="nil"/>
            </w:tcBorders>
            <w:vAlign w:val="center"/>
            <w:hideMark/>
          </w:tcPr>
          <w:p w:rsidR="001732FF" w:rsidRPr="00B14A2E" w:rsidRDefault="001732FF" w:rsidP="001732FF">
            <w:pPr>
              <w:rPr>
                <w:b/>
                <w:bCs/>
                <w:sz w:val="24"/>
                <w:szCs w:val="24"/>
              </w:rPr>
            </w:pPr>
          </w:p>
        </w:tc>
        <w:tc>
          <w:tcPr>
            <w:tcW w:w="1276" w:type="dxa"/>
            <w:tcBorders>
              <w:top w:val="nil"/>
              <w:left w:val="single" w:sz="4" w:space="0" w:color="auto"/>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бюджет автоно</w:t>
            </w:r>
            <w:r w:rsidRPr="00B14A2E">
              <w:rPr>
                <w:b/>
                <w:bCs/>
                <w:sz w:val="24"/>
                <w:szCs w:val="24"/>
              </w:rPr>
              <w:t>м</w:t>
            </w:r>
            <w:r w:rsidRPr="00B14A2E">
              <w:rPr>
                <w:b/>
                <w:bCs/>
                <w:sz w:val="24"/>
                <w:szCs w:val="24"/>
              </w:rPr>
              <w:t>ного о</w:t>
            </w:r>
            <w:r w:rsidRPr="00B14A2E">
              <w:rPr>
                <w:b/>
                <w:bCs/>
                <w:sz w:val="24"/>
                <w:szCs w:val="24"/>
              </w:rPr>
              <w:t>к</w:t>
            </w:r>
            <w:r w:rsidRPr="00B14A2E">
              <w:rPr>
                <w:b/>
                <w:bCs/>
                <w:sz w:val="24"/>
                <w:szCs w:val="24"/>
              </w:rPr>
              <w:t>руга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552,30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552,30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r>
      <w:tr w:rsidR="001732FF" w:rsidRPr="00B14A2E" w:rsidTr="00B14A2E">
        <w:trPr>
          <w:trHeight w:val="480"/>
        </w:trPr>
        <w:tc>
          <w:tcPr>
            <w:tcW w:w="4679" w:type="dxa"/>
            <w:gridSpan w:val="5"/>
            <w:vMerge/>
            <w:tcBorders>
              <w:top w:val="single" w:sz="4" w:space="0" w:color="auto"/>
              <w:left w:val="single" w:sz="4" w:space="0" w:color="auto"/>
              <w:bottom w:val="nil"/>
              <w:right w:val="nil"/>
            </w:tcBorders>
            <w:vAlign w:val="center"/>
            <w:hideMark/>
          </w:tcPr>
          <w:p w:rsidR="001732FF" w:rsidRPr="00B14A2E" w:rsidRDefault="001732FF" w:rsidP="001732FF">
            <w:pPr>
              <w:rPr>
                <w:b/>
                <w:bCs/>
                <w:sz w:val="24"/>
                <w:szCs w:val="24"/>
              </w:rPr>
            </w:pPr>
          </w:p>
        </w:tc>
        <w:tc>
          <w:tcPr>
            <w:tcW w:w="1276" w:type="dxa"/>
            <w:tcBorders>
              <w:top w:val="nil"/>
              <w:left w:val="single" w:sz="4" w:space="0" w:color="auto"/>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r>
      <w:tr w:rsidR="001732FF" w:rsidRPr="00B14A2E" w:rsidTr="00B14A2E">
        <w:trPr>
          <w:trHeight w:val="480"/>
        </w:trPr>
        <w:tc>
          <w:tcPr>
            <w:tcW w:w="4679" w:type="dxa"/>
            <w:gridSpan w:val="5"/>
            <w:vMerge/>
            <w:tcBorders>
              <w:top w:val="single" w:sz="4" w:space="0" w:color="auto"/>
              <w:left w:val="single" w:sz="4" w:space="0" w:color="auto"/>
              <w:bottom w:val="nil"/>
              <w:right w:val="nil"/>
            </w:tcBorders>
            <w:vAlign w:val="center"/>
            <w:hideMark/>
          </w:tcPr>
          <w:p w:rsidR="001732FF" w:rsidRPr="00B14A2E" w:rsidRDefault="001732FF" w:rsidP="001732FF">
            <w:pPr>
              <w:rPr>
                <w:b/>
                <w:bCs/>
                <w:sz w:val="24"/>
                <w:szCs w:val="24"/>
              </w:rPr>
            </w:pPr>
          </w:p>
        </w:tc>
        <w:tc>
          <w:tcPr>
            <w:tcW w:w="1276" w:type="dxa"/>
            <w:tcBorders>
              <w:top w:val="nil"/>
              <w:left w:val="single" w:sz="4" w:space="0" w:color="auto"/>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бюджет посел</w:t>
            </w:r>
            <w:r w:rsidRPr="00B14A2E">
              <w:rPr>
                <w:b/>
                <w:bCs/>
                <w:sz w:val="24"/>
                <w:szCs w:val="24"/>
              </w:rPr>
              <w:t>е</w:t>
            </w:r>
            <w:r w:rsidRPr="00B14A2E">
              <w:rPr>
                <w:b/>
                <w:bCs/>
                <w:sz w:val="24"/>
                <w:szCs w:val="24"/>
              </w:rPr>
              <w:t>ний</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61,37</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61,37</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r>
      <w:tr w:rsidR="00224613" w:rsidRPr="00B14A2E" w:rsidTr="00B14A2E">
        <w:trPr>
          <w:trHeight w:val="300"/>
        </w:trPr>
        <w:tc>
          <w:tcPr>
            <w:tcW w:w="15775"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4613" w:rsidRPr="00B14A2E" w:rsidRDefault="00224613" w:rsidP="001732FF">
            <w:pPr>
              <w:rPr>
                <w:b/>
                <w:sz w:val="24"/>
                <w:szCs w:val="24"/>
              </w:rPr>
            </w:pPr>
            <w:r w:rsidRPr="00B14A2E">
              <w:rPr>
                <w:b/>
                <w:sz w:val="24"/>
                <w:szCs w:val="24"/>
              </w:rPr>
              <w:t>Подпрограмма 3 «Обеспечение равных прав потребителей на получение энергетических ресурсов»</w:t>
            </w:r>
          </w:p>
        </w:tc>
      </w:tr>
      <w:tr w:rsidR="00224613" w:rsidRPr="00B14A2E" w:rsidTr="001A3332">
        <w:trPr>
          <w:trHeight w:val="300"/>
        </w:trPr>
        <w:tc>
          <w:tcPr>
            <w:tcW w:w="15775"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4613" w:rsidRPr="00B14A2E" w:rsidRDefault="00224613" w:rsidP="001732FF">
            <w:pPr>
              <w:rPr>
                <w:b/>
                <w:sz w:val="24"/>
                <w:szCs w:val="24"/>
              </w:rPr>
            </w:pPr>
            <w:r w:rsidRPr="00B14A2E">
              <w:rPr>
                <w:b/>
                <w:sz w:val="24"/>
                <w:szCs w:val="24"/>
              </w:rPr>
              <w:t>Задача 1. Обеспечение равных прав потребителей на получение энергетических ресурсов</w:t>
            </w:r>
          </w:p>
        </w:tc>
      </w:tr>
      <w:tr w:rsidR="001732FF" w:rsidRPr="00B14A2E" w:rsidTr="001A3332">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3.1.</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224613">
            <w:pPr>
              <w:jc w:val="both"/>
              <w:rPr>
                <w:sz w:val="24"/>
                <w:szCs w:val="24"/>
              </w:rPr>
            </w:pPr>
            <w:r w:rsidRPr="00B14A2E">
              <w:rPr>
                <w:sz w:val="24"/>
                <w:szCs w:val="24"/>
              </w:rPr>
              <w:t>Возмещение нед</w:t>
            </w:r>
            <w:r w:rsidRPr="00B14A2E">
              <w:rPr>
                <w:sz w:val="24"/>
                <w:szCs w:val="24"/>
              </w:rPr>
              <w:t>о</w:t>
            </w:r>
            <w:r w:rsidRPr="00B14A2E">
              <w:rPr>
                <w:sz w:val="24"/>
                <w:szCs w:val="24"/>
              </w:rPr>
              <w:t>полученных дох</w:t>
            </w:r>
            <w:r w:rsidRPr="00B14A2E">
              <w:rPr>
                <w:sz w:val="24"/>
                <w:szCs w:val="24"/>
              </w:rPr>
              <w:t>о</w:t>
            </w:r>
            <w:r w:rsidRPr="00B14A2E">
              <w:rPr>
                <w:sz w:val="24"/>
                <w:szCs w:val="24"/>
              </w:rPr>
              <w:lastRenderedPageBreak/>
              <w:t>дов организациям, осуществляющим реализацию эле</w:t>
            </w:r>
            <w:r w:rsidRPr="00B14A2E">
              <w:rPr>
                <w:sz w:val="24"/>
                <w:szCs w:val="24"/>
              </w:rPr>
              <w:t>к</w:t>
            </w:r>
            <w:r w:rsidRPr="00B14A2E">
              <w:rPr>
                <w:sz w:val="24"/>
                <w:szCs w:val="24"/>
              </w:rPr>
              <w:t>трической энергии населению и пр</w:t>
            </w:r>
            <w:r w:rsidRPr="00B14A2E">
              <w:rPr>
                <w:sz w:val="24"/>
                <w:szCs w:val="24"/>
              </w:rPr>
              <w:t>и</w:t>
            </w:r>
            <w:r w:rsidRPr="00B14A2E">
              <w:rPr>
                <w:sz w:val="24"/>
                <w:szCs w:val="24"/>
              </w:rPr>
              <w:t>равненным к ним категориям потр</w:t>
            </w:r>
            <w:r w:rsidRPr="00B14A2E">
              <w:rPr>
                <w:sz w:val="24"/>
                <w:szCs w:val="24"/>
              </w:rPr>
              <w:t>е</w:t>
            </w:r>
            <w:r w:rsidRPr="00B14A2E">
              <w:rPr>
                <w:sz w:val="24"/>
                <w:szCs w:val="24"/>
              </w:rPr>
              <w:t>бителей в зоне д</w:t>
            </w:r>
            <w:r w:rsidRPr="00B14A2E">
              <w:rPr>
                <w:sz w:val="24"/>
                <w:szCs w:val="24"/>
              </w:rPr>
              <w:t>е</w:t>
            </w:r>
            <w:r w:rsidRPr="00B14A2E">
              <w:rPr>
                <w:sz w:val="24"/>
                <w:szCs w:val="24"/>
              </w:rPr>
              <w:t>централизованного электроснабжения автономного окр</w:t>
            </w:r>
            <w:r w:rsidRPr="00B14A2E">
              <w:rPr>
                <w:sz w:val="24"/>
                <w:szCs w:val="24"/>
              </w:rPr>
              <w:t>у</w:t>
            </w:r>
            <w:r w:rsidRPr="00B14A2E">
              <w:rPr>
                <w:sz w:val="24"/>
                <w:szCs w:val="24"/>
              </w:rPr>
              <w:t>га по социально ориентированным тарифам</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224613" w:rsidP="00224613">
            <w:pPr>
              <w:jc w:val="both"/>
              <w:rPr>
                <w:sz w:val="24"/>
                <w:szCs w:val="24"/>
              </w:rPr>
            </w:pPr>
            <w:r w:rsidRPr="00B14A2E">
              <w:rPr>
                <w:sz w:val="24"/>
                <w:szCs w:val="24"/>
              </w:rPr>
              <w:lastRenderedPageBreak/>
              <w:t>о</w:t>
            </w:r>
            <w:r w:rsidR="001732FF" w:rsidRPr="00B14A2E">
              <w:rPr>
                <w:sz w:val="24"/>
                <w:szCs w:val="24"/>
              </w:rPr>
              <w:t>тдел ж</w:t>
            </w:r>
            <w:r w:rsidR="001732FF" w:rsidRPr="00B14A2E">
              <w:rPr>
                <w:sz w:val="24"/>
                <w:szCs w:val="24"/>
              </w:rPr>
              <w:t>и</w:t>
            </w:r>
            <w:r w:rsidR="001732FF" w:rsidRPr="00B14A2E">
              <w:rPr>
                <w:sz w:val="24"/>
                <w:szCs w:val="24"/>
              </w:rPr>
              <w:t>лищно-</w:t>
            </w:r>
            <w:r w:rsidR="001732FF" w:rsidRPr="00B14A2E">
              <w:rPr>
                <w:sz w:val="24"/>
                <w:szCs w:val="24"/>
              </w:rPr>
              <w:lastRenderedPageBreak/>
              <w:t>комм</w:t>
            </w:r>
            <w:r w:rsidR="001732FF" w:rsidRPr="00B14A2E">
              <w:rPr>
                <w:sz w:val="24"/>
                <w:szCs w:val="24"/>
              </w:rPr>
              <w:t>у</w:t>
            </w:r>
            <w:r w:rsidR="001732FF" w:rsidRPr="00B14A2E">
              <w:rPr>
                <w:sz w:val="24"/>
                <w:szCs w:val="24"/>
              </w:rPr>
              <w:t>нального хозяйства, энергетики и стро</w:t>
            </w:r>
            <w:r w:rsidR="001732FF" w:rsidRPr="00B14A2E">
              <w:rPr>
                <w:sz w:val="24"/>
                <w:szCs w:val="24"/>
              </w:rPr>
              <w:t>и</w:t>
            </w:r>
            <w:r w:rsidR="001732FF" w:rsidRPr="00B14A2E">
              <w:rPr>
                <w:sz w:val="24"/>
                <w:szCs w:val="24"/>
              </w:rPr>
              <w:t>тельства админис</w:t>
            </w:r>
            <w:r w:rsidR="001732FF" w:rsidRPr="00B14A2E">
              <w:rPr>
                <w:sz w:val="24"/>
                <w:szCs w:val="24"/>
              </w:rPr>
              <w:t>т</w:t>
            </w:r>
            <w:r w:rsidR="001732FF" w:rsidRPr="00B14A2E">
              <w:rPr>
                <w:sz w:val="24"/>
                <w:szCs w:val="24"/>
              </w:rPr>
              <w:t>рации ра</w:t>
            </w:r>
            <w:r w:rsidR="001732FF" w:rsidRPr="00B14A2E">
              <w:rPr>
                <w:sz w:val="24"/>
                <w:szCs w:val="24"/>
              </w:rPr>
              <w:t>й</w:t>
            </w:r>
            <w:r w:rsidR="001732FF"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93 931,80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25 807,80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23 696,00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22 342,00</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22 086,00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r>
      <w:tr w:rsidR="001732FF" w:rsidRPr="00B14A2E" w:rsidTr="001A3332">
        <w:trPr>
          <w:trHeight w:val="720"/>
        </w:trPr>
        <w:tc>
          <w:tcPr>
            <w:tcW w:w="993"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93 931,80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25 807,80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23 696,00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22 342,00</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22 086,00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r>
      <w:tr w:rsidR="001732FF" w:rsidRPr="00B14A2E" w:rsidTr="00B14A2E">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lastRenderedPageBreak/>
              <w:t>3.2.</w:t>
            </w:r>
          </w:p>
          <w:p w:rsidR="00224613" w:rsidRPr="00B14A2E" w:rsidRDefault="00224613" w:rsidP="00224613">
            <w:pPr>
              <w:jc w:val="center"/>
              <w:rPr>
                <w:sz w:val="24"/>
                <w:szCs w:val="24"/>
              </w:rPr>
            </w:pPr>
          </w:p>
          <w:p w:rsidR="00224613" w:rsidRPr="00B14A2E" w:rsidRDefault="00224613" w:rsidP="00224613">
            <w:pPr>
              <w:jc w:val="center"/>
              <w:rPr>
                <w:sz w:val="24"/>
                <w:szCs w:val="24"/>
              </w:rPr>
            </w:pPr>
          </w:p>
          <w:p w:rsidR="00224613" w:rsidRPr="00B14A2E" w:rsidRDefault="00224613" w:rsidP="00224613">
            <w:pPr>
              <w:jc w:val="center"/>
              <w:rPr>
                <w:sz w:val="24"/>
                <w:szCs w:val="24"/>
              </w:rPr>
            </w:pP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224613">
            <w:pPr>
              <w:jc w:val="both"/>
              <w:rPr>
                <w:sz w:val="24"/>
                <w:szCs w:val="24"/>
              </w:rPr>
            </w:pPr>
            <w:r w:rsidRPr="00B14A2E">
              <w:rPr>
                <w:sz w:val="24"/>
                <w:szCs w:val="24"/>
              </w:rPr>
              <w:t>Возмещение нед</w:t>
            </w:r>
            <w:r w:rsidRPr="00B14A2E">
              <w:rPr>
                <w:sz w:val="24"/>
                <w:szCs w:val="24"/>
              </w:rPr>
              <w:t>о</w:t>
            </w:r>
            <w:r w:rsidRPr="00B14A2E">
              <w:rPr>
                <w:sz w:val="24"/>
                <w:szCs w:val="24"/>
              </w:rPr>
              <w:t>полученных дох</w:t>
            </w:r>
            <w:r w:rsidRPr="00B14A2E">
              <w:rPr>
                <w:sz w:val="24"/>
                <w:szCs w:val="24"/>
              </w:rPr>
              <w:t>о</w:t>
            </w:r>
            <w:r w:rsidRPr="00B14A2E">
              <w:rPr>
                <w:sz w:val="24"/>
                <w:szCs w:val="24"/>
              </w:rPr>
              <w:t>дов организациям, осуществляющим реализацию эле</w:t>
            </w:r>
            <w:r w:rsidRPr="00B14A2E">
              <w:rPr>
                <w:sz w:val="24"/>
                <w:szCs w:val="24"/>
              </w:rPr>
              <w:t>к</w:t>
            </w:r>
            <w:r w:rsidRPr="00B14A2E">
              <w:rPr>
                <w:sz w:val="24"/>
                <w:szCs w:val="24"/>
              </w:rPr>
              <w:t>трической энергии прочим потребит</w:t>
            </w:r>
            <w:r w:rsidRPr="00B14A2E">
              <w:rPr>
                <w:sz w:val="24"/>
                <w:szCs w:val="24"/>
              </w:rPr>
              <w:t>е</w:t>
            </w:r>
            <w:r w:rsidRPr="00B14A2E">
              <w:rPr>
                <w:sz w:val="24"/>
                <w:szCs w:val="24"/>
              </w:rPr>
              <w:t>лям в зоне деце</w:t>
            </w:r>
            <w:r w:rsidRPr="00B14A2E">
              <w:rPr>
                <w:sz w:val="24"/>
                <w:szCs w:val="24"/>
              </w:rPr>
              <w:t>н</w:t>
            </w:r>
            <w:r w:rsidRPr="00B14A2E">
              <w:rPr>
                <w:sz w:val="24"/>
                <w:szCs w:val="24"/>
              </w:rPr>
              <w:t>трализованного электроснабжения автономного окр</w:t>
            </w:r>
            <w:r w:rsidRPr="00B14A2E">
              <w:rPr>
                <w:sz w:val="24"/>
                <w:szCs w:val="24"/>
              </w:rPr>
              <w:t>у</w:t>
            </w:r>
            <w:r w:rsidRPr="00B14A2E">
              <w:rPr>
                <w:sz w:val="24"/>
                <w:szCs w:val="24"/>
              </w:rPr>
              <w:t>га по цене электр</w:t>
            </w:r>
            <w:r w:rsidRPr="00B14A2E">
              <w:rPr>
                <w:sz w:val="24"/>
                <w:szCs w:val="24"/>
              </w:rPr>
              <w:t>и</w:t>
            </w:r>
            <w:r w:rsidRPr="00B14A2E">
              <w:rPr>
                <w:sz w:val="24"/>
                <w:szCs w:val="24"/>
              </w:rPr>
              <w:t>ческой энергии з</w:t>
            </w:r>
            <w:r w:rsidRPr="00B14A2E">
              <w:rPr>
                <w:sz w:val="24"/>
                <w:szCs w:val="24"/>
              </w:rPr>
              <w:t>о</w:t>
            </w:r>
            <w:r w:rsidRPr="00B14A2E">
              <w:rPr>
                <w:sz w:val="24"/>
                <w:szCs w:val="24"/>
              </w:rPr>
              <w:t>ны централизова</w:t>
            </w:r>
            <w:r w:rsidRPr="00B14A2E">
              <w:rPr>
                <w:sz w:val="24"/>
                <w:szCs w:val="24"/>
              </w:rPr>
              <w:t>н</w:t>
            </w:r>
            <w:r w:rsidRPr="00B14A2E">
              <w:rPr>
                <w:sz w:val="24"/>
                <w:szCs w:val="24"/>
              </w:rPr>
              <w:t>ного электросна</w:t>
            </w:r>
            <w:r w:rsidRPr="00B14A2E">
              <w:rPr>
                <w:sz w:val="24"/>
                <w:szCs w:val="24"/>
              </w:rPr>
              <w:t>б</w:t>
            </w:r>
            <w:r w:rsidRPr="00B14A2E">
              <w:rPr>
                <w:sz w:val="24"/>
                <w:szCs w:val="24"/>
              </w:rPr>
              <w:t>жения</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224613" w:rsidP="00224613">
            <w:pPr>
              <w:jc w:val="both"/>
              <w:rPr>
                <w:sz w:val="24"/>
                <w:szCs w:val="24"/>
              </w:rPr>
            </w:pPr>
            <w:r w:rsidRPr="00B14A2E">
              <w:rPr>
                <w:sz w:val="24"/>
                <w:szCs w:val="24"/>
              </w:rPr>
              <w:t>о</w:t>
            </w:r>
            <w:r w:rsidR="001732FF" w:rsidRPr="00B14A2E">
              <w:rPr>
                <w:sz w:val="24"/>
                <w:szCs w:val="24"/>
              </w:rPr>
              <w:t>тдел ж</w:t>
            </w:r>
            <w:r w:rsidR="001732FF" w:rsidRPr="00B14A2E">
              <w:rPr>
                <w:sz w:val="24"/>
                <w:szCs w:val="24"/>
              </w:rPr>
              <w:t>и</w:t>
            </w:r>
            <w:r w:rsidR="001732FF" w:rsidRPr="00B14A2E">
              <w:rPr>
                <w:sz w:val="24"/>
                <w:szCs w:val="24"/>
              </w:rPr>
              <w:t>лищно-комм</w:t>
            </w:r>
            <w:r w:rsidR="001732FF" w:rsidRPr="00B14A2E">
              <w:rPr>
                <w:sz w:val="24"/>
                <w:szCs w:val="24"/>
              </w:rPr>
              <w:t>у</w:t>
            </w:r>
            <w:r w:rsidR="001732FF" w:rsidRPr="00B14A2E">
              <w:rPr>
                <w:sz w:val="24"/>
                <w:szCs w:val="24"/>
              </w:rPr>
              <w:t>нального хозяйства, энергетики и стро</w:t>
            </w:r>
            <w:r w:rsidR="001732FF" w:rsidRPr="00B14A2E">
              <w:rPr>
                <w:sz w:val="24"/>
                <w:szCs w:val="24"/>
              </w:rPr>
              <w:t>и</w:t>
            </w:r>
            <w:r w:rsidR="001732FF" w:rsidRPr="00B14A2E">
              <w:rPr>
                <w:sz w:val="24"/>
                <w:szCs w:val="24"/>
              </w:rPr>
              <w:t>тельства админис</w:t>
            </w:r>
            <w:r w:rsidR="001732FF" w:rsidRPr="00B14A2E">
              <w:rPr>
                <w:sz w:val="24"/>
                <w:szCs w:val="24"/>
              </w:rPr>
              <w:t>т</w:t>
            </w:r>
            <w:r w:rsidR="001732FF" w:rsidRPr="00B14A2E">
              <w:rPr>
                <w:sz w:val="24"/>
                <w:szCs w:val="24"/>
              </w:rPr>
              <w:t>рации ра</w:t>
            </w:r>
            <w:r w:rsidR="001732FF" w:rsidRPr="00B14A2E">
              <w:rPr>
                <w:sz w:val="24"/>
                <w:szCs w:val="24"/>
              </w:rPr>
              <w:t>й</w:t>
            </w:r>
            <w:r w:rsidR="001732FF"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96 108,30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18 474,30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15 959,00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16 679,00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17 420,00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9 192,00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9 192,00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9 192,00</w:t>
            </w:r>
          </w:p>
        </w:tc>
      </w:tr>
      <w:tr w:rsidR="001732FF" w:rsidRPr="00B14A2E" w:rsidTr="00B14A2E">
        <w:trPr>
          <w:trHeight w:val="720"/>
        </w:trPr>
        <w:tc>
          <w:tcPr>
            <w:tcW w:w="993"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41 118,30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11 084,30</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9 575,00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10 007,00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10 452,00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r>
      <w:tr w:rsidR="001732FF" w:rsidRPr="00B14A2E" w:rsidTr="001A3332">
        <w:trPr>
          <w:trHeight w:val="480"/>
        </w:trPr>
        <w:tc>
          <w:tcPr>
            <w:tcW w:w="993"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54 990,00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7 390,00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6 384,00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6 672,00</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6 968,00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9 192,00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9 192,00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9 192,00</w:t>
            </w:r>
          </w:p>
        </w:tc>
      </w:tr>
      <w:tr w:rsidR="001732FF" w:rsidRPr="00B14A2E" w:rsidTr="001A3332">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Default="001732FF" w:rsidP="00224613">
            <w:pPr>
              <w:jc w:val="center"/>
              <w:rPr>
                <w:sz w:val="24"/>
                <w:szCs w:val="24"/>
              </w:rPr>
            </w:pPr>
            <w:r w:rsidRPr="00B14A2E">
              <w:rPr>
                <w:sz w:val="24"/>
                <w:szCs w:val="24"/>
              </w:rPr>
              <w:t>3.3.</w:t>
            </w:r>
          </w:p>
          <w:p w:rsidR="001A3332" w:rsidRDefault="001A3332" w:rsidP="00224613">
            <w:pPr>
              <w:jc w:val="center"/>
              <w:rPr>
                <w:sz w:val="24"/>
                <w:szCs w:val="24"/>
              </w:rPr>
            </w:pPr>
          </w:p>
          <w:p w:rsidR="001A3332" w:rsidRDefault="001A3332" w:rsidP="00224613">
            <w:pPr>
              <w:jc w:val="center"/>
              <w:rPr>
                <w:sz w:val="24"/>
                <w:szCs w:val="24"/>
              </w:rPr>
            </w:pPr>
          </w:p>
          <w:p w:rsidR="001A3332" w:rsidRDefault="001A3332" w:rsidP="00224613">
            <w:pPr>
              <w:jc w:val="center"/>
              <w:rPr>
                <w:sz w:val="24"/>
                <w:szCs w:val="24"/>
              </w:rPr>
            </w:pPr>
          </w:p>
          <w:p w:rsidR="001A3332" w:rsidRPr="00B14A2E" w:rsidRDefault="001A3332" w:rsidP="00224613">
            <w:pPr>
              <w:jc w:val="center"/>
              <w:rPr>
                <w:sz w:val="24"/>
                <w:szCs w:val="24"/>
              </w:rPr>
            </w:pP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224613">
            <w:pPr>
              <w:jc w:val="both"/>
              <w:rPr>
                <w:sz w:val="24"/>
                <w:szCs w:val="24"/>
              </w:rPr>
            </w:pPr>
            <w:r w:rsidRPr="00B14A2E">
              <w:rPr>
                <w:sz w:val="24"/>
                <w:szCs w:val="24"/>
              </w:rPr>
              <w:lastRenderedPageBreak/>
              <w:t>Обеспечение нас</w:t>
            </w:r>
            <w:r w:rsidRPr="00B14A2E">
              <w:rPr>
                <w:sz w:val="24"/>
                <w:szCs w:val="24"/>
              </w:rPr>
              <w:t>е</w:t>
            </w:r>
            <w:r w:rsidRPr="00B14A2E">
              <w:rPr>
                <w:sz w:val="24"/>
                <w:szCs w:val="24"/>
              </w:rPr>
              <w:t>ленных пунктов района круглос</w:t>
            </w:r>
            <w:r w:rsidRPr="00B14A2E">
              <w:rPr>
                <w:sz w:val="24"/>
                <w:szCs w:val="24"/>
              </w:rPr>
              <w:t>у</w:t>
            </w:r>
            <w:r w:rsidRPr="00B14A2E">
              <w:rPr>
                <w:sz w:val="24"/>
                <w:szCs w:val="24"/>
              </w:rPr>
              <w:lastRenderedPageBreak/>
              <w:t>точным электр</w:t>
            </w:r>
            <w:r w:rsidRPr="00B14A2E">
              <w:rPr>
                <w:sz w:val="24"/>
                <w:szCs w:val="24"/>
              </w:rPr>
              <w:t>о</w:t>
            </w:r>
            <w:r w:rsidRPr="00B14A2E">
              <w:rPr>
                <w:sz w:val="24"/>
                <w:szCs w:val="24"/>
              </w:rPr>
              <w:t>снабжением в зоне децентрализова</w:t>
            </w:r>
            <w:r w:rsidRPr="00B14A2E">
              <w:rPr>
                <w:sz w:val="24"/>
                <w:szCs w:val="24"/>
              </w:rPr>
              <w:t>н</w:t>
            </w:r>
            <w:r w:rsidRPr="00B14A2E">
              <w:rPr>
                <w:sz w:val="24"/>
                <w:szCs w:val="24"/>
              </w:rPr>
              <w:t>ного энергосна</w:t>
            </w:r>
            <w:r w:rsidRPr="00B14A2E">
              <w:rPr>
                <w:sz w:val="24"/>
                <w:szCs w:val="24"/>
              </w:rPr>
              <w:t>б</w:t>
            </w:r>
            <w:r w:rsidRPr="00B14A2E">
              <w:rPr>
                <w:sz w:val="24"/>
                <w:szCs w:val="24"/>
              </w:rPr>
              <w:t>жения</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224613" w:rsidP="00224613">
            <w:pPr>
              <w:jc w:val="both"/>
              <w:rPr>
                <w:sz w:val="24"/>
                <w:szCs w:val="24"/>
              </w:rPr>
            </w:pPr>
            <w:r w:rsidRPr="00B14A2E">
              <w:rPr>
                <w:sz w:val="24"/>
                <w:szCs w:val="24"/>
              </w:rPr>
              <w:lastRenderedPageBreak/>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 xml:space="preserve">ное казенное </w:t>
            </w:r>
            <w:r w:rsidRPr="00B14A2E">
              <w:rPr>
                <w:sz w:val="24"/>
                <w:szCs w:val="24"/>
              </w:rPr>
              <w:lastRenderedPageBreak/>
              <w:t>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1A3332">
        <w:trPr>
          <w:trHeight w:val="7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lastRenderedPageBreak/>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1A3332">
        <w:trPr>
          <w:trHeight w:val="48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1A3332">
        <w:trPr>
          <w:trHeight w:val="300"/>
        </w:trPr>
        <w:tc>
          <w:tcPr>
            <w:tcW w:w="4679" w:type="dxa"/>
            <w:gridSpan w:val="5"/>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rPr>
                <w:b/>
                <w:sz w:val="24"/>
                <w:szCs w:val="24"/>
              </w:rPr>
            </w:pPr>
            <w:r w:rsidRPr="00B14A2E">
              <w:rPr>
                <w:b/>
                <w:sz w:val="24"/>
                <w:szCs w:val="24"/>
              </w:rPr>
              <w:t>Всего по задаче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rPr>
                <w:b/>
                <w:sz w:val="24"/>
                <w:szCs w:val="24"/>
              </w:rPr>
            </w:pPr>
            <w:r w:rsidRPr="00B14A2E">
              <w:rPr>
                <w:b/>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190 040,10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44 282,10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39 655,00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39 021,00</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39 506,00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9 192,00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9 192,00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9 192,00</w:t>
            </w:r>
          </w:p>
        </w:tc>
      </w:tr>
      <w:tr w:rsidR="001732FF" w:rsidRPr="00B14A2E" w:rsidTr="00B14A2E">
        <w:trPr>
          <w:trHeight w:val="720"/>
        </w:trPr>
        <w:tc>
          <w:tcPr>
            <w:tcW w:w="4679" w:type="dxa"/>
            <w:gridSpan w:val="5"/>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rPr>
                <w:b/>
                <w:sz w:val="24"/>
                <w:szCs w:val="24"/>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rPr>
                <w:b/>
                <w:sz w:val="24"/>
                <w:szCs w:val="24"/>
              </w:rPr>
            </w:pPr>
            <w:r w:rsidRPr="00B14A2E">
              <w:rPr>
                <w:b/>
                <w:sz w:val="24"/>
                <w:szCs w:val="24"/>
              </w:rPr>
              <w:t>бюджет автоно</w:t>
            </w:r>
            <w:r w:rsidRPr="00B14A2E">
              <w:rPr>
                <w:b/>
                <w:sz w:val="24"/>
                <w:szCs w:val="24"/>
              </w:rPr>
              <w:t>м</w:t>
            </w:r>
            <w:r w:rsidRPr="00B14A2E">
              <w:rPr>
                <w:b/>
                <w:sz w:val="24"/>
                <w:szCs w:val="24"/>
              </w:rPr>
              <w:t>ного о</w:t>
            </w:r>
            <w:r w:rsidRPr="00B14A2E">
              <w:rPr>
                <w:b/>
                <w:sz w:val="24"/>
                <w:szCs w:val="24"/>
              </w:rPr>
              <w:t>к</w:t>
            </w:r>
            <w:r w:rsidRPr="00B14A2E">
              <w:rPr>
                <w:b/>
                <w:sz w:val="24"/>
                <w:szCs w:val="24"/>
              </w:rPr>
              <w:t>руга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135 050,10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36 892,10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33 271,00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32 349,00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32 538,00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0,00</w:t>
            </w:r>
          </w:p>
        </w:tc>
      </w:tr>
      <w:tr w:rsidR="001732FF" w:rsidRPr="00B14A2E" w:rsidTr="00B14A2E">
        <w:trPr>
          <w:trHeight w:val="480"/>
        </w:trPr>
        <w:tc>
          <w:tcPr>
            <w:tcW w:w="4679" w:type="dxa"/>
            <w:gridSpan w:val="5"/>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rPr>
                <w:b/>
                <w:sz w:val="24"/>
                <w:szCs w:val="24"/>
              </w:rPr>
            </w:pPr>
          </w:p>
        </w:tc>
        <w:tc>
          <w:tcPr>
            <w:tcW w:w="1276" w:type="dxa"/>
            <w:tcBorders>
              <w:top w:val="nil"/>
              <w:left w:val="single" w:sz="4" w:space="0" w:color="auto"/>
              <w:bottom w:val="single" w:sz="4" w:space="0" w:color="auto"/>
              <w:right w:val="single" w:sz="4" w:space="0" w:color="auto"/>
            </w:tcBorders>
            <w:shd w:val="clear" w:color="auto" w:fill="auto"/>
            <w:hideMark/>
          </w:tcPr>
          <w:p w:rsidR="001732FF" w:rsidRPr="00B14A2E" w:rsidRDefault="001732FF" w:rsidP="001732FF">
            <w:pPr>
              <w:rPr>
                <w:b/>
                <w:sz w:val="24"/>
                <w:szCs w:val="24"/>
              </w:rPr>
            </w:pPr>
            <w:r w:rsidRPr="00B14A2E">
              <w:rPr>
                <w:b/>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54 990,00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7 390,00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6 384,00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6 672,00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6 968,00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9 192,00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9 192,00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9 192,00</w:t>
            </w:r>
          </w:p>
        </w:tc>
      </w:tr>
      <w:tr w:rsidR="001732FF" w:rsidRPr="00B14A2E" w:rsidTr="00B14A2E">
        <w:trPr>
          <w:trHeight w:val="300"/>
        </w:trPr>
        <w:tc>
          <w:tcPr>
            <w:tcW w:w="4679"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224613" w:rsidP="00224613">
            <w:pPr>
              <w:rPr>
                <w:b/>
                <w:bCs/>
                <w:sz w:val="24"/>
                <w:szCs w:val="24"/>
              </w:rPr>
            </w:pPr>
            <w:r w:rsidRPr="00B14A2E">
              <w:rPr>
                <w:b/>
                <w:bCs/>
                <w:sz w:val="24"/>
                <w:szCs w:val="24"/>
              </w:rPr>
              <w:t>В</w:t>
            </w:r>
            <w:r w:rsidR="001732FF" w:rsidRPr="00B14A2E">
              <w:rPr>
                <w:b/>
                <w:bCs/>
                <w:sz w:val="24"/>
                <w:szCs w:val="24"/>
              </w:rPr>
              <w:t>сего по Подпрограмме 3</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rPr>
                <w:b/>
                <w:bCs/>
                <w:sz w:val="24"/>
                <w:szCs w:val="24"/>
              </w:rPr>
            </w:pPr>
            <w:r w:rsidRPr="00B14A2E">
              <w:rPr>
                <w:b/>
                <w:bCs/>
                <w:sz w:val="24"/>
                <w:szCs w:val="24"/>
              </w:rPr>
              <w:t>всего</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190 040,10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44 282,10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39 655,00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39 021,00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39 506,00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9 192,00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9 192,00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9 192,00</w:t>
            </w:r>
          </w:p>
        </w:tc>
      </w:tr>
      <w:tr w:rsidR="001732FF" w:rsidRPr="00B14A2E" w:rsidTr="00B14A2E">
        <w:trPr>
          <w:trHeight w:val="720"/>
        </w:trPr>
        <w:tc>
          <w:tcPr>
            <w:tcW w:w="4679" w:type="dxa"/>
            <w:gridSpan w:val="5"/>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bCs/>
                <w:sz w:val="24"/>
                <w:szCs w:val="24"/>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rPr>
                <w:b/>
                <w:bCs/>
                <w:sz w:val="24"/>
                <w:szCs w:val="24"/>
              </w:rPr>
            </w:pPr>
            <w:r w:rsidRPr="00B14A2E">
              <w:rPr>
                <w:b/>
                <w:bCs/>
                <w:sz w:val="24"/>
                <w:szCs w:val="24"/>
              </w:rPr>
              <w:t>бюджет автоно</w:t>
            </w:r>
            <w:r w:rsidRPr="00B14A2E">
              <w:rPr>
                <w:b/>
                <w:bCs/>
                <w:sz w:val="24"/>
                <w:szCs w:val="24"/>
              </w:rPr>
              <w:t>м</w:t>
            </w:r>
            <w:r w:rsidRPr="00B14A2E">
              <w:rPr>
                <w:b/>
                <w:bCs/>
                <w:sz w:val="24"/>
                <w:szCs w:val="24"/>
              </w:rPr>
              <w:t>ного о</w:t>
            </w:r>
            <w:r w:rsidRPr="00B14A2E">
              <w:rPr>
                <w:b/>
                <w:bCs/>
                <w:sz w:val="24"/>
                <w:szCs w:val="24"/>
              </w:rPr>
              <w:t>к</w:t>
            </w:r>
            <w:r w:rsidRPr="00B14A2E">
              <w:rPr>
                <w:b/>
                <w:bCs/>
                <w:sz w:val="24"/>
                <w:szCs w:val="24"/>
              </w:rPr>
              <w:t>руга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135 050,10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36 892,10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33 271,00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32 349,00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32 538,00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r>
      <w:tr w:rsidR="001732FF" w:rsidRPr="00B14A2E" w:rsidTr="00B14A2E">
        <w:trPr>
          <w:trHeight w:val="480"/>
        </w:trPr>
        <w:tc>
          <w:tcPr>
            <w:tcW w:w="4679" w:type="dxa"/>
            <w:gridSpan w:val="5"/>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bCs/>
                <w:sz w:val="24"/>
                <w:szCs w:val="24"/>
              </w:rPr>
            </w:pPr>
          </w:p>
        </w:tc>
        <w:tc>
          <w:tcPr>
            <w:tcW w:w="1276" w:type="dxa"/>
            <w:tcBorders>
              <w:top w:val="nil"/>
              <w:left w:val="single" w:sz="4" w:space="0" w:color="auto"/>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бюджет района</w:t>
            </w:r>
          </w:p>
          <w:p w:rsidR="00224613" w:rsidRPr="00B14A2E" w:rsidRDefault="00224613" w:rsidP="001732FF">
            <w:pPr>
              <w:rPr>
                <w:b/>
                <w:bCs/>
                <w:sz w:val="24"/>
                <w:szCs w:val="24"/>
              </w:rPr>
            </w:pPr>
          </w:p>
          <w:p w:rsidR="00224613" w:rsidRPr="00B14A2E" w:rsidRDefault="00224613" w:rsidP="001732FF">
            <w:pPr>
              <w:rPr>
                <w:b/>
                <w:bCs/>
                <w:sz w:val="24"/>
                <w:szCs w:val="24"/>
              </w:rPr>
            </w:pP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54 990,00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7 390,00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6 384,00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6 672,00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6 968,00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9 192,00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9 192,00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9 192,00</w:t>
            </w:r>
          </w:p>
        </w:tc>
      </w:tr>
      <w:tr w:rsidR="001732FF" w:rsidRPr="00B14A2E" w:rsidTr="00B14A2E">
        <w:trPr>
          <w:trHeight w:val="300"/>
        </w:trPr>
        <w:tc>
          <w:tcPr>
            <w:tcW w:w="15775"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224613" w:rsidP="001732FF">
            <w:pPr>
              <w:rPr>
                <w:b/>
                <w:sz w:val="24"/>
                <w:szCs w:val="24"/>
              </w:rPr>
            </w:pPr>
            <w:r w:rsidRPr="00B14A2E">
              <w:rPr>
                <w:b/>
                <w:sz w:val="24"/>
                <w:szCs w:val="24"/>
              </w:rPr>
              <w:t xml:space="preserve">Подпрограмма </w:t>
            </w:r>
            <w:r w:rsidR="001732FF" w:rsidRPr="00B14A2E">
              <w:rPr>
                <w:b/>
                <w:sz w:val="24"/>
                <w:szCs w:val="24"/>
              </w:rPr>
              <w:t>4 «Повышение энергоэффективности в отраслях экономики»</w:t>
            </w:r>
          </w:p>
        </w:tc>
      </w:tr>
      <w:tr w:rsidR="001732FF" w:rsidRPr="00B14A2E" w:rsidTr="001A3332">
        <w:trPr>
          <w:trHeight w:val="300"/>
        </w:trPr>
        <w:tc>
          <w:tcPr>
            <w:tcW w:w="15775" w:type="dxa"/>
            <w:gridSpan w:val="1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732FF" w:rsidRPr="00B14A2E" w:rsidRDefault="001732FF" w:rsidP="001732FF">
            <w:pPr>
              <w:rPr>
                <w:b/>
                <w:sz w:val="24"/>
                <w:szCs w:val="24"/>
              </w:rPr>
            </w:pPr>
            <w:r w:rsidRPr="00B14A2E">
              <w:rPr>
                <w:b/>
                <w:sz w:val="24"/>
                <w:szCs w:val="24"/>
              </w:rPr>
              <w:t>Задача 1. Повышение энергетической эффективности при производстве и передаче энергетических ресурсов</w:t>
            </w: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Default="00224613" w:rsidP="00224613">
            <w:pPr>
              <w:jc w:val="center"/>
              <w:rPr>
                <w:sz w:val="24"/>
                <w:szCs w:val="24"/>
              </w:rPr>
            </w:pPr>
            <w:r w:rsidRPr="00B14A2E">
              <w:rPr>
                <w:sz w:val="24"/>
                <w:szCs w:val="24"/>
              </w:rPr>
              <w:t>4.1.</w:t>
            </w:r>
          </w:p>
          <w:p w:rsidR="001A3332" w:rsidRPr="00B14A2E" w:rsidRDefault="001A3332" w:rsidP="00224613">
            <w:pPr>
              <w:jc w:val="center"/>
              <w:rPr>
                <w:sz w:val="24"/>
                <w:szCs w:val="24"/>
              </w:rPr>
            </w:pP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224613">
            <w:pPr>
              <w:jc w:val="both"/>
              <w:rPr>
                <w:sz w:val="24"/>
                <w:szCs w:val="24"/>
              </w:rPr>
            </w:pPr>
            <w:r w:rsidRPr="00B14A2E">
              <w:rPr>
                <w:sz w:val="24"/>
                <w:szCs w:val="24"/>
              </w:rPr>
              <w:lastRenderedPageBreak/>
              <w:t>Обустройство т</w:t>
            </w:r>
            <w:r w:rsidRPr="00B14A2E">
              <w:rPr>
                <w:sz w:val="24"/>
                <w:szCs w:val="24"/>
              </w:rPr>
              <w:t>е</w:t>
            </w:r>
            <w:r w:rsidRPr="00B14A2E">
              <w:rPr>
                <w:sz w:val="24"/>
                <w:szCs w:val="24"/>
              </w:rPr>
              <w:lastRenderedPageBreak/>
              <w:t>пловой защиты ограждающих конструкций зд</w:t>
            </w:r>
            <w:r w:rsidRPr="00B14A2E">
              <w:rPr>
                <w:sz w:val="24"/>
                <w:szCs w:val="24"/>
              </w:rPr>
              <w:t>а</w:t>
            </w:r>
            <w:r w:rsidRPr="00B14A2E">
              <w:rPr>
                <w:sz w:val="24"/>
                <w:szCs w:val="24"/>
              </w:rPr>
              <w:t>ний учреждений (реконструкция фасадов, кровель и чердаков, зам</w:t>
            </w:r>
            <w:r w:rsidRPr="00B14A2E">
              <w:rPr>
                <w:sz w:val="24"/>
                <w:szCs w:val="24"/>
              </w:rPr>
              <w:t>е</w:t>
            </w:r>
            <w:r w:rsidRPr="00B14A2E">
              <w:rPr>
                <w:sz w:val="24"/>
                <w:szCs w:val="24"/>
              </w:rPr>
              <w:t>на оконных и дверных блоков)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224613" w:rsidP="00224613">
            <w:pPr>
              <w:jc w:val="both"/>
              <w:rPr>
                <w:sz w:val="24"/>
                <w:szCs w:val="24"/>
              </w:rPr>
            </w:pPr>
            <w:r w:rsidRPr="00B14A2E">
              <w:rPr>
                <w:sz w:val="24"/>
                <w:szCs w:val="24"/>
              </w:rPr>
              <w:lastRenderedPageBreak/>
              <w:t>м</w:t>
            </w:r>
            <w:r w:rsidR="001732FF" w:rsidRPr="00B14A2E">
              <w:rPr>
                <w:sz w:val="24"/>
                <w:szCs w:val="24"/>
              </w:rPr>
              <w:t>униц</w:t>
            </w:r>
            <w:r w:rsidR="001732FF" w:rsidRPr="00B14A2E">
              <w:rPr>
                <w:sz w:val="24"/>
                <w:szCs w:val="24"/>
              </w:rPr>
              <w:t>и</w:t>
            </w:r>
            <w:r w:rsidR="001732FF" w:rsidRPr="00B14A2E">
              <w:rPr>
                <w:sz w:val="24"/>
                <w:szCs w:val="24"/>
              </w:rPr>
              <w:lastRenderedPageBreak/>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1A3332">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480"/>
        </w:trPr>
        <w:tc>
          <w:tcPr>
            <w:tcW w:w="1135" w:type="dxa"/>
            <w:gridSpan w:val="2"/>
            <w:vMerge/>
            <w:tcBorders>
              <w:top w:val="nil"/>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nil"/>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nil"/>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300"/>
        </w:trPr>
        <w:tc>
          <w:tcPr>
            <w:tcW w:w="1135" w:type="dxa"/>
            <w:gridSpan w:val="2"/>
            <w:vMerge w:val="restart"/>
            <w:tcBorders>
              <w:top w:val="nil"/>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4.1.1.</w:t>
            </w:r>
          </w:p>
        </w:tc>
        <w:tc>
          <w:tcPr>
            <w:tcW w:w="2126" w:type="dxa"/>
            <w:gridSpan w:val="2"/>
            <w:vMerge w:val="restart"/>
            <w:tcBorders>
              <w:top w:val="nil"/>
              <w:left w:val="single" w:sz="4" w:space="0" w:color="auto"/>
              <w:bottom w:val="single" w:sz="4" w:space="0" w:color="auto"/>
              <w:right w:val="single" w:sz="4" w:space="0" w:color="auto"/>
            </w:tcBorders>
            <w:shd w:val="clear" w:color="auto" w:fill="auto"/>
            <w:hideMark/>
          </w:tcPr>
          <w:p w:rsidR="001732FF" w:rsidRPr="00B14A2E" w:rsidRDefault="001732FF" w:rsidP="00224613">
            <w:pPr>
              <w:jc w:val="both"/>
              <w:rPr>
                <w:sz w:val="24"/>
                <w:szCs w:val="24"/>
              </w:rPr>
            </w:pPr>
            <w:r w:rsidRPr="00B14A2E">
              <w:rPr>
                <w:sz w:val="24"/>
                <w:szCs w:val="24"/>
              </w:rPr>
              <w:t>Модернизация и реконструкция систем водопо</w:t>
            </w:r>
            <w:r w:rsidRPr="00B14A2E">
              <w:rPr>
                <w:sz w:val="24"/>
                <w:szCs w:val="24"/>
              </w:rPr>
              <w:t>д</w:t>
            </w:r>
            <w:r w:rsidRPr="00B14A2E">
              <w:rPr>
                <w:sz w:val="24"/>
                <w:szCs w:val="24"/>
              </w:rPr>
              <w:t>готовки, насосных и канализацио</w:t>
            </w:r>
            <w:r w:rsidRPr="00B14A2E">
              <w:rPr>
                <w:sz w:val="24"/>
                <w:szCs w:val="24"/>
              </w:rPr>
              <w:t>н</w:t>
            </w:r>
            <w:r w:rsidRPr="00B14A2E">
              <w:rPr>
                <w:sz w:val="24"/>
                <w:szCs w:val="24"/>
              </w:rPr>
              <w:t>ных станций</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1732FF" w:rsidRPr="00B14A2E" w:rsidRDefault="00224613" w:rsidP="00224613">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15 950,00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5 350,00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5 300,00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5 300,00</w:t>
            </w:r>
          </w:p>
        </w:tc>
      </w:tr>
      <w:tr w:rsidR="001732FF" w:rsidRPr="00B14A2E" w:rsidTr="00B14A2E">
        <w:trPr>
          <w:trHeight w:val="720"/>
        </w:trPr>
        <w:tc>
          <w:tcPr>
            <w:tcW w:w="1135" w:type="dxa"/>
            <w:gridSpan w:val="2"/>
            <w:vMerge/>
            <w:tcBorders>
              <w:top w:val="nil"/>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nil"/>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nil"/>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1A3332">
        <w:trPr>
          <w:trHeight w:val="480"/>
        </w:trPr>
        <w:tc>
          <w:tcPr>
            <w:tcW w:w="1135" w:type="dxa"/>
            <w:gridSpan w:val="2"/>
            <w:vMerge/>
            <w:tcBorders>
              <w:top w:val="nil"/>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nil"/>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nil"/>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15 950,00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5 350,00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5 300,00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5 300,00</w:t>
            </w: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4.1.2.</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224613">
            <w:pPr>
              <w:jc w:val="both"/>
              <w:rPr>
                <w:sz w:val="24"/>
                <w:szCs w:val="24"/>
              </w:rPr>
            </w:pPr>
            <w:r w:rsidRPr="00B14A2E">
              <w:rPr>
                <w:sz w:val="24"/>
                <w:szCs w:val="24"/>
              </w:rPr>
              <w:t>Модернизация и реконструкция сетей теплосна</w:t>
            </w:r>
            <w:r w:rsidRPr="00B14A2E">
              <w:rPr>
                <w:sz w:val="24"/>
                <w:szCs w:val="24"/>
              </w:rPr>
              <w:t>б</w:t>
            </w:r>
            <w:r w:rsidRPr="00B14A2E">
              <w:rPr>
                <w:sz w:val="24"/>
                <w:szCs w:val="24"/>
              </w:rPr>
              <w:t>жения, водосна</w:t>
            </w:r>
            <w:r w:rsidRPr="00B14A2E">
              <w:rPr>
                <w:sz w:val="24"/>
                <w:szCs w:val="24"/>
              </w:rPr>
              <w:t>б</w:t>
            </w:r>
            <w:r w:rsidRPr="00B14A2E">
              <w:rPr>
                <w:sz w:val="24"/>
                <w:szCs w:val="24"/>
              </w:rPr>
              <w:t>жения и электр</w:t>
            </w:r>
            <w:r w:rsidRPr="00B14A2E">
              <w:rPr>
                <w:sz w:val="24"/>
                <w:szCs w:val="24"/>
              </w:rPr>
              <w:t>о</w:t>
            </w:r>
            <w:r w:rsidRPr="00B14A2E">
              <w:rPr>
                <w:sz w:val="24"/>
                <w:szCs w:val="24"/>
              </w:rPr>
              <w:t xml:space="preserve">снабжения  на </w:t>
            </w:r>
            <w:r w:rsidRPr="00B14A2E">
              <w:rPr>
                <w:sz w:val="24"/>
                <w:szCs w:val="24"/>
              </w:rPr>
              <w:lastRenderedPageBreak/>
              <w:t>объектах комм</w:t>
            </w:r>
            <w:r w:rsidRPr="00B14A2E">
              <w:rPr>
                <w:sz w:val="24"/>
                <w:szCs w:val="24"/>
              </w:rPr>
              <w:t>у</w:t>
            </w:r>
            <w:r w:rsidRPr="00B14A2E">
              <w:rPr>
                <w:sz w:val="24"/>
                <w:szCs w:val="24"/>
              </w:rPr>
              <w:t>нальной инфр</w:t>
            </w:r>
            <w:r w:rsidRPr="00B14A2E">
              <w:rPr>
                <w:sz w:val="24"/>
                <w:szCs w:val="24"/>
              </w:rPr>
              <w:t>а</w:t>
            </w:r>
            <w:r w:rsidRPr="00B14A2E">
              <w:rPr>
                <w:sz w:val="24"/>
                <w:szCs w:val="24"/>
              </w:rPr>
              <w:t>структуры</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224613" w:rsidP="00224613">
            <w:pPr>
              <w:jc w:val="both"/>
              <w:rPr>
                <w:sz w:val="24"/>
                <w:szCs w:val="24"/>
              </w:rPr>
            </w:pPr>
            <w:r w:rsidRPr="00B14A2E">
              <w:rPr>
                <w:sz w:val="24"/>
                <w:szCs w:val="24"/>
              </w:rPr>
              <w:lastRenderedPageBreak/>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lastRenderedPageBreak/>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30 000,00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10 000,00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10 000,00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10 000,00</w:t>
            </w:r>
          </w:p>
        </w:tc>
      </w:tr>
      <w:tr w:rsidR="001732FF" w:rsidRPr="00B14A2E" w:rsidTr="001A3332">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30 000,00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10 000,00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10 000,00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10 000,00</w:t>
            </w: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224613">
            <w:pPr>
              <w:jc w:val="center"/>
              <w:rPr>
                <w:sz w:val="24"/>
                <w:szCs w:val="24"/>
              </w:rPr>
            </w:pPr>
            <w:r w:rsidRPr="00B14A2E">
              <w:rPr>
                <w:sz w:val="24"/>
                <w:szCs w:val="24"/>
              </w:rPr>
              <w:lastRenderedPageBreak/>
              <w:t>4.1.3.</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224613">
            <w:pPr>
              <w:jc w:val="both"/>
              <w:rPr>
                <w:sz w:val="24"/>
                <w:szCs w:val="24"/>
              </w:rPr>
            </w:pPr>
            <w:r w:rsidRPr="00B14A2E">
              <w:rPr>
                <w:sz w:val="24"/>
                <w:szCs w:val="24"/>
              </w:rPr>
              <w:t>Разработка схем водоснабжения и водоотведения населенных пун</w:t>
            </w:r>
            <w:r w:rsidRPr="00B14A2E">
              <w:rPr>
                <w:sz w:val="24"/>
                <w:szCs w:val="24"/>
              </w:rPr>
              <w:t>к</w:t>
            </w:r>
            <w:r w:rsidRPr="00B14A2E">
              <w:rPr>
                <w:sz w:val="24"/>
                <w:szCs w:val="24"/>
              </w:rPr>
              <w:t>тов Нижневарто</w:t>
            </w:r>
            <w:r w:rsidRPr="00B14A2E">
              <w:rPr>
                <w:sz w:val="24"/>
                <w:szCs w:val="24"/>
              </w:rPr>
              <w:t>в</w:t>
            </w:r>
            <w:r w:rsidRPr="00B14A2E">
              <w:rPr>
                <w:sz w:val="24"/>
                <w:szCs w:val="24"/>
              </w:rPr>
              <w:t>ского района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7435D1" w:rsidP="00224613">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6 874,48</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3 449,58</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3 424,90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4 456,30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2 401,40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2 054,90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2 418,18</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1 048,18</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1 370,00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224613">
            <w:pPr>
              <w:jc w:val="center"/>
              <w:rPr>
                <w:sz w:val="24"/>
                <w:szCs w:val="24"/>
              </w:rPr>
            </w:pPr>
            <w:r w:rsidRPr="00B14A2E">
              <w:rPr>
                <w:sz w:val="24"/>
                <w:szCs w:val="24"/>
              </w:rPr>
              <w:t>4.1.4.</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224613">
            <w:pPr>
              <w:jc w:val="both"/>
              <w:rPr>
                <w:sz w:val="24"/>
                <w:szCs w:val="24"/>
              </w:rPr>
            </w:pPr>
            <w:r w:rsidRPr="00B14A2E">
              <w:rPr>
                <w:sz w:val="24"/>
                <w:szCs w:val="24"/>
              </w:rPr>
              <w:t>Разработка схем теплоснабжения населенных пун</w:t>
            </w:r>
            <w:r w:rsidRPr="00B14A2E">
              <w:rPr>
                <w:sz w:val="24"/>
                <w:szCs w:val="24"/>
              </w:rPr>
              <w:t>к</w:t>
            </w:r>
            <w:r w:rsidRPr="00B14A2E">
              <w:rPr>
                <w:sz w:val="24"/>
                <w:szCs w:val="24"/>
              </w:rPr>
              <w:t>тов Нижневарто</w:t>
            </w:r>
            <w:r w:rsidRPr="00B14A2E">
              <w:rPr>
                <w:sz w:val="24"/>
                <w:szCs w:val="24"/>
              </w:rPr>
              <w:t>в</w:t>
            </w:r>
            <w:r w:rsidRPr="00B14A2E">
              <w:rPr>
                <w:sz w:val="24"/>
                <w:szCs w:val="24"/>
              </w:rPr>
              <w:t>ского района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7435D1" w:rsidP="00224613">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пальное казенн</w:t>
            </w:r>
            <w:r w:rsidRPr="00B14A2E">
              <w:rPr>
                <w:sz w:val="24"/>
                <w:szCs w:val="24"/>
              </w:rPr>
              <w:t>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 xml:space="preserve">стройке </w:t>
            </w:r>
            <w:r w:rsidR="001732FF" w:rsidRPr="00B14A2E">
              <w:rPr>
                <w:sz w:val="24"/>
                <w:szCs w:val="24"/>
              </w:rPr>
              <w:lastRenderedPageBreak/>
              <w:t>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1 650,00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1 650,00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r>
      <w:tr w:rsidR="001732FF" w:rsidRPr="00B14A2E" w:rsidTr="001A3332">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1 650,00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1 650,00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224613">
            <w:pPr>
              <w:jc w:val="center"/>
              <w:rPr>
                <w:sz w:val="24"/>
                <w:szCs w:val="24"/>
              </w:rPr>
            </w:pPr>
            <w:r w:rsidRPr="00B14A2E">
              <w:rPr>
                <w:sz w:val="24"/>
                <w:szCs w:val="24"/>
              </w:rPr>
              <w:lastRenderedPageBreak/>
              <w:t>4.1.5.</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7435D1" w:rsidP="00224613">
            <w:pPr>
              <w:jc w:val="both"/>
              <w:rPr>
                <w:sz w:val="24"/>
                <w:szCs w:val="24"/>
              </w:rPr>
            </w:pPr>
            <w:r w:rsidRPr="00B14A2E">
              <w:rPr>
                <w:sz w:val="24"/>
                <w:szCs w:val="24"/>
              </w:rPr>
              <w:t>С</w:t>
            </w:r>
            <w:r w:rsidR="001732FF" w:rsidRPr="00B14A2E">
              <w:rPr>
                <w:sz w:val="24"/>
                <w:szCs w:val="24"/>
              </w:rPr>
              <w:t>. Корлики</w:t>
            </w:r>
            <w:r w:rsidRPr="00B14A2E">
              <w:rPr>
                <w:sz w:val="24"/>
                <w:szCs w:val="24"/>
              </w:rPr>
              <w:t>:                               замена оборуд</w:t>
            </w:r>
            <w:r w:rsidRPr="00B14A2E">
              <w:rPr>
                <w:sz w:val="24"/>
                <w:szCs w:val="24"/>
              </w:rPr>
              <w:t>о</w:t>
            </w:r>
            <w:r w:rsidRPr="00B14A2E">
              <w:rPr>
                <w:sz w:val="24"/>
                <w:szCs w:val="24"/>
              </w:rPr>
              <w:t>вания на электр</w:t>
            </w:r>
            <w:r w:rsidRPr="00B14A2E">
              <w:rPr>
                <w:sz w:val="24"/>
                <w:szCs w:val="24"/>
              </w:rPr>
              <w:t>о</w:t>
            </w:r>
            <w:r w:rsidRPr="00B14A2E">
              <w:rPr>
                <w:sz w:val="24"/>
                <w:szCs w:val="24"/>
              </w:rPr>
              <w:t xml:space="preserve">станции </w:t>
            </w:r>
            <w:r w:rsidR="001732FF" w:rsidRPr="00B14A2E">
              <w:rPr>
                <w:sz w:val="24"/>
                <w:szCs w:val="24"/>
              </w:rPr>
              <w:t>(2 д</w:t>
            </w:r>
            <w:r w:rsidR="001732FF" w:rsidRPr="00B14A2E">
              <w:rPr>
                <w:sz w:val="24"/>
                <w:szCs w:val="24"/>
              </w:rPr>
              <w:t>и</w:t>
            </w:r>
            <w:r w:rsidR="001732FF" w:rsidRPr="00B14A2E">
              <w:rPr>
                <w:sz w:val="24"/>
                <w:szCs w:val="24"/>
              </w:rPr>
              <w:t>зель-генераторные у</w:t>
            </w:r>
            <w:r w:rsidR="001732FF" w:rsidRPr="00B14A2E">
              <w:rPr>
                <w:sz w:val="24"/>
                <w:szCs w:val="24"/>
              </w:rPr>
              <w:t>с</w:t>
            </w:r>
            <w:r w:rsidR="001732FF" w:rsidRPr="00B14A2E">
              <w:rPr>
                <w:sz w:val="24"/>
                <w:szCs w:val="24"/>
              </w:rPr>
              <w:t>тановки)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7435D1" w:rsidP="00224613">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район</w:t>
            </w:r>
            <w:r w:rsidRPr="00B14A2E">
              <w:rPr>
                <w:sz w:val="24"/>
                <w:szCs w:val="24"/>
              </w:rPr>
              <w:t>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9 550,00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9 550,00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r>
      <w:tr w:rsidR="001732FF" w:rsidRPr="00B14A2E" w:rsidTr="001A3332">
        <w:trPr>
          <w:trHeight w:val="720"/>
        </w:trPr>
        <w:tc>
          <w:tcPr>
            <w:tcW w:w="1135" w:type="dxa"/>
            <w:gridSpan w:val="2"/>
            <w:vMerge/>
            <w:tcBorders>
              <w:top w:val="single" w:sz="4" w:space="0" w:color="auto"/>
              <w:left w:val="single" w:sz="4" w:space="0" w:color="auto"/>
              <w:bottom w:val="single" w:sz="4" w:space="0" w:color="000000"/>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480"/>
        </w:trPr>
        <w:tc>
          <w:tcPr>
            <w:tcW w:w="1135" w:type="dxa"/>
            <w:gridSpan w:val="2"/>
            <w:vMerge/>
            <w:tcBorders>
              <w:top w:val="nil"/>
              <w:left w:val="single" w:sz="4" w:space="0" w:color="auto"/>
              <w:bottom w:val="single" w:sz="4" w:space="0" w:color="000000"/>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nil"/>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nil"/>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9 550,00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9 550,00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300"/>
        </w:trPr>
        <w:tc>
          <w:tcPr>
            <w:tcW w:w="1135" w:type="dxa"/>
            <w:gridSpan w:val="2"/>
            <w:vMerge w:val="restart"/>
            <w:tcBorders>
              <w:top w:val="nil"/>
              <w:left w:val="single" w:sz="4" w:space="0" w:color="auto"/>
              <w:bottom w:val="single" w:sz="4" w:space="0" w:color="000000"/>
              <w:right w:val="single" w:sz="4" w:space="0" w:color="auto"/>
            </w:tcBorders>
            <w:shd w:val="clear" w:color="auto" w:fill="auto"/>
            <w:hideMark/>
          </w:tcPr>
          <w:p w:rsidR="001732FF" w:rsidRPr="00B14A2E" w:rsidRDefault="001732FF" w:rsidP="00224613">
            <w:pPr>
              <w:jc w:val="center"/>
              <w:rPr>
                <w:sz w:val="24"/>
                <w:szCs w:val="24"/>
              </w:rPr>
            </w:pPr>
            <w:r w:rsidRPr="00B14A2E">
              <w:rPr>
                <w:sz w:val="24"/>
                <w:szCs w:val="24"/>
              </w:rPr>
              <w:t>4.1.6.</w:t>
            </w:r>
          </w:p>
        </w:tc>
        <w:tc>
          <w:tcPr>
            <w:tcW w:w="2126" w:type="dxa"/>
            <w:gridSpan w:val="2"/>
            <w:vMerge w:val="restart"/>
            <w:tcBorders>
              <w:top w:val="nil"/>
              <w:left w:val="single" w:sz="4" w:space="0" w:color="auto"/>
              <w:bottom w:val="single" w:sz="4" w:space="0" w:color="auto"/>
              <w:right w:val="single" w:sz="4" w:space="0" w:color="auto"/>
            </w:tcBorders>
            <w:shd w:val="clear" w:color="auto" w:fill="auto"/>
            <w:hideMark/>
          </w:tcPr>
          <w:p w:rsidR="001732FF" w:rsidRPr="00B14A2E" w:rsidRDefault="007435D1" w:rsidP="00224613">
            <w:pPr>
              <w:jc w:val="both"/>
              <w:rPr>
                <w:sz w:val="24"/>
                <w:szCs w:val="24"/>
              </w:rPr>
            </w:pPr>
            <w:r w:rsidRPr="00B14A2E">
              <w:rPr>
                <w:sz w:val="24"/>
                <w:szCs w:val="24"/>
              </w:rPr>
              <w:t>П</w:t>
            </w:r>
            <w:r w:rsidR="001732FF" w:rsidRPr="00B14A2E">
              <w:rPr>
                <w:sz w:val="24"/>
                <w:szCs w:val="24"/>
              </w:rPr>
              <w:t>. Зайцева Речка</w:t>
            </w:r>
            <w:r w:rsidRPr="00B14A2E">
              <w:rPr>
                <w:sz w:val="24"/>
                <w:szCs w:val="24"/>
              </w:rPr>
              <w:t>: у</w:t>
            </w:r>
            <w:r w:rsidR="001732FF" w:rsidRPr="00B14A2E">
              <w:rPr>
                <w:sz w:val="24"/>
                <w:szCs w:val="24"/>
              </w:rPr>
              <w:t>становка узлов учета</w:t>
            </w:r>
            <w:r w:rsidRPr="00B14A2E">
              <w:rPr>
                <w:sz w:val="24"/>
                <w:szCs w:val="24"/>
              </w:rPr>
              <w:t>. Здание к</w:t>
            </w:r>
            <w:r w:rsidRPr="00B14A2E">
              <w:rPr>
                <w:sz w:val="24"/>
                <w:szCs w:val="24"/>
              </w:rPr>
              <w:t>о</w:t>
            </w:r>
            <w:r w:rsidRPr="00B14A2E">
              <w:rPr>
                <w:sz w:val="24"/>
                <w:szCs w:val="24"/>
              </w:rPr>
              <w:t>тельной по ул. Лесной,</w:t>
            </w:r>
            <w:r w:rsidR="001732FF" w:rsidRPr="00B14A2E">
              <w:rPr>
                <w:sz w:val="24"/>
                <w:szCs w:val="24"/>
              </w:rPr>
              <w:t xml:space="preserve"> строение 2</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1732FF" w:rsidRPr="00B14A2E" w:rsidRDefault="007435D1" w:rsidP="00224613">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903,31</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903,31</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r>
      <w:tr w:rsidR="001732FF" w:rsidRPr="00B14A2E" w:rsidTr="00B14A2E">
        <w:trPr>
          <w:trHeight w:val="720"/>
        </w:trPr>
        <w:tc>
          <w:tcPr>
            <w:tcW w:w="1135" w:type="dxa"/>
            <w:gridSpan w:val="2"/>
            <w:vMerge/>
            <w:tcBorders>
              <w:top w:val="nil"/>
              <w:left w:val="single" w:sz="4" w:space="0" w:color="auto"/>
              <w:bottom w:val="single" w:sz="4" w:space="0" w:color="000000"/>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nil"/>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nil"/>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480"/>
        </w:trPr>
        <w:tc>
          <w:tcPr>
            <w:tcW w:w="1135" w:type="dxa"/>
            <w:gridSpan w:val="2"/>
            <w:vMerge/>
            <w:tcBorders>
              <w:top w:val="nil"/>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nil"/>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nil"/>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903,31</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903,31</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224613">
            <w:pPr>
              <w:jc w:val="center"/>
              <w:rPr>
                <w:sz w:val="24"/>
                <w:szCs w:val="24"/>
              </w:rPr>
            </w:pPr>
            <w:r w:rsidRPr="00B14A2E">
              <w:rPr>
                <w:sz w:val="24"/>
                <w:szCs w:val="24"/>
              </w:rPr>
              <w:t>4.1.7.</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7435D1" w:rsidP="00224613">
            <w:pPr>
              <w:jc w:val="both"/>
              <w:rPr>
                <w:sz w:val="24"/>
                <w:szCs w:val="24"/>
              </w:rPr>
            </w:pPr>
            <w:r w:rsidRPr="00B14A2E">
              <w:rPr>
                <w:sz w:val="24"/>
                <w:szCs w:val="24"/>
              </w:rPr>
              <w:t>Г</w:t>
            </w:r>
            <w:r w:rsidR="001732FF" w:rsidRPr="00B14A2E">
              <w:rPr>
                <w:sz w:val="24"/>
                <w:szCs w:val="24"/>
              </w:rPr>
              <w:t>. Нижнева</w:t>
            </w:r>
            <w:r w:rsidR="001732FF" w:rsidRPr="00B14A2E">
              <w:rPr>
                <w:sz w:val="24"/>
                <w:szCs w:val="24"/>
              </w:rPr>
              <w:t>р</w:t>
            </w:r>
            <w:r w:rsidR="001732FF" w:rsidRPr="00B14A2E">
              <w:rPr>
                <w:sz w:val="24"/>
                <w:szCs w:val="24"/>
              </w:rPr>
              <w:lastRenderedPageBreak/>
              <w:t>товск</w:t>
            </w:r>
            <w:r w:rsidRPr="00B14A2E">
              <w:rPr>
                <w:sz w:val="24"/>
                <w:szCs w:val="24"/>
              </w:rPr>
              <w:t>: у</w:t>
            </w:r>
            <w:r w:rsidR="001732FF" w:rsidRPr="00B14A2E">
              <w:rPr>
                <w:sz w:val="24"/>
                <w:szCs w:val="24"/>
              </w:rPr>
              <w:t>становка узлов учета. А</w:t>
            </w:r>
            <w:r w:rsidR="001732FF" w:rsidRPr="00B14A2E">
              <w:rPr>
                <w:sz w:val="24"/>
                <w:szCs w:val="24"/>
              </w:rPr>
              <w:t>д</w:t>
            </w:r>
            <w:r w:rsidR="001732FF" w:rsidRPr="00B14A2E">
              <w:rPr>
                <w:sz w:val="24"/>
                <w:szCs w:val="24"/>
              </w:rPr>
              <w:t>министративное здание РО</w:t>
            </w:r>
            <w:r w:rsidRPr="00B14A2E">
              <w:rPr>
                <w:sz w:val="24"/>
                <w:szCs w:val="24"/>
              </w:rPr>
              <w:t>МЦ</w:t>
            </w:r>
            <w:r w:rsidR="001732FF" w:rsidRPr="00B14A2E">
              <w:rPr>
                <w:sz w:val="24"/>
                <w:szCs w:val="24"/>
              </w:rPr>
              <w:t xml:space="preserve"> МКД</w:t>
            </w:r>
            <w:r w:rsidRPr="00B14A2E">
              <w:rPr>
                <w:sz w:val="24"/>
                <w:szCs w:val="24"/>
              </w:rPr>
              <w:t>К «Арлек</w:t>
            </w:r>
            <w:r w:rsidRPr="00B14A2E">
              <w:rPr>
                <w:sz w:val="24"/>
                <w:szCs w:val="24"/>
              </w:rPr>
              <w:t>и</w:t>
            </w:r>
            <w:r w:rsidRPr="00B14A2E">
              <w:rPr>
                <w:sz w:val="24"/>
                <w:szCs w:val="24"/>
              </w:rPr>
              <w:t xml:space="preserve">но» </w:t>
            </w:r>
            <w:r w:rsidR="001732FF" w:rsidRPr="00B14A2E">
              <w:rPr>
                <w:sz w:val="24"/>
                <w:szCs w:val="24"/>
              </w:rPr>
              <w:t>по ул. 60 лет Октября</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224613">
            <w:pPr>
              <w:jc w:val="both"/>
              <w:rPr>
                <w:sz w:val="24"/>
                <w:szCs w:val="24"/>
              </w:rPr>
            </w:pPr>
            <w:r w:rsidRPr="00B14A2E">
              <w:rPr>
                <w:sz w:val="24"/>
                <w:szCs w:val="24"/>
              </w:rPr>
              <w:lastRenderedPageBreak/>
              <w:t>Муниц</w:t>
            </w:r>
            <w:r w:rsidRPr="00B14A2E">
              <w:rPr>
                <w:sz w:val="24"/>
                <w:szCs w:val="24"/>
              </w:rPr>
              <w:t>и</w:t>
            </w:r>
            <w:r w:rsidRPr="00B14A2E">
              <w:rPr>
                <w:sz w:val="24"/>
                <w:szCs w:val="24"/>
              </w:rPr>
              <w:lastRenderedPageBreak/>
              <w:t>пальное казенное учрежд</w:t>
            </w:r>
            <w:r w:rsidRPr="00B14A2E">
              <w:rPr>
                <w:sz w:val="24"/>
                <w:szCs w:val="24"/>
              </w:rPr>
              <w:t>е</w:t>
            </w:r>
            <w:r w:rsidRPr="00B14A2E">
              <w:rPr>
                <w:sz w:val="24"/>
                <w:szCs w:val="24"/>
              </w:rPr>
              <w:t>ние "Управл</w:t>
            </w:r>
            <w:r w:rsidRPr="00B14A2E">
              <w:rPr>
                <w:sz w:val="24"/>
                <w:szCs w:val="24"/>
              </w:rPr>
              <w:t>е</w:t>
            </w:r>
            <w:r w:rsidRPr="00B14A2E">
              <w:rPr>
                <w:sz w:val="24"/>
                <w:szCs w:val="24"/>
              </w:rPr>
              <w:t>ние кап</w:t>
            </w:r>
            <w:r w:rsidRPr="00B14A2E">
              <w:rPr>
                <w:sz w:val="24"/>
                <w:szCs w:val="24"/>
              </w:rPr>
              <w:t>и</w:t>
            </w:r>
            <w:r w:rsidRPr="00B14A2E">
              <w:rPr>
                <w:sz w:val="24"/>
                <w:szCs w:val="24"/>
              </w:rPr>
              <w:t>тального строител</w:t>
            </w:r>
            <w:r w:rsidRPr="00B14A2E">
              <w:rPr>
                <w:sz w:val="24"/>
                <w:szCs w:val="24"/>
              </w:rPr>
              <w:t>ь</w:t>
            </w:r>
            <w:r w:rsidRPr="00B14A2E">
              <w:rPr>
                <w:sz w:val="24"/>
                <w:szCs w:val="24"/>
              </w:rPr>
              <w:t>ства по з</w:t>
            </w:r>
            <w:r w:rsidRPr="00B14A2E">
              <w:rPr>
                <w:sz w:val="24"/>
                <w:szCs w:val="24"/>
              </w:rPr>
              <w:t>а</w:t>
            </w:r>
            <w:r w:rsidRPr="00B14A2E">
              <w:rPr>
                <w:sz w:val="24"/>
                <w:szCs w:val="24"/>
              </w:rPr>
              <w:t>стройке Нижнева</w:t>
            </w:r>
            <w:r w:rsidRPr="00B14A2E">
              <w:rPr>
                <w:sz w:val="24"/>
                <w:szCs w:val="24"/>
              </w:rPr>
              <w:t>р</w:t>
            </w:r>
            <w:r w:rsidRPr="00B14A2E">
              <w:rPr>
                <w:sz w:val="24"/>
                <w:szCs w:val="24"/>
              </w:rPr>
              <w:t>товского района"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237,76</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237,76</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000000"/>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480"/>
        </w:trPr>
        <w:tc>
          <w:tcPr>
            <w:tcW w:w="1135" w:type="dxa"/>
            <w:gridSpan w:val="2"/>
            <w:vMerge/>
            <w:tcBorders>
              <w:top w:val="nil"/>
              <w:left w:val="single" w:sz="4" w:space="0" w:color="auto"/>
              <w:bottom w:val="single" w:sz="4" w:space="0" w:color="000000"/>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nil"/>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nil"/>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237,76</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237,76</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300"/>
        </w:trPr>
        <w:tc>
          <w:tcPr>
            <w:tcW w:w="1135" w:type="dxa"/>
            <w:gridSpan w:val="2"/>
            <w:vMerge w:val="restart"/>
            <w:tcBorders>
              <w:top w:val="nil"/>
              <w:left w:val="single" w:sz="4" w:space="0" w:color="auto"/>
              <w:bottom w:val="single" w:sz="4" w:space="0" w:color="000000"/>
              <w:right w:val="single" w:sz="4" w:space="0" w:color="auto"/>
            </w:tcBorders>
            <w:shd w:val="clear" w:color="auto" w:fill="auto"/>
            <w:hideMark/>
          </w:tcPr>
          <w:p w:rsidR="001732FF" w:rsidRPr="00B14A2E" w:rsidRDefault="001732FF" w:rsidP="00224613">
            <w:pPr>
              <w:jc w:val="center"/>
              <w:rPr>
                <w:sz w:val="24"/>
                <w:szCs w:val="24"/>
              </w:rPr>
            </w:pPr>
            <w:r w:rsidRPr="00B14A2E">
              <w:rPr>
                <w:sz w:val="24"/>
                <w:szCs w:val="24"/>
              </w:rPr>
              <w:t>4.1.8.</w:t>
            </w:r>
          </w:p>
        </w:tc>
        <w:tc>
          <w:tcPr>
            <w:tcW w:w="2126" w:type="dxa"/>
            <w:gridSpan w:val="2"/>
            <w:vMerge w:val="restart"/>
            <w:tcBorders>
              <w:top w:val="nil"/>
              <w:left w:val="single" w:sz="4" w:space="0" w:color="auto"/>
              <w:bottom w:val="single" w:sz="4" w:space="0" w:color="auto"/>
              <w:right w:val="single" w:sz="4" w:space="0" w:color="auto"/>
            </w:tcBorders>
            <w:shd w:val="clear" w:color="auto" w:fill="auto"/>
            <w:hideMark/>
          </w:tcPr>
          <w:p w:rsidR="001732FF" w:rsidRPr="00B14A2E" w:rsidRDefault="007435D1" w:rsidP="001A3332">
            <w:pPr>
              <w:jc w:val="both"/>
              <w:rPr>
                <w:sz w:val="24"/>
                <w:szCs w:val="24"/>
              </w:rPr>
            </w:pPr>
            <w:r w:rsidRPr="00B14A2E">
              <w:rPr>
                <w:sz w:val="24"/>
                <w:szCs w:val="24"/>
              </w:rPr>
              <w:t>Г</w:t>
            </w:r>
            <w:r w:rsidR="001732FF" w:rsidRPr="00B14A2E">
              <w:rPr>
                <w:sz w:val="24"/>
                <w:szCs w:val="24"/>
              </w:rPr>
              <w:t>. Нижнева</w:t>
            </w:r>
            <w:r w:rsidR="001732FF" w:rsidRPr="00B14A2E">
              <w:rPr>
                <w:sz w:val="24"/>
                <w:szCs w:val="24"/>
              </w:rPr>
              <w:t>р</w:t>
            </w:r>
            <w:r w:rsidR="001732FF" w:rsidRPr="00B14A2E">
              <w:rPr>
                <w:sz w:val="24"/>
                <w:szCs w:val="24"/>
              </w:rPr>
              <w:t>товск</w:t>
            </w:r>
            <w:r w:rsidRPr="00B14A2E">
              <w:rPr>
                <w:sz w:val="24"/>
                <w:szCs w:val="24"/>
              </w:rPr>
              <w:t>:административное зда</w:t>
            </w:r>
            <w:r w:rsidR="001732FF" w:rsidRPr="00B14A2E">
              <w:rPr>
                <w:sz w:val="24"/>
                <w:szCs w:val="24"/>
              </w:rPr>
              <w:t>ние</w:t>
            </w:r>
            <w:r w:rsidRPr="00B14A2E">
              <w:rPr>
                <w:sz w:val="24"/>
                <w:szCs w:val="24"/>
              </w:rPr>
              <w:t>,</w:t>
            </w:r>
            <w:r w:rsidR="001732FF" w:rsidRPr="00B14A2E">
              <w:rPr>
                <w:sz w:val="24"/>
                <w:szCs w:val="24"/>
              </w:rPr>
              <w:t xml:space="preserve"> ул. Ленина, 6.</w:t>
            </w:r>
            <w:r w:rsidR="001732FF" w:rsidRPr="00B14A2E">
              <w:rPr>
                <w:sz w:val="24"/>
                <w:szCs w:val="24"/>
              </w:rPr>
              <w:br/>
              <w:t>Строительство сетей тепло-, в</w:t>
            </w:r>
            <w:r w:rsidR="001732FF" w:rsidRPr="00B14A2E">
              <w:rPr>
                <w:sz w:val="24"/>
                <w:szCs w:val="24"/>
              </w:rPr>
              <w:t>о</w:t>
            </w:r>
            <w:r w:rsidR="001732FF" w:rsidRPr="00B14A2E">
              <w:rPr>
                <w:sz w:val="24"/>
                <w:szCs w:val="24"/>
              </w:rPr>
              <w:t>доснабжения к гаражам</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1732FF" w:rsidRPr="00B14A2E" w:rsidRDefault="007435D1" w:rsidP="00224613">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1 965,56</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1 965,56</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r>
      <w:tr w:rsidR="001732FF" w:rsidRPr="00B14A2E" w:rsidTr="00B14A2E">
        <w:trPr>
          <w:trHeight w:val="720"/>
        </w:trPr>
        <w:tc>
          <w:tcPr>
            <w:tcW w:w="1135" w:type="dxa"/>
            <w:gridSpan w:val="2"/>
            <w:vMerge/>
            <w:tcBorders>
              <w:top w:val="nil"/>
              <w:left w:val="single" w:sz="4" w:space="0" w:color="auto"/>
              <w:bottom w:val="single" w:sz="4" w:space="0" w:color="000000"/>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nil"/>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nil"/>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1A3332">
        <w:trPr>
          <w:trHeight w:val="480"/>
        </w:trPr>
        <w:tc>
          <w:tcPr>
            <w:tcW w:w="1135" w:type="dxa"/>
            <w:gridSpan w:val="2"/>
            <w:vMerge/>
            <w:tcBorders>
              <w:top w:val="nil"/>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nil"/>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nil"/>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1 965,56</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1 965,56</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224613">
            <w:pPr>
              <w:jc w:val="center"/>
              <w:rPr>
                <w:sz w:val="24"/>
                <w:szCs w:val="24"/>
              </w:rPr>
            </w:pPr>
            <w:r w:rsidRPr="00B14A2E">
              <w:rPr>
                <w:sz w:val="24"/>
                <w:szCs w:val="24"/>
              </w:rPr>
              <w:t>4.1.9.</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7435D1" w:rsidP="00224613">
            <w:pPr>
              <w:jc w:val="both"/>
              <w:rPr>
                <w:sz w:val="24"/>
                <w:szCs w:val="24"/>
              </w:rPr>
            </w:pPr>
            <w:r w:rsidRPr="00B14A2E">
              <w:rPr>
                <w:sz w:val="24"/>
                <w:szCs w:val="24"/>
              </w:rPr>
              <w:t>П</w:t>
            </w:r>
            <w:r w:rsidR="001732FF" w:rsidRPr="00B14A2E">
              <w:rPr>
                <w:sz w:val="24"/>
                <w:szCs w:val="24"/>
              </w:rPr>
              <w:t>гт. Излучинск</w:t>
            </w:r>
            <w:r w:rsidRPr="00B14A2E">
              <w:rPr>
                <w:sz w:val="24"/>
                <w:szCs w:val="24"/>
              </w:rPr>
              <w:t>:</w:t>
            </w:r>
            <w:r w:rsidR="001732FF" w:rsidRPr="00B14A2E">
              <w:rPr>
                <w:sz w:val="24"/>
                <w:szCs w:val="24"/>
              </w:rPr>
              <w:t xml:space="preserve">                                                                                                                  ЗАГС админис</w:t>
            </w:r>
            <w:r w:rsidR="001732FF" w:rsidRPr="00B14A2E">
              <w:rPr>
                <w:sz w:val="24"/>
                <w:szCs w:val="24"/>
              </w:rPr>
              <w:t>т</w:t>
            </w:r>
            <w:r w:rsidR="001732FF" w:rsidRPr="00B14A2E">
              <w:rPr>
                <w:sz w:val="24"/>
                <w:szCs w:val="24"/>
              </w:rPr>
              <w:t>рации района, р</w:t>
            </w:r>
            <w:r w:rsidR="001732FF" w:rsidRPr="00B14A2E">
              <w:rPr>
                <w:sz w:val="24"/>
                <w:szCs w:val="24"/>
              </w:rPr>
              <w:t>е</w:t>
            </w:r>
            <w:r w:rsidR="001732FF" w:rsidRPr="00B14A2E">
              <w:rPr>
                <w:sz w:val="24"/>
                <w:szCs w:val="24"/>
              </w:rPr>
              <w:t>монт кровли, р</w:t>
            </w:r>
            <w:r w:rsidR="001732FF" w:rsidRPr="00B14A2E">
              <w:rPr>
                <w:sz w:val="24"/>
                <w:szCs w:val="24"/>
              </w:rPr>
              <w:t>е</w:t>
            </w:r>
            <w:r w:rsidR="001732FF" w:rsidRPr="00B14A2E">
              <w:rPr>
                <w:sz w:val="24"/>
                <w:szCs w:val="24"/>
              </w:rPr>
              <w:t xml:space="preserve">монт входной группы, замена </w:t>
            </w:r>
            <w:r w:rsidR="001732FF" w:rsidRPr="00B14A2E">
              <w:rPr>
                <w:sz w:val="24"/>
                <w:szCs w:val="24"/>
              </w:rPr>
              <w:lastRenderedPageBreak/>
              <w:t>осветительного прибора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7435D1" w:rsidP="00224613">
            <w:pPr>
              <w:jc w:val="both"/>
              <w:rPr>
                <w:sz w:val="24"/>
                <w:szCs w:val="24"/>
              </w:rPr>
            </w:pPr>
            <w:r w:rsidRPr="00B14A2E">
              <w:rPr>
                <w:sz w:val="24"/>
                <w:szCs w:val="24"/>
              </w:rPr>
              <w:lastRenderedPageBreak/>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lastRenderedPageBreak/>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4 985,77</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4 985,77</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r>
      <w:tr w:rsidR="001732FF" w:rsidRPr="00B14A2E" w:rsidTr="001A3332">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 xml:space="preserve">бюджет </w:t>
            </w:r>
            <w:r w:rsidRPr="00B14A2E">
              <w:rPr>
                <w:sz w:val="24"/>
                <w:szCs w:val="24"/>
              </w:rPr>
              <w:lastRenderedPageBreak/>
              <w:t>района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lastRenderedPageBreak/>
              <w:t>4 985,77</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4 985,77</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224613">
            <w:pPr>
              <w:jc w:val="center"/>
              <w:rPr>
                <w:sz w:val="24"/>
                <w:szCs w:val="24"/>
              </w:rPr>
            </w:pPr>
            <w:r w:rsidRPr="00B14A2E">
              <w:rPr>
                <w:sz w:val="24"/>
                <w:szCs w:val="24"/>
              </w:rPr>
              <w:lastRenderedPageBreak/>
              <w:t>4.1.10.</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7435D1" w:rsidP="00224613">
            <w:pPr>
              <w:jc w:val="both"/>
              <w:rPr>
                <w:sz w:val="24"/>
                <w:szCs w:val="24"/>
              </w:rPr>
            </w:pPr>
            <w:r w:rsidRPr="00B14A2E">
              <w:rPr>
                <w:sz w:val="24"/>
                <w:szCs w:val="24"/>
              </w:rPr>
              <w:t>С</w:t>
            </w:r>
            <w:r w:rsidR="001732FF" w:rsidRPr="00B14A2E">
              <w:rPr>
                <w:sz w:val="24"/>
                <w:szCs w:val="24"/>
              </w:rPr>
              <w:t>. Покур</w:t>
            </w:r>
            <w:r w:rsidRPr="00B14A2E">
              <w:rPr>
                <w:sz w:val="24"/>
                <w:szCs w:val="24"/>
              </w:rPr>
              <w:t>:           административное зда</w:t>
            </w:r>
            <w:r w:rsidR="001732FF" w:rsidRPr="00B14A2E">
              <w:rPr>
                <w:sz w:val="24"/>
                <w:szCs w:val="24"/>
              </w:rPr>
              <w:t>ние по ул. Централь</w:t>
            </w:r>
            <w:r w:rsidRPr="00B14A2E">
              <w:rPr>
                <w:sz w:val="24"/>
                <w:szCs w:val="24"/>
              </w:rPr>
              <w:t>ной, д. 42а</w:t>
            </w:r>
            <w:r w:rsidR="001732FF" w:rsidRPr="00B14A2E">
              <w:rPr>
                <w:sz w:val="24"/>
                <w:szCs w:val="24"/>
              </w:rPr>
              <w:t>. Замена око</w:t>
            </w:r>
            <w:r w:rsidR="001732FF" w:rsidRPr="00B14A2E">
              <w:rPr>
                <w:sz w:val="24"/>
                <w:szCs w:val="24"/>
              </w:rPr>
              <w:t>н</w:t>
            </w:r>
            <w:r w:rsidR="001732FF" w:rsidRPr="00B14A2E">
              <w:rPr>
                <w:sz w:val="24"/>
                <w:szCs w:val="24"/>
              </w:rPr>
              <w:t>ных и дверных блоков, утепление наружных стен фасадов здания и обшивка пр</w:t>
            </w:r>
            <w:r w:rsidR="001732FF" w:rsidRPr="00B14A2E">
              <w:rPr>
                <w:sz w:val="24"/>
                <w:szCs w:val="24"/>
              </w:rPr>
              <w:t>о</w:t>
            </w:r>
            <w:r w:rsidRPr="00B14A2E">
              <w:rPr>
                <w:sz w:val="24"/>
                <w:szCs w:val="24"/>
              </w:rPr>
              <w:t>фильным листом, устройство п</w:t>
            </w:r>
            <w:r w:rsidRPr="00B14A2E">
              <w:rPr>
                <w:sz w:val="24"/>
                <w:szCs w:val="24"/>
              </w:rPr>
              <w:t>о</w:t>
            </w:r>
            <w:r w:rsidR="001732FF" w:rsidRPr="00B14A2E">
              <w:rPr>
                <w:sz w:val="24"/>
                <w:szCs w:val="24"/>
              </w:rPr>
              <w:t>жарного резе</w:t>
            </w:r>
            <w:r w:rsidR="001732FF" w:rsidRPr="00B14A2E">
              <w:rPr>
                <w:sz w:val="24"/>
                <w:szCs w:val="24"/>
              </w:rPr>
              <w:t>р</w:t>
            </w:r>
            <w:r w:rsidR="001732FF" w:rsidRPr="00B14A2E">
              <w:rPr>
                <w:sz w:val="24"/>
                <w:szCs w:val="24"/>
              </w:rPr>
              <w:t>вуа</w:t>
            </w:r>
            <w:r w:rsidRPr="00B14A2E">
              <w:rPr>
                <w:sz w:val="24"/>
                <w:szCs w:val="24"/>
              </w:rPr>
              <w:t>ра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7435D1" w:rsidP="00224613">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3 277,48</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3 277,48</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3 277,48</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3 277,48</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224613">
            <w:pPr>
              <w:jc w:val="center"/>
              <w:rPr>
                <w:sz w:val="24"/>
                <w:szCs w:val="24"/>
              </w:rPr>
            </w:pPr>
            <w:r w:rsidRPr="00B14A2E">
              <w:rPr>
                <w:sz w:val="24"/>
                <w:szCs w:val="24"/>
              </w:rPr>
              <w:t>4.1.11.</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7435D1">
            <w:pPr>
              <w:jc w:val="both"/>
              <w:rPr>
                <w:sz w:val="24"/>
                <w:szCs w:val="24"/>
              </w:rPr>
            </w:pPr>
            <w:r w:rsidRPr="00B14A2E">
              <w:rPr>
                <w:sz w:val="24"/>
                <w:szCs w:val="24"/>
              </w:rPr>
              <w:t>Ремонт системы отопления 1 этажа административн</w:t>
            </w:r>
            <w:r w:rsidRPr="00B14A2E">
              <w:rPr>
                <w:sz w:val="24"/>
                <w:szCs w:val="24"/>
              </w:rPr>
              <w:t>о</w:t>
            </w:r>
            <w:r w:rsidRPr="00B14A2E">
              <w:rPr>
                <w:sz w:val="24"/>
                <w:szCs w:val="24"/>
              </w:rPr>
              <w:t>го зд</w:t>
            </w:r>
            <w:r w:rsidR="007435D1" w:rsidRPr="00B14A2E">
              <w:rPr>
                <w:sz w:val="24"/>
                <w:szCs w:val="24"/>
              </w:rPr>
              <w:t>а</w:t>
            </w:r>
            <w:r w:rsidRPr="00B14A2E">
              <w:rPr>
                <w:sz w:val="24"/>
                <w:szCs w:val="24"/>
              </w:rPr>
              <w:t xml:space="preserve">ния,расположенного </w:t>
            </w:r>
            <w:r w:rsidR="007435D1" w:rsidRPr="00B14A2E">
              <w:rPr>
                <w:sz w:val="24"/>
                <w:szCs w:val="24"/>
              </w:rPr>
              <w:t xml:space="preserve">по адресу: ул. Таежная, 19, </w:t>
            </w:r>
            <w:r w:rsidRPr="00B14A2E">
              <w:rPr>
                <w:sz w:val="24"/>
                <w:szCs w:val="24"/>
              </w:rPr>
              <w:t>г.Нижневар</w:t>
            </w:r>
            <w:r w:rsidR="007435D1" w:rsidRPr="00B14A2E">
              <w:rPr>
                <w:sz w:val="24"/>
                <w:szCs w:val="24"/>
              </w:rPr>
              <w:t xml:space="preserve">товск </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7435D1" w:rsidP="00224613">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 xml:space="preserve">стройке </w:t>
            </w:r>
            <w:r w:rsidR="001732FF" w:rsidRPr="00B14A2E">
              <w:rPr>
                <w:sz w:val="24"/>
                <w:szCs w:val="24"/>
              </w:rPr>
              <w:lastRenderedPageBreak/>
              <w:t>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219,00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219,00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1A3332">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219,00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219,00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224613">
            <w:pPr>
              <w:jc w:val="center"/>
              <w:rPr>
                <w:sz w:val="24"/>
                <w:szCs w:val="24"/>
              </w:rPr>
            </w:pPr>
            <w:r w:rsidRPr="00B14A2E">
              <w:rPr>
                <w:sz w:val="24"/>
                <w:szCs w:val="24"/>
              </w:rPr>
              <w:lastRenderedPageBreak/>
              <w:t>4.1.12.</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7435D1">
            <w:pPr>
              <w:jc w:val="both"/>
              <w:rPr>
                <w:sz w:val="24"/>
                <w:szCs w:val="24"/>
              </w:rPr>
            </w:pPr>
            <w:r w:rsidRPr="00B14A2E">
              <w:rPr>
                <w:sz w:val="24"/>
                <w:szCs w:val="24"/>
              </w:rPr>
              <w:t>Ремонт тепловых сетей ведущим к администрати</w:t>
            </w:r>
            <w:r w:rsidRPr="00B14A2E">
              <w:rPr>
                <w:sz w:val="24"/>
                <w:szCs w:val="24"/>
              </w:rPr>
              <w:t>в</w:t>
            </w:r>
            <w:r w:rsidRPr="00B14A2E">
              <w:rPr>
                <w:sz w:val="24"/>
                <w:szCs w:val="24"/>
              </w:rPr>
              <w:t>ным гаражам, расположенных</w:t>
            </w:r>
            <w:r w:rsidR="007435D1" w:rsidRPr="00B14A2E">
              <w:rPr>
                <w:sz w:val="24"/>
                <w:szCs w:val="24"/>
              </w:rPr>
              <w:t xml:space="preserve"> по адресу: ул. Проспект Поб</w:t>
            </w:r>
            <w:r w:rsidR="007435D1" w:rsidRPr="00B14A2E">
              <w:rPr>
                <w:sz w:val="24"/>
                <w:szCs w:val="24"/>
              </w:rPr>
              <w:t>е</w:t>
            </w:r>
            <w:r w:rsidR="007435D1" w:rsidRPr="00B14A2E">
              <w:rPr>
                <w:sz w:val="24"/>
                <w:szCs w:val="24"/>
              </w:rPr>
              <w:t xml:space="preserve">ды,4, </w:t>
            </w:r>
            <w:r w:rsidRPr="00B14A2E">
              <w:rPr>
                <w:sz w:val="24"/>
                <w:szCs w:val="24"/>
              </w:rPr>
              <w:t>г.Нижне</w:t>
            </w:r>
            <w:r w:rsidR="007435D1" w:rsidRPr="00B14A2E">
              <w:rPr>
                <w:sz w:val="24"/>
                <w:szCs w:val="24"/>
              </w:rPr>
              <w:t>вартовск</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7435D1" w:rsidP="00224613">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450,60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450,60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1A3332">
        <w:trPr>
          <w:trHeight w:val="720"/>
        </w:trPr>
        <w:tc>
          <w:tcPr>
            <w:tcW w:w="1135" w:type="dxa"/>
            <w:gridSpan w:val="2"/>
            <w:vMerge/>
            <w:tcBorders>
              <w:top w:val="single" w:sz="4" w:space="0" w:color="auto"/>
              <w:left w:val="single" w:sz="4" w:space="0" w:color="auto"/>
              <w:bottom w:val="single" w:sz="4" w:space="0" w:color="000000"/>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single" w:sz="4" w:space="0" w:color="auto"/>
              <w:left w:val="single" w:sz="4" w:space="0" w:color="auto"/>
              <w:bottom w:val="nil"/>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224613">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480"/>
        </w:trPr>
        <w:tc>
          <w:tcPr>
            <w:tcW w:w="1135" w:type="dxa"/>
            <w:gridSpan w:val="2"/>
            <w:vMerge/>
            <w:tcBorders>
              <w:top w:val="nil"/>
              <w:left w:val="single" w:sz="4" w:space="0" w:color="auto"/>
              <w:bottom w:val="single" w:sz="4" w:space="0" w:color="000000"/>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single" w:sz="4" w:space="0" w:color="auto"/>
              <w:left w:val="single" w:sz="4" w:space="0" w:color="auto"/>
              <w:bottom w:val="nil"/>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224613">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450,60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450,60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300"/>
        </w:trPr>
        <w:tc>
          <w:tcPr>
            <w:tcW w:w="1135" w:type="dxa"/>
            <w:gridSpan w:val="2"/>
            <w:vMerge w:val="restart"/>
            <w:tcBorders>
              <w:top w:val="nil"/>
              <w:left w:val="single" w:sz="4" w:space="0" w:color="auto"/>
              <w:bottom w:val="single" w:sz="4" w:space="0" w:color="000000"/>
              <w:right w:val="single" w:sz="4" w:space="0" w:color="auto"/>
            </w:tcBorders>
            <w:shd w:val="clear" w:color="auto" w:fill="auto"/>
            <w:hideMark/>
          </w:tcPr>
          <w:p w:rsidR="001732FF" w:rsidRPr="00B14A2E" w:rsidRDefault="001732FF" w:rsidP="00224613">
            <w:pPr>
              <w:jc w:val="center"/>
              <w:rPr>
                <w:sz w:val="24"/>
                <w:szCs w:val="24"/>
              </w:rPr>
            </w:pPr>
            <w:r w:rsidRPr="00B14A2E">
              <w:rPr>
                <w:sz w:val="24"/>
                <w:szCs w:val="24"/>
              </w:rPr>
              <w:t>4.1.13.</w:t>
            </w:r>
          </w:p>
        </w:tc>
        <w:tc>
          <w:tcPr>
            <w:tcW w:w="2126"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1732FF" w:rsidP="007435D1">
            <w:pPr>
              <w:jc w:val="both"/>
              <w:rPr>
                <w:sz w:val="24"/>
                <w:szCs w:val="24"/>
              </w:rPr>
            </w:pPr>
            <w:r w:rsidRPr="00B14A2E">
              <w:rPr>
                <w:sz w:val="24"/>
                <w:szCs w:val="24"/>
              </w:rPr>
              <w:t>Ремонт системы отопления в гар</w:t>
            </w:r>
            <w:r w:rsidRPr="00B14A2E">
              <w:rPr>
                <w:sz w:val="24"/>
                <w:szCs w:val="24"/>
              </w:rPr>
              <w:t>а</w:t>
            </w:r>
            <w:r w:rsidRPr="00B14A2E">
              <w:rPr>
                <w:sz w:val="24"/>
                <w:szCs w:val="24"/>
              </w:rPr>
              <w:t>жах под номерами с 1 по 45, расп</w:t>
            </w:r>
            <w:r w:rsidRPr="00B14A2E">
              <w:rPr>
                <w:sz w:val="24"/>
                <w:szCs w:val="24"/>
              </w:rPr>
              <w:t>о</w:t>
            </w:r>
            <w:r w:rsidRPr="00B14A2E">
              <w:rPr>
                <w:sz w:val="24"/>
                <w:szCs w:val="24"/>
              </w:rPr>
              <w:t>ложенных по а</w:t>
            </w:r>
            <w:r w:rsidRPr="00B14A2E">
              <w:rPr>
                <w:sz w:val="24"/>
                <w:szCs w:val="24"/>
              </w:rPr>
              <w:t>д</w:t>
            </w:r>
            <w:r w:rsidRPr="00B14A2E">
              <w:rPr>
                <w:sz w:val="24"/>
                <w:szCs w:val="24"/>
              </w:rPr>
              <w:t xml:space="preserve">ресу </w:t>
            </w:r>
            <w:r w:rsidR="007435D1" w:rsidRPr="00B14A2E">
              <w:rPr>
                <w:sz w:val="24"/>
                <w:szCs w:val="24"/>
              </w:rPr>
              <w:t xml:space="preserve">ул. 60 лет Октября, 14, </w:t>
            </w:r>
            <w:r w:rsidRPr="00B14A2E">
              <w:rPr>
                <w:sz w:val="24"/>
                <w:szCs w:val="24"/>
              </w:rPr>
              <w:t>г.Ниж</w:t>
            </w:r>
            <w:r w:rsidR="007435D1" w:rsidRPr="00B14A2E">
              <w:rPr>
                <w:sz w:val="24"/>
                <w:szCs w:val="24"/>
              </w:rPr>
              <w:t>невартовск</w:t>
            </w:r>
          </w:p>
        </w:tc>
        <w:tc>
          <w:tcPr>
            <w:tcW w:w="1418"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7435D1" w:rsidP="00224613">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168,24</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168,24</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720"/>
        </w:trPr>
        <w:tc>
          <w:tcPr>
            <w:tcW w:w="1135" w:type="dxa"/>
            <w:gridSpan w:val="2"/>
            <w:vMerge/>
            <w:tcBorders>
              <w:top w:val="nil"/>
              <w:left w:val="single" w:sz="4" w:space="0" w:color="auto"/>
              <w:bottom w:val="single" w:sz="4" w:space="0" w:color="000000"/>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single" w:sz="4" w:space="0" w:color="auto"/>
              <w:left w:val="single" w:sz="4" w:space="0" w:color="auto"/>
              <w:bottom w:val="nil"/>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224613">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480"/>
        </w:trPr>
        <w:tc>
          <w:tcPr>
            <w:tcW w:w="1135" w:type="dxa"/>
            <w:gridSpan w:val="2"/>
            <w:vMerge/>
            <w:tcBorders>
              <w:top w:val="nil"/>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168,24</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168,24</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224613">
            <w:pPr>
              <w:jc w:val="center"/>
              <w:rPr>
                <w:sz w:val="24"/>
                <w:szCs w:val="24"/>
              </w:rPr>
            </w:pPr>
            <w:r w:rsidRPr="00B14A2E">
              <w:rPr>
                <w:sz w:val="24"/>
                <w:szCs w:val="24"/>
              </w:rPr>
              <w:t>4.1.14.</w:t>
            </w:r>
          </w:p>
          <w:p w:rsidR="00B14A2E" w:rsidRPr="00B14A2E" w:rsidRDefault="00B14A2E" w:rsidP="00224613">
            <w:pPr>
              <w:jc w:val="center"/>
              <w:rPr>
                <w:sz w:val="24"/>
                <w:szCs w:val="24"/>
              </w:rPr>
            </w:pP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7435D1">
            <w:pPr>
              <w:jc w:val="both"/>
              <w:rPr>
                <w:sz w:val="24"/>
                <w:szCs w:val="24"/>
              </w:rPr>
            </w:pPr>
            <w:r w:rsidRPr="00B14A2E">
              <w:rPr>
                <w:sz w:val="24"/>
                <w:szCs w:val="24"/>
              </w:rPr>
              <w:lastRenderedPageBreak/>
              <w:t xml:space="preserve">Ремонт системы </w:t>
            </w:r>
            <w:r w:rsidRPr="00B14A2E">
              <w:rPr>
                <w:sz w:val="24"/>
                <w:szCs w:val="24"/>
              </w:rPr>
              <w:lastRenderedPageBreak/>
              <w:t>теплоснабжения, вентиляции и косметический ремонт помещ</w:t>
            </w:r>
            <w:r w:rsidRPr="00B14A2E">
              <w:rPr>
                <w:sz w:val="24"/>
                <w:szCs w:val="24"/>
              </w:rPr>
              <w:t>е</w:t>
            </w:r>
            <w:r w:rsidRPr="00B14A2E">
              <w:rPr>
                <w:sz w:val="24"/>
                <w:szCs w:val="24"/>
              </w:rPr>
              <w:t>ния, расположе</w:t>
            </w:r>
            <w:r w:rsidRPr="00B14A2E">
              <w:rPr>
                <w:sz w:val="24"/>
                <w:szCs w:val="24"/>
              </w:rPr>
              <w:t>н</w:t>
            </w:r>
            <w:r w:rsidRPr="00B14A2E">
              <w:rPr>
                <w:sz w:val="24"/>
                <w:szCs w:val="24"/>
              </w:rPr>
              <w:t>ного в админис</w:t>
            </w:r>
            <w:r w:rsidRPr="00B14A2E">
              <w:rPr>
                <w:sz w:val="24"/>
                <w:szCs w:val="24"/>
              </w:rPr>
              <w:t>т</w:t>
            </w:r>
            <w:r w:rsidRPr="00B14A2E">
              <w:rPr>
                <w:sz w:val="24"/>
                <w:szCs w:val="24"/>
              </w:rPr>
              <w:t xml:space="preserve">ративном здании </w:t>
            </w:r>
            <w:r w:rsidR="007435D1" w:rsidRPr="00B14A2E">
              <w:rPr>
                <w:sz w:val="24"/>
                <w:szCs w:val="24"/>
              </w:rPr>
              <w:t>по адресу: ул. Л</w:t>
            </w:r>
            <w:r w:rsidR="007435D1" w:rsidRPr="00B14A2E">
              <w:rPr>
                <w:sz w:val="24"/>
                <w:szCs w:val="24"/>
              </w:rPr>
              <w:t>е</w:t>
            </w:r>
            <w:r w:rsidR="007435D1" w:rsidRPr="00B14A2E">
              <w:rPr>
                <w:sz w:val="24"/>
                <w:szCs w:val="24"/>
              </w:rPr>
              <w:t xml:space="preserve">нина, 6, </w:t>
            </w:r>
            <w:r w:rsidRPr="00B14A2E">
              <w:rPr>
                <w:sz w:val="24"/>
                <w:szCs w:val="24"/>
              </w:rPr>
              <w:t>г.Нижневартовск</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7435D1" w:rsidP="00224613">
            <w:pPr>
              <w:jc w:val="both"/>
              <w:rPr>
                <w:sz w:val="24"/>
                <w:szCs w:val="24"/>
              </w:rPr>
            </w:pPr>
            <w:r w:rsidRPr="00B14A2E">
              <w:rPr>
                <w:sz w:val="24"/>
                <w:szCs w:val="24"/>
              </w:rPr>
              <w:lastRenderedPageBreak/>
              <w:t>м</w:t>
            </w:r>
            <w:r w:rsidR="001732FF" w:rsidRPr="00B14A2E">
              <w:rPr>
                <w:sz w:val="24"/>
                <w:szCs w:val="24"/>
              </w:rPr>
              <w:t>униц</w:t>
            </w:r>
            <w:r w:rsidR="001732FF" w:rsidRPr="00B14A2E">
              <w:rPr>
                <w:sz w:val="24"/>
                <w:szCs w:val="24"/>
              </w:rPr>
              <w:t>и</w:t>
            </w:r>
            <w:r w:rsidR="001732FF" w:rsidRPr="00B14A2E">
              <w:rPr>
                <w:sz w:val="24"/>
                <w:szCs w:val="24"/>
              </w:rPr>
              <w:lastRenderedPageBreak/>
              <w:t>пальное казенное у</w:t>
            </w:r>
            <w:r w:rsidRPr="00B14A2E">
              <w:rPr>
                <w:sz w:val="24"/>
                <w:szCs w:val="24"/>
              </w:rPr>
              <w:t>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3 226,51</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3 226,51</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72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480"/>
        </w:trPr>
        <w:tc>
          <w:tcPr>
            <w:tcW w:w="1135"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3 226,51</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3 226,51</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300"/>
        </w:trPr>
        <w:tc>
          <w:tcPr>
            <w:tcW w:w="1135"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1732FF" w:rsidRPr="00B14A2E" w:rsidRDefault="001732FF" w:rsidP="00224613">
            <w:pPr>
              <w:jc w:val="center"/>
              <w:rPr>
                <w:sz w:val="24"/>
                <w:szCs w:val="24"/>
              </w:rPr>
            </w:pPr>
            <w:r w:rsidRPr="00B14A2E">
              <w:rPr>
                <w:sz w:val="24"/>
                <w:szCs w:val="24"/>
              </w:rPr>
              <w:t>4.1.15.</w:t>
            </w:r>
          </w:p>
        </w:tc>
        <w:tc>
          <w:tcPr>
            <w:tcW w:w="2126" w:type="dxa"/>
            <w:gridSpan w:val="2"/>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1732FF" w:rsidP="007435D1">
            <w:pPr>
              <w:jc w:val="both"/>
              <w:rPr>
                <w:sz w:val="24"/>
                <w:szCs w:val="24"/>
              </w:rPr>
            </w:pPr>
            <w:r w:rsidRPr="00B14A2E">
              <w:rPr>
                <w:sz w:val="24"/>
                <w:szCs w:val="24"/>
              </w:rPr>
              <w:t>Ремонт входной группы админ</w:t>
            </w:r>
            <w:r w:rsidRPr="00B14A2E">
              <w:rPr>
                <w:sz w:val="24"/>
                <w:szCs w:val="24"/>
              </w:rPr>
              <w:t>и</w:t>
            </w:r>
            <w:r w:rsidRPr="00B14A2E">
              <w:rPr>
                <w:sz w:val="24"/>
                <w:szCs w:val="24"/>
              </w:rPr>
              <w:t>стра</w:t>
            </w:r>
            <w:r w:rsidR="007435D1" w:rsidRPr="00B14A2E">
              <w:rPr>
                <w:sz w:val="24"/>
                <w:szCs w:val="24"/>
              </w:rPr>
              <w:t>тивного зд</w:t>
            </w:r>
            <w:r w:rsidR="007435D1" w:rsidRPr="00B14A2E">
              <w:rPr>
                <w:sz w:val="24"/>
                <w:szCs w:val="24"/>
              </w:rPr>
              <w:t>а</w:t>
            </w:r>
            <w:r w:rsidRPr="00B14A2E">
              <w:rPr>
                <w:sz w:val="24"/>
                <w:szCs w:val="24"/>
              </w:rPr>
              <w:t>ния, расположе</w:t>
            </w:r>
            <w:r w:rsidRPr="00B14A2E">
              <w:rPr>
                <w:sz w:val="24"/>
                <w:szCs w:val="24"/>
              </w:rPr>
              <w:t>н</w:t>
            </w:r>
            <w:r w:rsidRPr="00B14A2E">
              <w:rPr>
                <w:sz w:val="24"/>
                <w:szCs w:val="24"/>
              </w:rPr>
              <w:t xml:space="preserve">ного </w:t>
            </w:r>
            <w:r w:rsidR="007435D1" w:rsidRPr="00B14A2E">
              <w:rPr>
                <w:sz w:val="24"/>
                <w:szCs w:val="24"/>
              </w:rPr>
              <w:t xml:space="preserve">по адресу: ул.Таежная, 19, </w:t>
            </w:r>
            <w:r w:rsidRPr="00B14A2E">
              <w:rPr>
                <w:sz w:val="24"/>
                <w:szCs w:val="24"/>
              </w:rPr>
              <w:t>г.Нижневартовск</w:t>
            </w:r>
          </w:p>
        </w:tc>
        <w:tc>
          <w:tcPr>
            <w:tcW w:w="1418" w:type="dxa"/>
            <w:vMerge w:val="restart"/>
            <w:tcBorders>
              <w:top w:val="single" w:sz="4" w:space="0" w:color="auto"/>
              <w:left w:val="single" w:sz="4" w:space="0" w:color="auto"/>
              <w:bottom w:val="nil"/>
              <w:right w:val="single" w:sz="4" w:space="0" w:color="auto"/>
            </w:tcBorders>
            <w:shd w:val="clear" w:color="auto" w:fill="auto"/>
            <w:hideMark/>
          </w:tcPr>
          <w:p w:rsidR="001732FF" w:rsidRPr="00B14A2E" w:rsidRDefault="007435D1" w:rsidP="00224613">
            <w:pPr>
              <w:jc w:val="both"/>
              <w:rPr>
                <w:sz w:val="24"/>
                <w:szCs w:val="24"/>
              </w:rPr>
            </w:pPr>
            <w:r w:rsidRPr="00B14A2E">
              <w:rPr>
                <w:sz w:val="24"/>
                <w:szCs w:val="24"/>
              </w:rPr>
              <w:t>м</w:t>
            </w:r>
            <w:r w:rsidR="001732FF" w:rsidRPr="00B14A2E">
              <w:rPr>
                <w:sz w:val="24"/>
                <w:szCs w:val="24"/>
              </w:rPr>
              <w:t>униц</w:t>
            </w:r>
            <w:r w:rsidR="001732FF" w:rsidRPr="00B14A2E">
              <w:rPr>
                <w:sz w:val="24"/>
                <w:szCs w:val="24"/>
              </w:rPr>
              <w:t>и</w:t>
            </w:r>
            <w:r w:rsidR="001732FF" w:rsidRPr="00B14A2E">
              <w:rPr>
                <w:sz w:val="24"/>
                <w:szCs w:val="24"/>
              </w:rPr>
              <w:t>паль</w:t>
            </w:r>
            <w:r w:rsidRPr="00B14A2E">
              <w:rPr>
                <w:sz w:val="24"/>
                <w:szCs w:val="24"/>
              </w:rPr>
              <w:t>ное казенное учрежд</w:t>
            </w:r>
            <w:r w:rsidRPr="00B14A2E">
              <w:rPr>
                <w:sz w:val="24"/>
                <w:szCs w:val="24"/>
              </w:rPr>
              <w:t>е</w:t>
            </w:r>
            <w:r w:rsidRPr="00B14A2E">
              <w:rPr>
                <w:sz w:val="24"/>
                <w:szCs w:val="24"/>
              </w:rPr>
              <w:t>ние «</w:t>
            </w:r>
            <w:r w:rsidR="001732FF" w:rsidRPr="00B14A2E">
              <w:rPr>
                <w:sz w:val="24"/>
                <w:szCs w:val="24"/>
              </w:rPr>
              <w:t>Управл</w:t>
            </w:r>
            <w:r w:rsidR="001732FF" w:rsidRPr="00B14A2E">
              <w:rPr>
                <w:sz w:val="24"/>
                <w:szCs w:val="24"/>
              </w:rPr>
              <w:t>е</w:t>
            </w:r>
            <w:r w:rsidR="001732FF" w:rsidRPr="00B14A2E">
              <w:rPr>
                <w:sz w:val="24"/>
                <w:szCs w:val="24"/>
              </w:rPr>
              <w:t>ние кап</w:t>
            </w:r>
            <w:r w:rsidR="001732FF" w:rsidRPr="00B14A2E">
              <w:rPr>
                <w:sz w:val="24"/>
                <w:szCs w:val="24"/>
              </w:rPr>
              <w:t>и</w:t>
            </w:r>
            <w:r w:rsidR="001732FF" w:rsidRPr="00B14A2E">
              <w:rPr>
                <w:sz w:val="24"/>
                <w:szCs w:val="24"/>
              </w:rPr>
              <w:t>тального строител</w:t>
            </w:r>
            <w:r w:rsidR="001732FF" w:rsidRPr="00B14A2E">
              <w:rPr>
                <w:sz w:val="24"/>
                <w:szCs w:val="24"/>
              </w:rPr>
              <w:t>ь</w:t>
            </w:r>
            <w:r w:rsidR="001732FF" w:rsidRPr="00B14A2E">
              <w:rPr>
                <w:sz w:val="24"/>
                <w:szCs w:val="24"/>
              </w:rPr>
              <w:t>ства по з</w:t>
            </w:r>
            <w:r w:rsidR="001732FF" w:rsidRPr="00B14A2E">
              <w:rPr>
                <w:sz w:val="24"/>
                <w:szCs w:val="24"/>
              </w:rPr>
              <w:t>а</w:t>
            </w:r>
            <w:r w:rsidR="001732FF" w:rsidRPr="00B14A2E">
              <w:rPr>
                <w:sz w:val="24"/>
                <w:szCs w:val="24"/>
              </w:rPr>
              <w:t>стройке Нижнева</w:t>
            </w:r>
            <w:r w:rsidR="001732FF" w:rsidRPr="00B14A2E">
              <w:rPr>
                <w:sz w:val="24"/>
                <w:szCs w:val="24"/>
              </w:rPr>
              <w:t>р</w:t>
            </w:r>
            <w:r w:rsidR="001732FF" w:rsidRPr="00B14A2E">
              <w:rPr>
                <w:sz w:val="24"/>
                <w:szCs w:val="24"/>
              </w:rPr>
              <w:t>товского рай</w:t>
            </w:r>
            <w:r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218,00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218,00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720"/>
        </w:trPr>
        <w:tc>
          <w:tcPr>
            <w:tcW w:w="1135" w:type="dxa"/>
            <w:gridSpan w:val="2"/>
            <w:vMerge/>
            <w:tcBorders>
              <w:top w:val="nil"/>
              <w:left w:val="single" w:sz="4" w:space="0" w:color="auto"/>
              <w:bottom w:val="single" w:sz="4" w:space="0" w:color="000000"/>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single" w:sz="4" w:space="0" w:color="auto"/>
              <w:left w:val="single" w:sz="4" w:space="0" w:color="auto"/>
              <w:bottom w:val="nil"/>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nil"/>
              <w:right w:val="single" w:sz="4" w:space="0" w:color="auto"/>
            </w:tcBorders>
            <w:hideMark/>
          </w:tcPr>
          <w:p w:rsidR="001732FF" w:rsidRPr="00B14A2E" w:rsidRDefault="001732FF" w:rsidP="00224613">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1A3332">
        <w:trPr>
          <w:trHeight w:val="480"/>
        </w:trPr>
        <w:tc>
          <w:tcPr>
            <w:tcW w:w="1135" w:type="dxa"/>
            <w:gridSpan w:val="2"/>
            <w:vMerge/>
            <w:tcBorders>
              <w:top w:val="nil"/>
              <w:left w:val="single" w:sz="4" w:space="0" w:color="auto"/>
              <w:bottom w:val="single" w:sz="4" w:space="0" w:color="auto"/>
              <w:right w:val="single" w:sz="4" w:space="0" w:color="auto"/>
            </w:tcBorders>
            <w:hideMark/>
          </w:tcPr>
          <w:p w:rsidR="001732FF" w:rsidRPr="00B14A2E" w:rsidRDefault="001732FF" w:rsidP="00224613">
            <w:pPr>
              <w:jc w:val="cente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418" w:type="dxa"/>
            <w:vMerge/>
            <w:tcBorders>
              <w:top w:val="single" w:sz="4" w:space="0" w:color="auto"/>
              <w:left w:val="single" w:sz="4" w:space="0" w:color="auto"/>
              <w:bottom w:val="single" w:sz="4" w:space="0" w:color="auto"/>
              <w:right w:val="single" w:sz="4" w:space="0" w:color="auto"/>
            </w:tcBorders>
            <w:hideMark/>
          </w:tcPr>
          <w:p w:rsidR="001732FF" w:rsidRPr="00B14A2E" w:rsidRDefault="001732FF" w:rsidP="00224613">
            <w:pPr>
              <w:jc w:val="both"/>
              <w:rPr>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района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218,00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218,00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1A3332">
        <w:trPr>
          <w:trHeight w:val="300"/>
        </w:trPr>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224613">
            <w:pPr>
              <w:jc w:val="center"/>
              <w:rPr>
                <w:sz w:val="24"/>
                <w:szCs w:val="24"/>
              </w:rPr>
            </w:pPr>
            <w:r w:rsidRPr="00B14A2E">
              <w:rPr>
                <w:sz w:val="24"/>
                <w:szCs w:val="24"/>
              </w:rPr>
              <w:t>4.1.16.</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7435D1" w:rsidP="00224613">
            <w:pPr>
              <w:jc w:val="both"/>
              <w:rPr>
                <w:sz w:val="24"/>
                <w:szCs w:val="24"/>
              </w:rPr>
            </w:pPr>
            <w:r w:rsidRPr="00B14A2E">
              <w:rPr>
                <w:sz w:val="24"/>
                <w:szCs w:val="24"/>
              </w:rPr>
              <w:t>Пгт. Новоаганск:</w:t>
            </w:r>
            <w:r w:rsidR="001732FF" w:rsidRPr="00B14A2E">
              <w:rPr>
                <w:sz w:val="24"/>
                <w:szCs w:val="24"/>
              </w:rPr>
              <w:t xml:space="preserve"> установка приб</w:t>
            </w:r>
            <w:r w:rsidR="001732FF" w:rsidRPr="00B14A2E">
              <w:rPr>
                <w:sz w:val="24"/>
                <w:szCs w:val="24"/>
              </w:rPr>
              <w:t>о</w:t>
            </w:r>
            <w:r w:rsidR="001732FF" w:rsidRPr="00B14A2E">
              <w:rPr>
                <w:sz w:val="24"/>
                <w:szCs w:val="24"/>
              </w:rPr>
              <w:t>ров учета эле</w:t>
            </w:r>
            <w:r w:rsidR="001732FF" w:rsidRPr="00B14A2E">
              <w:rPr>
                <w:sz w:val="24"/>
                <w:szCs w:val="24"/>
              </w:rPr>
              <w:t>к</w:t>
            </w:r>
            <w:r w:rsidR="001732FF" w:rsidRPr="00B14A2E">
              <w:rPr>
                <w:sz w:val="24"/>
                <w:szCs w:val="24"/>
              </w:rPr>
              <w:t>трической эне</w:t>
            </w:r>
            <w:r w:rsidR="001732FF" w:rsidRPr="00B14A2E">
              <w:rPr>
                <w:sz w:val="24"/>
                <w:szCs w:val="24"/>
              </w:rPr>
              <w:t>р</w:t>
            </w:r>
            <w:r w:rsidR="001732FF" w:rsidRPr="00B14A2E">
              <w:rPr>
                <w:sz w:val="24"/>
                <w:szCs w:val="24"/>
              </w:rPr>
              <w:t>гии в жилых п</w:t>
            </w:r>
            <w:r w:rsidR="001732FF" w:rsidRPr="00B14A2E">
              <w:rPr>
                <w:sz w:val="24"/>
                <w:szCs w:val="24"/>
              </w:rPr>
              <w:t>о</w:t>
            </w:r>
            <w:r w:rsidR="001732FF" w:rsidRPr="00B14A2E">
              <w:rPr>
                <w:sz w:val="24"/>
                <w:szCs w:val="24"/>
              </w:rPr>
              <w:t>мещениях, нах</w:t>
            </w:r>
            <w:r w:rsidR="001732FF" w:rsidRPr="00B14A2E">
              <w:rPr>
                <w:sz w:val="24"/>
                <w:szCs w:val="24"/>
              </w:rPr>
              <w:t>о</w:t>
            </w:r>
            <w:r w:rsidR="001732FF" w:rsidRPr="00B14A2E">
              <w:rPr>
                <w:sz w:val="24"/>
                <w:szCs w:val="24"/>
              </w:rPr>
              <w:lastRenderedPageBreak/>
              <w:t>дящихся на ст</w:t>
            </w:r>
            <w:r w:rsidR="001732FF" w:rsidRPr="00B14A2E">
              <w:rPr>
                <w:sz w:val="24"/>
                <w:szCs w:val="24"/>
              </w:rPr>
              <w:t>а</w:t>
            </w:r>
            <w:r w:rsidR="001732FF" w:rsidRPr="00B14A2E">
              <w:rPr>
                <w:sz w:val="24"/>
                <w:szCs w:val="24"/>
              </w:rPr>
              <w:t>дии оформления в муниципальную собственность</w:t>
            </w:r>
            <w:r w:rsidRPr="00B14A2E">
              <w:rPr>
                <w:sz w:val="24"/>
                <w:szCs w:val="24"/>
              </w:rPr>
              <w:t>,</w:t>
            </w:r>
            <w:r w:rsidR="001732FF" w:rsidRPr="00B14A2E">
              <w:rPr>
                <w:sz w:val="24"/>
                <w:szCs w:val="24"/>
              </w:rPr>
              <w:t xml:space="preserve"> и помещений, с</w:t>
            </w:r>
            <w:r w:rsidR="001732FF" w:rsidRPr="00B14A2E">
              <w:rPr>
                <w:sz w:val="24"/>
                <w:szCs w:val="24"/>
              </w:rPr>
              <w:t>о</w:t>
            </w:r>
            <w:r w:rsidR="001732FF" w:rsidRPr="00B14A2E">
              <w:rPr>
                <w:sz w:val="24"/>
                <w:szCs w:val="24"/>
              </w:rPr>
              <w:t>ставляющих м</w:t>
            </w:r>
            <w:r w:rsidR="001732FF" w:rsidRPr="00B14A2E">
              <w:rPr>
                <w:sz w:val="24"/>
                <w:szCs w:val="24"/>
              </w:rPr>
              <w:t>у</w:t>
            </w:r>
            <w:r w:rsidR="001732FF" w:rsidRPr="00B14A2E">
              <w:rPr>
                <w:sz w:val="24"/>
                <w:szCs w:val="24"/>
              </w:rPr>
              <w:t>ниципальную казну</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7435D1" w:rsidP="00224613">
            <w:pPr>
              <w:jc w:val="both"/>
              <w:rPr>
                <w:sz w:val="24"/>
                <w:szCs w:val="24"/>
              </w:rPr>
            </w:pPr>
            <w:r w:rsidRPr="00B14A2E">
              <w:rPr>
                <w:sz w:val="24"/>
                <w:szCs w:val="24"/>
              </w:rPr>
              <w:lastRenderedPageBreak/>
              <w:t>о</w:t>
            </w:r>
            <w:r w:rsidR="001732FF" w:rsidRPr="00B14A2E">
              <w:rPr>
                <w:sz w:val="24"/>
                <w:szCs w:val="24"/>
              </w:rPr>
              <w:t>тдел ж</w:t>
            </w:r>
            <w:r w:rsidR="001732FF" w:rsidRPr="00B14A2E">
              <w:rPr>
                <w:sz w:val="24"/>
                <w:szCs w:val="24"/>
              </w:rPr>
              <w:t>и</w:t>
            </w:r>
            <w:r w:rsidR="001732FF" w:rsidRPr="00B14A2E">
              <w:rPr>
                <w:sz w:val="24"/>
                <w:szCs w:val="24"/>
              </w:rPr>
              <w:t>лищно-комм</w:t>
            </w:r>
            <w:r w:rsidR="001732FF" w:rsidRPr="00B14A2E">
              <w:rPr>
                <w:sz w:val="24"/>
                <w:szCs w:val="24"/>
              </w:rPr>
              <w:t>у</w:t>
            </w:r>
            <w:r w:rsidR="001732FF" w:rsidRPr="00B14A2E">
              <w:rPr>
                <w:sz w:val="24"/>
                <w:szCs w:val="24"/>
              </w:rPr>
              <w:t xml:space="preserve">нального хозяйства, энергетики </w:t>
            </w:r>
            <w:r w:rsidR="001732FF" w:rsidRPr="00B14A2E">
              <w:rPr>
                <w:sz w:val="24"/>
                <w:szCs w:val="24"/>
              </w:rPr>
              <w:lastRenderedPageBreak/>
              <w:t>и стро</w:t>
            </w:r>
            <w:r w:rsidR="001732FF" w:rsidRPr="00B14A2E">
              <w:rPr>
                <w:sz w:val="24"/>
                <w:szCs w:val="24"/>
              </w:rPr>
              <w:t>и</w:t>
            </w:r>
            <w:r w:rsidR="001732FF" w:rsidRPr="00B14A2E">
              <w:rPr>
                <w:sz w:val="24"/>
                <w:szCs w:val="24"/>
              </w:rPr>
              <w:t>тельства</w:t>
            </w:r>
            <w:r w:rsidRPr="00B14A2E">
              <w:rPr>
                <w:sz w:val="24"/>
                <w:szCs w:val="24"/>
              </w:rPr>
              <w:t xml:space="preserve"> админис</w:t>
            </w:r>
            <w:r w:rsidRPr="00B14A2E">
              <w:rPr>
                <w:sz w:val="24"/>
                <w:szCs w:val="24"/>
              </w:rPr>
              <w:t>т</w:t>
            </w:r>
            <w:r w:rsidRPr="00B14A2E">
              <w:rPr>
                <w:sz w:val="24"/>
                <w:szCs w:val="24"/>
              </w:rPr>
              <w:t>рации ра</w:t>
            </w:r>
            <w:r w:rsidRPr="00B14A2E">
              <w:rPr>
                <w:sz w:val="24"/>
                <w:szCs w:val="24"/>
              </w:rPr>
              <w:t>й</w:t>
            </w:r>
            <w:r w:rsidRPr="00B14A2E">
              <w:rPr>
                <w:sz w:val="24"/>
                <w:szCs w:val="24"/>
              </w:rPr>
              <w:t>она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732FF" w:rsidRPr="00B14A2E" w:rsidRDefault="001732FF" w:rsidP="001732FF">
            <w:pPr>
              <w:rPr>
                <w:sz w:val="24"/>
                <w:szCs w:val="24"/>
              </w:rPr>
            </w:pPr>
            <w:r w:rsidRPr="00B14A2E">
              <w:rPr>
                <w:sz w:val="24"/>
                <w:szCs w:val="24"/>
              </w:rPr>
              <w:lastRenderedPageBreak/>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27,82</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27,82</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1A3332">
        <w:trPr>
          <w:trHeight w:val="720"/>
        </w:trPr>
        <w:tc>
          <w:tcPr>
            <w:tcW w:w="1135"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бюджет автоно</w:t>
            </w:r>
            <w:r w:rsidRPr="00B14A2E">
              <w:rPr>
                <w:sz w:val="24"/>
                <w:szCs w:val="24"/>
              </w:rPr>
              <w:t>м</w:t>
            </w:r>
            <w:r w:rsidRPr="00B14A2E">
              <w:rPr>
                <w:sz w:val="24"/>
                <w:szCs w:val="24"/>
              </w:rPr>
              <w:t>ного о</w:t>
            </w:r>
            <w:r w:rsidRPr="00B14A2E">
              <w:rPr>
                <w:sz w:val="24"/>
                <w:szCs w:val="24"/>
              </w:rPr>
              <w:t>к</w:t>
            </w:r>
            <w:r w:rsidRPr="00B14A2E">
              <w:rPr>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1A3332">
        <w:trPr>
          <w:trHeight w:val="480"/>
        </w:trPr>
        <w:tc>
          <w:tcPr>
            <w:tcW w:w="1135"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sz w:val="24"/>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1732FF" w:rsidRPr="00B14A2E" w:rsidRDefault="001732FF" w:rsidP="001732FF">
            <w:pPr>
              <w:rPr>
                <w:sz w:val="24"/>
                <w:szCs w:val="24"/>
              </w:rPr>
            </w:pPr>
            <w:r w:rsidRPr="00B14A2E">
              <w:rPr>
                <w:sz w:val="24"/>
                <w:szCs w:val="24"/>
              </w:rPr>
              <w:t xml:space="preserve">бюджет </w:t>
            </w:r>
            <w:r w:rsidRPr="00B14A2E">
              <w:rPr>
                <w:sz w:val="24"/>
                <w:szCs w:val="24"/>
              </w:rPr>
              <w:lastRenderedPageBreak/>
              <w:t>района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lastRenderedPageBreak/>
              <w:t>27,82</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r w:rsidRPr="00B14A2E">
              <w:rPr>
                <w:sz w:val="24"/>
                <w:szCs w:val="24"/>
              </w:rPr>
              <w:t>27,82</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sz w:val="24"/>
                <w:szCs w:val="24"/>
              </w:rPr>
            </w:pPr>
          </w:p>
        </w:tc>
      </w:tr>
      <w:tr w:rsidR="001732FF" w:rsidRPr="00B14A2E" w:rsidTr="00B14A2E">
        <w:trPr>
          <w:trHeight w:val="300"/>
        </w:trPr>
        <w:tc>
          <w:tcPr>
            <w:tcW w:w="4679" w:type="dxa"/>
            <w:gridSpan w:val="5"/>
            <w:vMerge w:val="restart"/>
            <w:tcBorders>
              <w:top w:val="single" w:sz="4" w:space="0" w:color="auto"/>
              <w:left w:val="single" w:sz="4" w:space="0" w:color="auto"/>
              <w:bottom w:val="single" w:sz="4" w:space="0" w:color="auto"/>
              <w:right w:val="nil"/>
            </w:tcBorders>
            <w:shd w:val="clear" w:color="auto" w:fill="auto"/>
            <w:hideMark/>
          </w:tcPr>
          <w:p w:rsidR="001732FF" w:rsidRPr="00B14A2E" w:rsidRDefault="007435D1" w:rsidP="007435D1">
            <w:pPr>
              <w:rPr>
                <w:b/>
                <w:sz w:val="24"/>
                <w:szCs w:val="24"/>
              </w:rPr>
            </w:pPr>
            <w:r w:rsidRPr="00B14A2E">
              <w:rPr>
                <w:b/>
                <w:sz w:val="24"/>
                <w:szCs w:val="24"/>
              </w:rPr>
              <w:lastRenderedPageBreak/>
              <w:t>В</w:t>
            </w:r>
            <w:r w:rsidR="001732FF" w:rsidRPr="00B14A2E">
              <w:rPr>
                <w:b/>
                <w:sz w:val="24"/>
                <w:szCs w:val="24"/>
              </w:rPr>
              <w:t xml:space="preserve">сего по Задаче  </w:t>
            </w:r>
          </w:p>
          <w:p w:rsidR="00B14A2E" w:rsidRPr="00B14A2E" w:rsidRDefault="00B14A2E" w:rsidP="007435D1">
            <w:pPr>
              <w:rPr>
                <w:b/>
                <w:sz w:val="24"/>
                <w:szCs w:val="24"/>
              </w:rPr>
            </w:pPr>
          </w:p>
          <w:p w:rsidR="00B14A2E" w:rsidRPr="00B14A2E" w:rsidRDefault="00B14A2E" w:rsidP="007435D1">
            <w:pPr>
              <w:rPr>
                <w:b/>
                <w:sz w:val="24"/>
                <w:szCs w:val="24"/>
              </w:rPr>
            </w:pPr>
          </w:p>
          <w:p w:rsidR="00B14A2E" w:rsidRPr="00B14A2E" w:rsidRDefault="00B14A2E" w:rsidP="007435D1">
            <w:pPr>
              <w:rPr>
                <w:b/>
                <w:sz w:val="24"/>
                <w:szCs w:val="24"/>
              </w:rPr>
            </w:pPr>
          </w:p>
          <w:p w:rsidR="00B14A2E" w:rsidRPr="00B14A2E" w:rsidRDefault="00B14A2E" w:rsidP="007435D1">
            <w:pPr>
              <w:rPr>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b/>
                <w:sz w:val="24"/>
                <w:szCs w:val="24"/>
              </w:rPr>
            </w:pPr>
            <w:r w:rsidRPr="00B14A2E">
              <w:rPr>
                <w:b/>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79 704,53</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30 329,63</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3 424,90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15 350,00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15 300,00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15 300,00</w:t>
            </w:r>
          </w:p>
        </w:tc>
      </w:tr>
      <w:tr w:rsidR="001732FF" w:rsidRPr="00B14A2E" w:rsidTr="00B14A2E">
        <w:trPr>
          <w:trHeight w:val="720"/>
        </w:trPr>
        <w:tc>
          <w:tcPr>
            <w:tcW w:w="4679" w:type="dxa"/>
            <w:gridSpan w:val="5"/>
            <w:vMerge/>
            <w:tcBorders>
              <w:top w:val="single" w:sz="4" w:space="0" w:color="auto"/>
              <w:left w:val="single" w:sz="4" w:space="0" w:color="auto"/>
              <w:bottom w:val="single" w:sz="4" w:space="0" w:color="auto"/>
              <w:right w:val="nil"/>
            </w:tcBorders>
            <w:hideMark/>
          </w:tcPr>
          <w:p w:rsidR="001732FF" w:rsidRPr="00B14A2E" w:rsidRDefault="001732FF" w:rsidP="007435D1">
            <w:pP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b/>
                <w:sz w:val="24"/>
                <w:szCs w:val="24"/>
              </w:rPr>
            </w:pPr>
            <w:r w:rsidRPr="00B14A2E">
              <w:rPr>
                <w:b/>
                <w:sz w:val="24"/>
                <w:szCs w:val="24"/>
              </w:rPr>
              <w:t>бюджет автоно</w:t>
            </w:r>
            <w:r w:rsidRPr="00B14A2E">
              <w:rPr>
                <w:b/>
                <w:sz w:val="24"/>
                <w:szCs w:val="24"/>
              </w:rPr>
              <w:t>м</w:t>
            </w:r>
            <w:r w:rsidRPr="00B14A2E">
              <w:rPr>
                <w:b/>
                <w:sz w:val="24"/>
                <w:szCs w:val="24"/>
              </w:rPr>
              <w:t>ного о</w:t>
            </w:r>
            <w:r w:rsidRPr="00B14A2E">
              <w:rPr>
                <w:b/>
                <w:sz w:val="24"/>
                <w:szCs w:val="24"/>
              </w:rPr>
              <w:t>к</w:t>
            </w:r>
            <w:r w:rsidRPr="00B14A2E">
              <w:rPr>
                <w:b/>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4 456,30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2 401,40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2 054,90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w:t>
            </w:r>
          </w:p>
        </w:tc>
      </w:tr>
      <w:tr w:rsidR="001732FF" w:rsidRPr="00B14A2E" w:rsidTr="00B14A2E">
        <w:trPr>
          <w:trHeight w:val="480"/>
        </w:trPr>
        <w:tc>
          <w:tcPr>
            <w:tcW w:w="4679" w:type="dxa"/>
            <w:gridSpan w:val="5"/>
            <w:vMerge/>
            <w:tcBorders>
              <w:top w:val="single" w:sz="4" w:space="0" w:color="auto"/>
              <w:left w:val="single" w:sz="4" w:space="0" w:color="auto"/>
              <w:bottom w:val="single" w:sz="4" w:space="0" w:color="auto"/>
              <w:right w:val="nil"/>
            </w:tcBorders>
            <w:hideMark/>
          </w:tcPr>
          <w:p w:rsidR="001732FF" w:rsidRPr="00B14A2E" w:rsidRDefault="001732FF" w:rsidP="007435D1">
            <w:pP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b/>
                <w:sz w:val="24"/>
                <w:szCs w:val="24"/>
              </w:rPr>
            </w:pPr>
            <w:r w:rsidRPr="00B14A2E">
              <w:rPr>
                <w:b/>
                <w:sz w:val="24"/>
                <w:szCs w:val="24"/>
              </w:rPr>
              <w:t>бюджет района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75 248,23</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27 928,23</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1 370,00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15 350,00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15 300,00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sz w:val="24"/>
                <w:szCs w:val="24"/>
              </w:rPr>
            </w:pPr>
            <w:r w:rsidRPr="00B14A2E">
              <w:rPr>
                <w:b/>
                <w:sz w:val="24"/>
                <w:szCs w:val="24"/>
              </w:rPr>
              <w:t>15 300,00</w:t>
            </w:r>
          </w:p>
        </w:tc>
      </w:tr>
      <w:tr w:rsidR="001732FF" w:rsidRPr="00B14A2E" w:rsidTr="00B14A2E">
        <w:trPr>
          <w:trHeight w:val="300"/>
        </w:trPr>
        <w:tc>
          <w:tcPr>
            <w:tcW w:w="4679" w:type="dxa"/>
            <w:gridSpan w:val="5"/>
            <w:vMerge w:val="restart"/>
            <w:tcBorders>
              <w:top w:val="single" w:sz="4" w:space="0" w:color="auto"/>
              <w:left w:val="single" w:sz="4" w:space="0" w:color="auto"/>
              <w:bottom w:val="single" w:sz="4" w:space="0" w:color="auto"/>
              <w:right w:val="nil"/>
            </w:tcBorders>
            <w:shd w:val="clear" w:color="auto" w:fill="auto"/>
            <w:hideMark/>
          </w:tcPr>
          <w:p w:rsidR="001732FF" w:rsidRPr="00B14A2E" w:rsidRDefault="007435D1" w:rsidP="007435D1">
            <w:pPr>
              <w:rPr>
                <w:b/>
                <w:bCs/>
                <w:sz w:val="24"/>
                <w:szCs w:val="24"/>
              </w:rPr>
            </w:pPr>
            <w:r w:rsidRPr="00B14A2E">
              <w:rPr>
                <w:b/>
                <w:bCs/>
                <w:sz w:val="24"/>
                <w:szCs w:val="24"/>
              </w:rPr>
              <w:t>В</w:t>
            </w:r>
            <w:r w:rsidR="001732FF" w:rsidRPr="00B14A2E">
              <w:rPr>
                <w:b/>
                <w:bCs/>
                <w:sz w:val="24"/>
                <w:szCs w:val="24"/>
              </w:rPr>
              <w:t xml:space="preserve">сего по Подпрограмме 4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b/>
                <w:bCs/>
                <w:sz w:val="24"/>
                <w:szCs w:val="24"/>
              </w:rPr>
            </w:pPr>
            <w:r w:rsidRPr="00B14A2E">
              <w:rPr>
                <w:b/>
                <w:bCs/>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79 704,53</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30 329,63</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3 424,90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15 350,00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15 300,00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15 300,00</w:t>
            </w:r>
          </w:p>
        </w:tc>
      </w:tr>
      <w:tr w:rsidR="001732FF" w:rsidRPr="00B14A2E" w:rsidTr="00B14A2E">
        <w:trPr>
          <w:trHeight w:val="720"/>
        </w:trPr>
        <w:tc>
          <w:tcPr>
            <w:tcW w:w="4679" w:type="dxa"/>
            <w:gridSpan w:val="5"/>
            <w:vMerge/>
            <w:tcBorders>
              <w:top w:val="single" w:sz="4" w:space="0" w:color="auto"/>
              <w:left w:val="single" w:sz="4" w:space="0" w:color="auto"/>
              <w:bottom w:val="single" w:sz="4" w:space="0" w:color="auto"/>
              <w:right w:val="nil"/>
            </w:tcBorders>
            <w:vAlign w:val="center"/>
            <w:hideMark/>
          </w:tcPr>
          <w:p w:rsidR="001732FF" w:rsidRPr="00B14A2E" w:rsidRDefault="001732FF" w:rsidP="001732FF">
            <w:pPr>
              <w:rPr>
                <w:b/>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бюджет автоно</w:t>
            </w:r>
            <w:r w:rsidRPr="00B14A2E">
              <w:rPr>
                <w:b/>
                <w:bCs/>
                <w:sz w:val="24"/>
                <w:szCs w:val="24"/>
              </w:rPr>
              <w:t>м</w:t>
            </w:r>
            <w:r w:rsidRPr="00B14A2E">
              <w:rPr>
                <w:b/>
                <w:bCs/>
                <w:sz w:val="24"/>
                <w:szCs w:val="24"/>
              </w:rPr>
              <w:t>ного о</w:t>
            </w:r>
            <w:r w:rsidRPr="00B14A2E">
              <w:rPr>
                <w:b/>
                <w:bCs/>
                <w:sz w:val="24"/>
                <w:szCs w:val="24"/>
              </w:rPr>
              <w:t>к</w:t>
            </w:r>
            <w:r w:rsidRPr="00B14A2E">
              <w:rPr>
                <w:b/>
                <w:bCs/>
                <w:sz w:val="24"/>
                <w:szCs w:val="24"/>
              </w:rPr>
              <w:t>руга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4 456,30</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2 401,40</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2 054,90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r>
      <w:tr w:rsidR="001732FF" w:rsidRPr="00B14A2E" w:rsidTr="001A3332">
        <w:trPr>
          <w:trHeight w:val="480"/>
        </w:trPr>
        <w:tc>
          <w:tcPr>
            <w:tcW w:w="4679" w:type="dxa"/>
            <w:gridSpan w:val="5"/>
            <w:vMerge/>
            <w:tcBorders>
              <w:top w:val="single" w:sz="4" w:space="0" w:color="auto"/>
              <w:left w:val="single" w:sz="4" w:space="0" w:color="auto"/>
              <w:bottom w:val="single" w:sz="4" w:space="0" w:color="auto"/>
              <w:right w:val="nil"/>
            </w:tcBorders>
            <w:vAlign w:val="center"/>
            <w:hideMark/>
          </w:tcPr>
          <w:p w:rsidR="001732FF" w:rsidRPr="00B14A2E" w:rsidRDefault="001732FF" w:rsidP="001732FF">
            <w:pPr>
              <w:rPr>
                <w:b/>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бюджет района</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75 248,23</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27 928,23</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1 370,00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15 350,00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15 300,00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15 300,00</w:t>
            </w:r>
          </w:p>
        </w:tc>
      </w:tr>
      <w:tr w:rsidR="001732FF" w:rsidRPr="00B14A2E" w:rsidTr="001A3332">
        <w:trPr>
          <w:trHeight w:val="300"/>
        </w:trPr>
        <w:tc>
          <w:tcPr>
            <w:tcW w:w="4679"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Default="007435D1" w:rsidP="007435D1">
            <w:pPr>
              <w:rPr>
                <w:b/>
                <w:bCs/>
                <w:sz w:val="24"/>
                <w:szCs w:val="24"/>
              </w:rPr>
            </w:pPr>
            <w:r w:rsidRPr="00B14A2E">
              <w:rPr>
                <w:b/>
                <w:bCs/>
                <w:sz w:val="24"/>
                <w:szCs w:val="24"/>
              </w:rPr>
              <w:t>В</w:t>
            </w:r>
            <w:r w:rsidR="001732FF" w:rsidRPr="00B14A2E">
              <w:rPr>
                <w:b/>
                <w:bCs/>
                <w:sz w:val="24"/>
                <w:szCs w:val="24"/>
              </w:rPr>
              <w:t xml:space="preserve">сего по Программе </w:t>
            </w:r>
          </w:p>
          <w:p w:rsidR="001A3332" w:rsidRDefault="001A3332" w:rsidP="007435D1">
            <w:pPr>
              <w:rPr>
                <w:b/>
                <w:bCs/>
                <w:sz w:val="24"/>
                <w:szCs w:val="24"/>
              </w:rPr>
            </w:pPr>
          </w:p>
          <w:p w:rsidR="001A3332" w:rsidRDefault="001A3332" w:rsidP="007435D1">
            <w:pPr>
              <w:rPr>
                <w:b/>
                <w:bCs/>
                <w:sz w:val="24"/>
                <w:szCs w:val="24"/>
              </w:rPr>
            </w:pPr>
          </w:p>
          <w:p w:rsidR="001A3332" w:rsidRDefault="001A3332" w:rsidP="007435D1">
            <w:pPr>
              <w:rPr>
                <w:b/>
                <w:bCs/>
                <w:sz w:val="24"/>
                <w:szCs w:val="24"/>
              </w:rPr>
            </w:pPr>
          </w:p>
          <w:p w:rsidR="001A3332" w:rsidRDefault="001A3332" w:rsidP="007435D1">
            <w:pPr>
              <w:rPr>
                <w:b/>
                <w:bCs/>
                <w:sz w:val="24"/>
                <w:szCs w:val="24"/>
              </w:rPr>
            </w:pPr>
          </w:p>
          <w:p w:rsidR="001A3332" w:rsidRDefault="001A3332" w:rsidP="007435D1">
            <w:pPr>
              <w:rPr>
                <w:b/>
                <w:bCs/>
                <w:sz w:val="24"/>
                <w:szCs w:val="24"/>
              </w:rPr>
            </w:pPr>
          </w:p>
          <w:p w:rsidR="001A3332" w:rsidRDefault="001A3332" w:rsidP="007435D1">
            <w:pPr>
              <w:rPr>
                <w:b/>
                <w:bCs/>
                <w:sz w:val="24"/>
                <w:szCs w:val="24"/>
              </w:rPr>
            </w:pPr>
          </w:p>
          <w:p w:rsidR="001A3332" w:rsidRDefault="001A3332" w:rsidP="007435D1">
            <w:pPr>
              <w:rPr>
                <w:b/>
                <w:bCs/>
                <w:sz w:val="24"/>
                <w:szCs w:val="24"/>
              </w:rPr>
            </w:pPr>
          </w:p>
          <w:p w:rsidR="001A3332" w:rsidRDefault="001A3332" w:rsidP="007435D1">
            <w:pPr>
              <w:rPr>
                <w:b/>
                <w:bCs/>
                <w:sz w:val="24"/>
                <w:szCs w:val="24"/>
              </w:rPr>
            </w:pPr>
          </w:p>
          <w:p w:rsidR="001A3332" w:rsidRPr="00B14A2E" w:rsidRDefault="001A3332" w:rsidP="007435D1">
            <w:pPr>
              <w:rPr>
                <w:b/>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b/>
                <w:bCs/>
                <w:sz w:val="24"/>
                <w:szCs w:val="24"/>
              </w:rPr>
            </w:pPr>
            <w:r w:rsidRPr="00B14A2E">
              <w:rPr>
                <w:b/>
                <w:bCs/>
                <w:sz w:val="24"/>
                <w:szCs w:val="24"/>
              </w:rPr>
              <w:lastRenderedPageBreak/>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1 021 803,70</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501 791,11</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94 873,81</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109 536,47</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118 026,31</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65 892,00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65 842,00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65 842,00</w:t>
            </w:r>
          </w:p>
        </w:tc>
      </w:tr>
      <w:tr w:rsidR="001732FF" w:rsidRPr="00B14A2E" w:rsidTr="001A3332">
        <w:trPr>
          <w:trHeight w:val="720"/>
        </w:trPr>
        <w:tc>
          <w:tcPr>
            <w:tcW w:w="4679" w:type="dxa"/>
            <w:gridSpan w:val="5"/>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бюджет автоно</w:t>
            </w:r>
            <w:r w:rsidRPr="00B14A2E">
              <w:rPr>
                <w:b/>
                <w:bCs/>
                <w:sz w:val="24"/>
                <w:szCs w:val="24"/>
              </w:rPr>
              <w:t>м</w:t>
            </w:r>
            <w:r w:rsidRPr="00B14A2E">
              <w:rPr>
                <w:b/>
                <w:bCs/>
                <w:sz w:val="24"/>
                <w:szCs w:val="24"/>
              </w:rPr>
              <w:t>ного о</w:t>
            </w:r>
            <w:r w:rsidRPr="00B14A2E">
              <w:rPr>
                <w:b/>
                <w:bCs/>
                <w:sz w:val="24"/>
                <w:szCs w:val="24"/>
              </w:rPr>
              <w:t>к</w:t>
            </w:r>
            <w:r w:rsidRPr="00B14A2E">
              <w:rPr>
                <w:b/>
                <w:bCs/>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217 935,31</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73 929,21</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37 385,20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55 012,50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51 608,40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r>
      <w:tr w:rsidR="001732FF" w:rsidRPr="00B14A2E" w:rsidTr="001A3332">
        <w:trPr>
          <w:trHeight w:val="480"/>
        </w:trPr>
        <w:tc>
          <w:tcPr>
            <w:tcW w:w="4679" w:type="dxa"/>
            <w:gridSpan w:val="5"/>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местный бюджет</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803 807,03</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427 861,91</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57 488,61</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54 462,60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66 417,91</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65 892,00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65 842,00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65 842,00</w:t>
            </w:r>
          </w:p>
        </w:tc>
      </w:tr>
      <w:tr w:rsidR="001732FF" w:rsidRPr="00B14A2E" w:rsidTr="001A3332">
        <w:trPr>
          <w:trHeight w:val="1920"/>
        </w:trPr>
        <w:tc>
          <w:tcPr>
            <w:tcW w:w="4679" w:type="dxa"/>
            <w:gridSpan w:val="5"/>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14A2E" w:rsidP="001732FF">
            <w:pPr>
              <w:rPr>
                <w:b/>
                <w:sz w:val="24"/>
                <w:szCs w:val="24"/>
              </w:rPr>
            </w:pPr>
            <w:r w:rsidRPr="00B14A2E">
              <w:rPr>
                <w:b/>
                <w:sz w:val="24"/>
                <w:szCs w:val="24"/>
              </w:rPr>
              <w:t xml:space="preserve">в том числе </w:t>
            </w:r>
            <w:r w:rsidR="001732FF" w:rsidRPr="00B14A2E">
              <w:rPr>
                <w:b/>
                <w:sz w:val="24"/>
                <w:szCs w:val="24"/>
              </w:rPr>
              <w:t>безво</w:t>
            </w:r>
            <w:r w:rsidR="001732FF" w:rsidRPr="00B14A2E">
              <w:rPr>
                <w:b/>
                <w:sz w:val="24"/>
                <w:szCs w:val="24"/>
              </w:rPr>
              <w:t>з</w:t>
            </w:r>
            <w:r w:rsidR="001732FF" w:rsidRPr="00B14A2E">
              <w:rPr>
                <w:b/>
                <w:sz w:val="24"/>
                <w:szCs w:val="24"/>
              </w:rPr>
              <w:t>мездные посту</w:t>
            </w:r>
            <w:r w:rsidR="001732FF" w:rsidRPr="00B14A2E">
              <w:rPr>
                <w:b/>
                <w:sz w:val="24"/>
                <w:szCs w:val="24"/>
              </w:rPr>
              <w:t>п</w:t>
            </w:r>
            <w:r w:rsidR="001732FF" w:rsidRPr="00B14A2E">
              <w:rPr>
                <w:b/>
                <w:sz w:val="24"/>
                <w:szCs w:val="24"/>
              </w:rPr>
              <w:t>ления физич</w:t>
            </w:r>
            <w:r w:rsidR="001732FF" w:rsidRPr="00B14A2E">
              <w:rPr>
                <w:b/>
                <w:sz w:val="24"/>
                <w:szCs w:val="24"/>
              </w:rPr>
              <w:t>е</w:t>
            </w:r>
            <w:r w:rsidR="001732FF" w:rsidRPr="00B14A2E">
              <w:rPr>
                <w:b/>
                <w:sz w:val="24"/>
                <w:szCs w:val="24"/>
              </w:rPr>
              <w:t>ских и юрид</w:t>
            </w:r>
            <w:r w:rsidR="001732FF" w:rsidRPr="00B14A2E">
              <w:rPr>
                <w:b/>
                <w:sz w:val="24"/>
                <w:szCs w:val="24"/>
              </w:rPr>
              <w:t>и</w:t>
            </w:r>
            <w:r w:rsidR="001732FF" w:rsidRPr="00B14A2E">
              <w:rPr>
                <w:b/>
                <w:sz w:val="24"/>
                <w:szCs w:val="24"/>
              </w:rPr>
              <w:t>ческих лиц</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34 274,45</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34 274,45</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r>
      <w:tr w:rsidR="001732FF" w:rsidRPr="00B14A2E" w:rsidTr="001A3332">
        <w:trPr>
          <w:trHeight w:val="480"/>
        </w:trPr>
        <w:tc>
          <w:tcPr>
            <w:tcW w:w="4679" w:type="dxa"/>
            <w:gridSpan w:val="5"/>
            <w:vMerge/>
            <w:tcBorders>
              <w:top w:val="single" w:sz="4" w:space="0" w:color="auto"/>
              <w:left w:val="single" w:sz="4" w:space="0" w:color="auto"/>
              <w:bottom w:val="single" w:sz="4" w:space="0" w:color="auto"/>
              <w:right w:val="nil"/>
            </w:tcBorders>
            <w:vAlign w:val="center"/>
            <w:hideMark/>
          </w:tcPr>
          <w:p w:rsidR="001732FF" w:rsidRPr="00B14A2E" w:rsidRDefault="001732FF" w:rsidP="001732FF">
            <w:pPr>
              <w:rPr>
                <w:b/>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бюджет посел</w:t>
            </w:r>
            <w:r w:rsidRPr="00B14A2E">
              <w:rPr>
                <w:b/>
                <w:bCs/>
                <w:sz w:val="24"/>
                <w:szCs w:val="24"/>
              </w:rPr>
              <w:t>е</w:t>
            </w:r>
            <w:r w:rsidRPr="00B14A2E">
              <w:rPr>
                <w:b/>
                <w:bCs/>
                <w:sz w:val="24"/>
                <w:szCs w:val="24"/>
              </w:rPr>
              <w:t>ний</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61,37</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61,37</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r>
      <w:tr w:rsidR="001732FF" w:rsidRPr="00B14A2E" w:rsidTr="00B14A2E">
        <w:trPr>
          <w:trHeight w:val="300"/>
        </w:trPr>
        <w:tc>
          <w:tcPr>
            <w:tcW w:w="467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B14A2E" w:rsidP="001732FF">
            <w:pPr>
              <w:rPr>
                <w:b/>
                <w:bCs/>
                <w:sz w:val="24"/>
                <w:szCs w:val="24"/>
              </w:rPr>
            </w:pPr>
            <w:r w:rsidRPr="00B14A2E">
              <w:rPr>
                <w:b/>
                <w:bCs/>
                <w:sz w:val="24"/>
                <w:szCs w:val="24"/>
              </w:rPr>
              <w:t>В</w:t>
            </w:r>
            <w:r w:rsidR="001732FF" w:rsidRPr="00B14A2E">
              <w:rPr>
                <w:b/>
                <w:bCs/>
                <w:sz w:val="24"/>
                <w:szCs w:val="24"/>
              </w:rPr>
              <w:t xml:space="preserve"> том числе по исполнителям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32FF" w:rsidRPr="00B14A2E" w:rsidRDefault="001732FF" w:rsidP="001732FF">
            <w:pPr>
              <w:rPr>
                <w:b/>
                <w:bCs/>
                <w:sz w:val="24"/>
                <w:szCs w:val="24"/>
              </w:rPr>
            </w:pP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p>
        </w:tc>
      </w:tr>
      <w:tr w:rsidR="001732FF" w:rsidRPr="00B14A2E" w:rsidTr="00B14A2E">
        <w:trPr>
          <w:trHeight w:val="300"/>
        </w:trPr>
        <w:tc>
          <w:tcPr>
            <w:tcW w:w="4679"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B14A2E">
            <w:pPr>
              <w:jc w:val="both"/>
              <w:rPr>
                <w:b/>
                <w:bCs/>
                <w:sz w:val="24"/>
                <w:szCs w:val="24"/>
              </w:rPr>
            </w:pPr>
            <w:r w:rsidRPr="00B14A2E">
              <w:rPr>
                <w:b/>
                <w:bCs/>
                <w:sz w:val="24"/>
                <w:szCs w:val="24"/>
              </w:rPr>
              <w:t>Мун</w:t>
            </w:r>
            <w:r w:rsidR="00B14A2E" w:rsidRPr="00B14A2E">
              <w:rPr>
                <w:b/>
                <w:bCs/>
                <w:sz w:val="24"/>
                <w:szCs w:val="24"/>
              </w:rPr>
              <w:t>иципальное казенное учреждение «</w:t>
            </w:r>
            <w:r w:rsidRPr="00B14A2E">
              <w:rPr>
                <w:b/>
                <w:bCs/>
                <w:sz w:val="24"/>
                <w:szCs w:val="24"/>
              </w:rPr>
              <w:t>Управление капитального строител</w:t>
            </w:r>
            <w:r w:rsidRPr="00B14A2E">
              <w:rPr>
                <w:b/>
                <w:bCs/>
                <w:sz w:val="24"/>
                <w:szCs w:val="24"/>
              </w:rPr>
              <w:t>ь</w:t>
            </w:r>
            <w:r w:rsidRPr="00B14A2E">
              <w:rPr>
                <w:b/>
                <w:bCs/>
                <w:sz w:val="24"/>
                <w:szCs w:val="24"/>
              </w:rPr>
              <w:t>ства по застройке Нижневартовского района</w:t>
            </w:r>
            <w:r w:rsidR="00B14A2E" w:rsidRPr="00B14A2E">
              <w:rPr>
                <w:b/>
                <w:bCs/>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b/>
                <w:bCs/>
                <w:sz w:val="24"/>
                <w:szCs w:val="24"/>
              </w:rPr>
            </w:pPr>
            <w:r w:rsidRPr="00B14A2E">
              <w:rPr>
                <w:b/>
                <w:bCs/>
                <w:sz w:val="24"/>
                <w:szCs w:val="24"/>
              </w:rPr>
              <w:t>всего</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496 968,48</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284 900,95</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24 666,06</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42 325,79</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39 125,68</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35 350,00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35 300,00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35 300,00</w:t>
            </w:r>
          </w:p>
        </w:tc>
      </w:tr>
      <w:tr w:rsidR="001732FF" w:rsidRPr="00B14A2E" w:rsidTr="00B14A2E">
        <w:trPr>
          <w:trHeight w:val="720"/>
        </w:trPr>
        <w:tc>
          <w:tcPr>
            <w:tcW w:w="4679" w:type="dxa"/>
            <w:gridSpan w:val="5"/>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бюджет автоно</w:t>
            </w:r>
            <w:r w:rsidRPr="00B14A2E">
              <w:rPr>
                <w:b/>
                <w:bCs/>
                <w:sz w:val="24"/>
                <w:szCs w:val="24"/>
              </w:rPr>
              <w:t>м</w:t>
            </w:r>
            <w:r w:rsidRPr="00B14A2E">
              <w:rPr>
                <w:b/>
                <w:bCs/>
                <w:sz w:val="24"/>
                <w:szCs w:val="24"/>
              </w:rPr>
              <w:t>ного о</w:t>
            </w:r>
            <w:r w:rsidRPr="00B14A2E">
              <w:rPr>
                <w:b/>
                <w:bCs/>
                <w:sz w:val="24"/>
                <w:szCs w:val="24"/>
              </w:rPr>
              <w:t>к</w:t>
            </w:r>
            <w:r w:rsidRPr="00B14A2E">
              <w:rPr>
                <w:b/>
                <w:bCs/>
                <w:sz w:val="24"/>
                <w:szCs w:val="24"/>
              </w:rPr>
              <w:t>руга</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78 357,81</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35 744,91</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3 234,00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21 209,50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18 169,40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w:t>
            </w:r>
          </w:p>
        </w:tc>
      </w:tr>
      <w:tr w:rsidR="001732FF" w:rsidRPr="00B14A2E" w:rsidTr="00B14A2E">
        <w:trPr>
          <w:trHeight w:val="480"/>
        </w:trPr>
        <w:tc>
          <w:tcPr>
            <w:tcW w:w="4679" w:type="dxa"/>
            <w:gridSpan w:val="5"/>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местный бюджет</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418 610,67</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249 156,05</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21 432,06</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21 116,29</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20 956,28</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35 350,00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35 300,00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35 300,00</w:t>
            </w:r>
          </w:p>
        </w:tc>
      </w:tr>
      <w:tr w:rsidR="001732FF" w:rsidRPr="00B14A2E" w:rsidTr="00B14A2E">
        <w:trPr>
          <w:trHeight w:val="1920"/>
        </w:trPr>
        <w:tc>
          <w:tcPr>
            <w:tcW w:w="4679" w:type="dxa"/>
            <w:gridSpan w:val="5"/>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14A2E" w:rsidP="001732FF">
            <w:pPr>
              <w:rPr>
                <w:b/>
                <w:sz w:val="24"/>
                <w:szCs w:val="24"/>
              </w:rPr>
            </w:pPr>
            <w:r w:rsidRPr="00B14A2E">
              <w:rPr>
                <w:b/>
                <w:sz w:val="24"/>
                <w:szCs w:val="24"/>
              </w:rPr>
              <w:t xml:space="preserve">в том числе </w:t>
            </w:r>
            <w:r w:rsidR="001732FF" w:rsidRPr="00B14A2E">
              <w:rPr>
                <w:b/>
                <w:sz w:val="24"/>
                <w:szCs w:val="24"/>
              </w:rPr>
              <w:t>безво</w:t>
            </w:r>
            <w:r w:rsidR="001732FF" w:rsidRPr="00B14A2E">
              <w:rPr>
                <w:b/>
                <w:sz w:val="24"/>
                <w:szCs w:val="24"/>
              </w:rPr>
              <w:t>з</w:t>
            </w:r>
            <w:r w:rsidR="001732FF" w:rsidRPr="00B14A2E">
              <w:rPr>
                <w:b/>
                <w:sz w:val="24"/>
                <w:szCs w:val="24"/>
              </w:rPr>
              <w:t>мездные посту</w:t>
            </w:r>
            <w:r w:rsidR="001732FF" w:rsidRPr="00B14A2E">
              <w:rPr>
                <w:b/>
                <w:sz w:val="24"/>
                <w:szCs w:val="24"/>
              </w:rPr>
              <w:t>п</w:t>
            </w:r>
            <w:r w:rsidR="001732FF" w:rsidRPr="00B14A2E">
              <w:rPr>
                <w:b/>
                <w:sz w:val="24"/>
                <w:szCs w:val="24"/>
              </w:rPr>
              <w:t>ления физич</w:t>
            </w:r>
            <w:r w:rsidR="001732FF" w:rsidRPr="00B14A2E">
              <w:rPr>
                <w:b/>
                <w:sz w:val="24"/>
                <w:szCs w:val="24"/>
              </w:rPr>
              <w:t>е</w:t>
            </w:r>
            <w:r w:rsidR="001732FF" w:rsidRPr="00B14A2E">
              <w:rPr>
                <w:b/>
                <w:sz w:val="24"/>
                <w:szCs w:val="24"/>
              </w:rPr>
              <w:t>ских и юрид</w:t>
            </w:r>
            <w:r w:rsidR="001732FF" w:rsidRPr="00B14A2E">
              <w:rPr>
                <w:b/>
                <w:sz w:val="24"/>
                <w:szCs w:val="24"/>
              </w:rPr>
              <w:t>и</w:t>
            </w:r>
            <w:r w:rsidR="001732FF" w:rsidRPr="00B14A2E">
              <w:rPr>
                <w:b/>
                <w:sz w:val="24"/>
                <w:szCs w:val="24"/>
              </w:rPr>
              <w:t xml:space="preserve">ческих </w:t>
            </w:r>
            <w:r w:rsidR="001732FF" w:rsidRPr="00B14A2E">
              <w:rPr>
                <w:b/>
                <w:sz w:val="24"/>
                <w:szCs w:val="24"/>
              </w:rPr>
              <w:lastRenderedPageBreak/>
              <w:t>лиц</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lastRenderedPageBreak/>
              <w:t>34 274,45</w:t>
            </w:r>
          </w:p>
        </w:tc>
        <w:tc>
          <w:tcPr>
            <w:tcW w:w="16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34 274,45</w:t>
            </w:r>
          </w:p>
        </w:tc>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2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r>
      <w:tr w:rsidR="001732FF" w:rsidRPr="00B14A2E" w:rsidTr="00B14A2E">
        <w:trPr>
          <w:trHeight w:val="300"/>
        </w:trPr>
        <w:tc>
          <w:tcPr>
            <w:tcW w:w="4679" w:type="dxa"/>
            <w:gridSpan w:val="5"/>
            <w:vMerge w:val="restart"/>
            <w:tcBorders>
              <w:top w:val="single" w:sz="4" w:space="0" w:color="auto"/>
              <w:left w:val="single" w:sz="4" w:space="0" w:color="auto"/>
              <w:bottom w:val="nil"/>
              <w:right w:val="nil"/>
            </w:tcBorders>
            <w:shd w:val="clear" w:color="auto" w:fill="auto"/>
            <w:hideMark/>
          </w:tcPr>
          <w:p w:rsidR="001732FF" w:rsidRPr="00B14A2E" w:rsidRDefault="001732FF" w:rsidP="00B14A2E">
            <w:pPr>
              <w:jc w:val="both"/>
              <w:rPr>
                <w:b/>
                <w:bCs/>
                <w:sz w:val="24"/>
                <w:szCs w:val="24"/>
              </w:rPr>
            </w:pPr>
            <w:r w:rsidRPr="00B14A2E">
              <w:rPr>
                <w:b/>
                <w:bCs/>
                <w:sz w:val="24"/>
                <w:szCs w:val="24"/>
              </w:rPr>
              <w:lastRenderedPageBreak/>
              <w:t>Отдел жилищно-коммунального хозя</w:t>
            </w:r>
            <w:r w:rsidRPr="00B14A2E">
              <w:rPr>
                <w:b/>
                <w:bCs/>
                <w:sz w:val="24"/>
                <w:szCs w:val="24"/>
              </w:rPr>
              <w:t>й</w:t>
            </w:r>
            <w:r w:rsidRPr="00B14A2E">
              <w:rPr>
                <w:b/>
                <w:bCs/>
                <w:sz w:val="24"/>
                <w:szCs w:val="24"/>
              </w:rPr>
              <w:t>ства, энергетики и строительства</w:t>
            </w:r>
            <w:r w:rsidR="00B14A2E" w:rsidRPr="00B14A2E">
              <w:rPr>
                <w:b/>
                <w:bCs/>
                <w:sz w:val="24"/>
                <w:szCs w:val="24"/>
              </w:rPr>
              <w:t xml:space="preserve"> адм</w:t>
            </w:r>
            <w:r w:rsidR="00B14A2E" w:rsidRPr="00B14A2E">
              <w:rPr>
                <w:b/>
                <w:bCs/>
                <w:sz w:val="24"/>
                <w:szCs w:val="24"/>
              </w:rPr>
              <w:t>и</w:t>
            </w:r>
            <w:r w:rsidR="00B14A2E" w:rsidRPr="00B14A2E">
              <w:rPr>
                <w:b/>
                <w:bCs/>
                <w:sz w:val="24"/>
                <w:szCs w:val="24"/>
              </w:rPr>
              <w:t>нистрации района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32FF" w:rsidRPr="00B14A2E" w:rsidRDefault="001732FF" w:rsidP="001732FF">
            <w:pPr>
              <w:rPr>
                <w:b/>
                <w:bCs/>
                <w:sz w:val="24"/>
                <w:szCs w:val="24"/>
              </w:rPr>
            </w:pPr>
            <w:r w:rsidRPr="00B14A2E">
              <w:rPr>
                <w:b/>
                <w:bCs/>
                <w:sz w:val="24"/>
                <w:szCs w:val="24"/>
              </w:rPr>
              <w:t>всего</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524 221,57</w:t>
            </w:r>
          </w:p>
        </w:tc>
        <w:tc>
          <w:tcPr>
            <w:tcW w:w="16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216 890,16</w:t>
            </w:r>
          </w:p>
        </w:tc>
        <w:tc>
          <w:tcPr>
            <w:tcW w:w="120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70 207,75</w:t>
            </w:r>
          </w:p>
        </w:tc>
        <w:tc>
          <w:tcPr>
            <w:tcW w:w="112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66 597,01</w:t>
            </w:r>
          </w:p>
        </w:tc>
        <w:tc>
          <w:tcPr>
            <w:tcW w:w="116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78 900,63</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30 542,00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30 542,00</w:t>
            </w:r>
          </w:p>
        </w:tc>
        <w:tc>
          <w:tcPr>
            <w:tcW w:w="1140" w:type="dxa"/>
            <w:tcBorders>
              <w:top w:val="single" w:sz="4" w:space="0" w:color="auto"/>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30 542,00</w:t>
            </w:r>
          </w:p>
        </w:tc>
      </w:tr>
      <w:tr w:rsidR="001732FF" w:rsidRPr="00B14A2E" w:rsidTr="00B14A2E">
        <w:trPr>
          <w:trHeight w:val="720"/>
        </w:trPr>
        <w:tc>
          <w:tcPr>
            <w:tcW w:w="4679" w:type="dxa"/>
            <w:gridSpan w:val="5"/>
            <w:vMerge/>
            <w:tcBorders>
              <w:top w:val="single" w:sz="4" w:space="0" w:color="auto"/>
              <w:left w:val="single" w:sz="4" w:space="0" w:color="auto"/>
              <w:bottom w:val="nil"/>
              <w:right w:val="nil"/>
            </w:tcBorders>
            <w:hideMark/>
          </w:tcPr>
          <w:p w:rsidR="001732FF" w:rsidRPr="00B14A2E" w:rsidRDefault="001732FF" w:rsidP="00B14A2E">
            <w:pPr>
              <w:jc w:val="both"/>
              <w:rPr>
                <w:b/>
                <w:bCs/>
                <w:sz w:val="24"/>
                <w:szCs w:val="24"/>
              </w:rPr>
            </w:pPr>
          </w:p>
        </w:tc>
        <w:tc>
          <w:tcPr>
            <w:tcW w:w="1276" w:type="dxa"/>
            <w:tcBorders>
              <w:top w:val="nil"/>
              <w:left w:val="single" w:sz="4" w:space="0" w:color="auto"/>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бюджет автоно</w:t>
            </w:r>
            <w:r w:rsidRPr="00B14A2E">
              <w:rPr>
                <w:b/>
                <w:bCs/>
                <w:sz w:val="24"/>
                <w:szCs w:val="24"/>
              </w:rPr>
              <w:t>м</w:t>
            </w:r>
            <w:r w:rsidRPr="00B14A2E">
              <w:rPr>
                <w:b/>
                <w:bCs/>
                <w:sz w:val="24"/>
                <w:szCs w:val="24"/>
              </w:rPr>
              <w:t>ного о</w:t>
            </w:r>
            <w:r w:rsidRPr="00B14A2E">
              <w:rPr>
                <w:b/>
                <w:bCs/>
                <w:sz w:val="24"/>
                <w:szCs w:val="24"/>
              </w:rPr>
              <w:t>к</w:t>
            </w:r>
            <w:r w:rsidRPr="00B14A2E">
              <w:rPr>
                <w:b/>
                <w:bCs/>
                <w:sz w:val="24"/>
                <w:szCs w:val="24"/>
              </w:rPr>
              <w:t>руга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139 025,30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38 184,30</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34 151,20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33 250,70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33 439,01</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r>
      <w:tr w:rsidR="001732FF" w:rsidRPr="00B14A2E" w:rsidTr="00B14A2E">
        <w:trPr>
          <w:trHeight w:val="480"/>
        </w:trPr>
        <w:tc>
          <w:tcPr>
            <w:tcW w:w="4679" w:type="dxa"/>
            <w:gridSpan w:val="5"/>
            <w:vMerge/>
            <w:tcBorders>
              <w:top w:val="single" w:sz="4" w:space="0" w:color="auto"/>
              <w:left w:val="single" w:sz="4" w:space="0" w:color="auto"/>
              <w:bottom w:val="nil"/>
              <w:right w:val="nil"/>
            </w:tcBorders>
            <w:hideMark/>
          </w:tcPr>
          <w:p w:rsidR="001732FF" w:rsidRPr="00B14A2E" w:rsidRDefault="001732FF" w:rsidP="00B14A2E">
            <w:pPr>
              <w:jc w:val="both"/>
              <w:rPr>
                <w:b/>
                <w:bCs/>
                <w:sz w:val="24"/>
                <w:szCs w:val="24"/>
              </w:rPr>
            </w:pPr>
          </w:p>
        </w:tc>
        <w:tc>
          <w:tcPr>
            <w:tcW w:w="1276" w:type="dxa"/>
            <w:tcBorders>
              <w:top w:val="nil"/>
              <w:left w:val="single" w:sz="4" w:space="0" w:color="auto"/>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местный бюджет</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385 196,37</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178 705,86</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36 056,55</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33 346,32</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45 461,63</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30 542,00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30 542,00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30 542,00</w:t>
            </w:r>
          </w:p>
        </w:tc>
      </w:tr>
      <w:tr w:rsidR="001732FF" w:rsidRPr="00B14A2E" w:rsidTr="00B14A2E">
        <w:trPr>
          <w:trHeight w:val="300"/>
        </w:trPr>
        <w:tc>
          <w:tcPr>
            <w:tcW w:w="4679"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1732FF" w:rsidRPr="00B14A2E" w:rsidRDefault="00B14A2E" w:rsidP="00B14A2E">
            <w:pPr>
              <w:jc w:val="both"/>
              <w:rPr>
                <w:b/>
                <w:bCs/>
                <w:sz w:val="24"/>
                <w:szCs w:val="24"/>
              </w:rPr>
            </w:pPr>
            <w:r w:rsidRPr="00B14A2E">
              <w:rPr>
                <w:b/>
                <w:bCs/>
                <w:sz w:val="24"/>
                <w:szCs w:val="24"/>
              </w:rPr>
              <w:t>А</w:t>
            </w:r>
            <w:r w:rsidR="001732FF" w:rsidRPr="00B14A2E">
              <w:rPr>
                <w:b/>
                <w:bCs/>
                <w:sz w:val="24"/>
                <w:szCs w:val="24"/>
              </w:rPr>
              <w:t>дминистрация городского (сельского) поселения</w:t>
            </w:r>
          </w:p>
        </w:tc>
        <w:tc>
          <w:tcPr>
            <w:tcW w:w="1276" w:type="dxa"/>
            <w:tcBorders>
              <w:top w:val="nil"/>
              <w:left w:val="nil"/>
              <w:bottom w:val="single" w:sz="4" w:space="0" w:color="auto"/>
              <w:right w:val="single" w:sz="4" w:space="0" w:color="auto"/>
            </w:tcBorders>
            <w:shd w:val="clear" w:color="auto" w:fill="auto"/>
            <w:noWrap/>
            <w:vAlign w:val="center"/>
            <w:hideMark/>
          </w:tcPr>
          <w:p w:rsidR="001732FF" w:rsidRPr="00B14A2E" w:rsidRDefault="001732FF" w:rsidP="001732FF">
            <w:pPr>
              <w:rPr>
                <w:b/>
                <w:bCs/>
                <w:sz w:val="24"/>
                <w:szCs w:val="24"/>
              </w:rPr>
            </w:pPr>
            <w:r w:rsidRPr="00B14A2E">
              <w:rPr>
                <w:b/>
                <w:bCs/>
                <w:sz w:val="24"/>
                <w:szCs w:val="24"/>
              </w:rPr>
              <w:t>всего</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613,67</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613,67</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r>
      <w:tr w:rsidR="001732FF" w:rsidRPr="00B14A2E" w:rsidTr="00B14A2E">
        <w:trPr>
          <w:trHeight w:val="720"/>
        </w:trPr>
        <w:tc>
          <w:tcPr>
            <w:tcW w:w="4679" w:type="dxa"/>
            <w:gridSpan w:val="5"/>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bCs/>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бюджет автоно</w:t>
            </w:r>
            <w:r w:rsidRPr="00B14A2E">
              <w:rPr>
                <w:b/>
                <w:bCs/>
                <w:sz w:val="24"/>
                <w:szCs w:val="24"/>
              </w:rPr>
              <w:t>м</w:t>
            </w:r>
            <w:r w:rsidRPr="00B14A2E">
              <w:rPr>
                <w:b/>
                <w:bCs/>
                <w:sz w:val="24"/>
                <w:szCs w:val="24"/>
              </w:rPr>
              <w:t>ного о</w:t>
            </w:r>
            <w:r w:rsidRPr="00B14A2E">
              <w:rPr>
                <w:b/>
                <w:bCs/>
                <w:sz w:val="24"/>
                <w:szCs w:val="24"/>
              </w:rPr>
              <w:t>к</w:t>
            </w:r>
            <w:r w:rsidRPr="00B14A2E">
              <w:rPr>
                <w:b/>
                <w:bCs/>
                <w:sz w:val="24"/>
                <w:szCs w:val="24"/>
              </w:rPr>
              <w:t>руга</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552,30</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552,30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r>
      <w:tr w:rsidR="001732FF" w:rsidRPr="00B14A2E" w:rsidTr="00B14A2E">
        <w:trPr>
          <w:trHeight w:val="480"/>
        </w:trPr>
        <w:tc>
          <w:tcPr>
            <w:tcW w:w="4679" w:type="dxa"/>
            <w:gridSpan w:val="5"/>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bCs/>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местный бюджет</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r>
      <w:tr w:rsidR="001732FF" w:rsidRPr="00B14A2E" w:rsidTr="00B14A2E">
        <w:trPr>
          <w:trHeight w:val="480"/>
        </w:trPr>
        <w:tc>
          <w:tcPr>
            <w:tcW w:w="4679" w:type="dxa"/>
            <w:gridSpan w:val="5"/>
            <w:vMerge/>
            <w:tcBorders>
              <w:top w:val="single" w:sz="4" w:space="0" w:color="auto"/>
              <w:left w:val="single" w:sz="4" w:space="0" w:color="auto"/>
              <w:bottom w:val="single" w:sz="4" w:space="0" w:color="auto"/>
              <w:right w:val="single" w:sz="4" w:space="0" w:color="auto"/>
            </w:tcBorders>
            <w:vAlign w:val="center"/>
            <w:hideMark/>
          </w:tcPr>
          <w:p w:rsidR="001732FF" w:rsidRPr="00B14A2E" w:rsidRDefault="001732FF" w:rsidP="001732FF">
            <w:pPr>
              <w:rPr>
                <w:b/>
                <w:bCs/>
                <w:sz w:val="24"/>
                <w:szCs w:val="24"/>
              </w:rPr>
            </w:pPr>
          </w:p>
        </w:tc>
        <w:tc>
          <w:tcPr>
            <w:tcW w:w="1276" w:type="dxa"/>
            <w:tcBorders>
              <w:top w:val="nil"/>
              <w:left w:val="nil"/>
              <w:bottom w:val="single" w:sz="4" w:space="0" w:color="auto"/>
              <w:right w:val="single" w:sz="4" w:space="0" w:color="auto"/>
            </w:tcBorders>
            <w:shd w:val="clear" w:color="auto" w:fill="auto"/>
            <w:hideMark/>
          </w:tcPr>
          <w:p w:rsidR="001732FF" w:rsidRPr="00B14A2E" w:rsidRDefault="001732FF" w:rsidP="001732FF">
            <w:pPr>
              <w:rPr>
                <w:b/>
                <w:bCs/>
                <w:sz w:val="24"/>
                <w:szCs w:val="24"/>
              </w:rPr>
            </w:pPr>
            <w:r w:rsidRPr="00B14A2E">
              <w:rPr>
                <w:b/>
                <w:bCs/>
                <w:sz w:val="24"/>
                <w:szCs w:val="24"/>
              </w:rPr>
              <w:t>бюджет посел</w:t>
            </w:r>
            <w:r w:rsidRPr="00B14A2E">
              <w:rPr>
                <w:b/>
                <w:bCs/>
                <w:sz w:val="24"/>
                <w:szCs w:val="24"/>
              </w:rPr>
              <w:t>е</w:t>
            </w:r>
            <w:r w:rsidRPr="00B14A2E">
              <w:rPr>
                <w:b/>
                <w:bCs/>
                <w:sz w:val="24"/>
                <w:szCs w:val="24"/>
              </w:rPr>
              <w:t>ний</w:t>
            </w:r>
          </w:p>
        </w:tc>
        <w:tc>
          <w:tcPr>
            <w:tcW w:w="1280" w:type="dxa"/>
            <w:gridSpan w:val="2"/>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61,37</w:t>
            </w:r>
          </w:p>
        </w:tc>
        <w:tc>
          <w:tcPr>
            <w:tcW w:w="16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w:t>
            </w:r>
          </w:p>
        </w:tc>
        <w:tc>
          <w:tcPr>
            <w:tcW w:w="120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2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61,37</w:t>
            </w:r>
          </w:p>
        </w:tc>
        <w:tc>
          <w:tcPr>
            <w:tcW w:w="116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c>
          <w:tcPr>
            <w:tcW w:w="1140" w:type="dxa"/>
            <w:tcBorders>
              <w:top w:val="nil"/>
              <w:left w:val="nil"/>
              <w:bottom w:val="single" w:sz="4" w:space="0" w:color="auto"/>
              <w:right w:val="single" w:sz="4" w:space="0" w:color="auto"/>
            </w:tcBorders>
            <w:shd w:val="clear" w:color="auto" w:fill="auto"/>
            <w:noWrap/>
            <w:hideMark/>
          </w:tcPr>
          <w:p w:rsidR="001732FF" w:rsidRPr="00B14A2E" w:rsidRDefault="001732FF" w:rsidP="00224613">
            <w:pPr>
              <w:jc w:val="center"/>
              <w:rPr>
                <w:b/>
                <w:bCs/>
                <w:sz w:val="24"/>
                <w:szCs w:val="24"/>
              </w:rPr>
            </w:pPr>
            <w:r w:rsidRPr="00B14A2E">
              <w:rPr>
                <w:b/>
                <w:bCs/>
                <w:sz w:val="24"/>
                <w:szCs w:val="24"/>
              </w:rPr>
              <w:t>0,00</w:t>
            </w:r>
          </w:p>
        </w:tc>
      </w:tr>
    </w:tbl>
    <w:p w:rsidR="001732FF" w:rsidRPr="00B14A2E" w:rsidRDefault="00B14A2E" w:rsidP="00B14A2E">
      <w:pPr>
        <w:ind w:right="-879"/>
        <w:jc w:val="center"/>
      </w:pPr>
      <w:r w:rsidRPr="00B14A2E">
        <w:t>.».</w:t>
      </w:r>
    </w:p>
    <w:p w:rsidR="00B73852" w:rsidRDefault="00B73852" w:rsidP="00B73852">
      <w:pPr>
        <w:jc w:val="both"/>
      </w:pPr>
    </w:p>
    <w:sectPr w:rsidR="00B73852" w:rsidSect="003A5EAF">
      <w:pgSz w:w="16840" w:h="11907" w:orient="landscape" w:code="9"/>
      <w:pgMar w:top="1134" w:right="1418" w:bottom="1134" w:left="851" w:header="720" w:footer="720" w:gutter="0"/>
      <w:pgNumType w:start="4"/>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3C8F" w:rsidRDefault="00E03C8F">
      <w:r>
        <w:separator/>
      </w:r>
    </w:p>
  </w:endnote>
  <w:endnote w:type="continuationSeparator" w:id="1">
    <w:p w:rsidR="00E03C8F" w:rsidRDefault="00E03C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3C8F" w:rsidRDefault="00E03C8F">
      <w:r>
        <w:separator/>
      </w:r>
    </w:p>
  </w:footnote>
  <w:footnote w:type="continuationSeparator" w:id="1">
    <w:p w:rsidR="00E03C8F" w:rsidRDefault="00E03C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A2E" w:rsidRDefault="0009762D">
    <w:pPr>
      <w:pStyle w:val="a4"/>
      <w:jc w:val="center"/>
    </w:pPr>
    <w:r>
      <w:fldChar w:fldCharType="begin"/>
    </w:r>
    <w:r w:rsidR="00B14A2E">
      <w:instrText xml:space="preserve"> PAGE   \* MERGEFORMAT </w:instrText>
    </w:r>
    <w:r>
      <w:fldChar w:fldCharType="separate"/>
    </w:r>
    <w:r w:rsidR="006333C0">
      <w:rPr>
        <w:noProof/>
      </w:rPr>
      <w:t>56</w:t>
    </w:r>
    <w:r>
      <w:fldChar w:fldCharType="end"/>
    </w:r>
  </w:p>
  <w:p w:rsidR="00B14A2E" w:rsidRDefault="00B14A2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0D5459A"/>
    <w:multiLevelType w:val="multilevel"/>
    <w:tmpl w:val="E41A4730"/>
    <w:lvl w:ilvl="0">
      <w:start w:val="1"/>
      <w:numFmt w:val="decimal"/>
      <w:lvlText w:val="%1."/>
      <w:lvlJc w:val="left"/>
      <w:pPr>
        <w:ind w:left="720" w:hanging="360"/>
      </w:pPr>
      <w:rPr>
        <w:rFonts w:cs="Times New Roman"/>
      </w:rPr>
    </w:lvl>
    <w:lvl w:ilvl="1">
      <w:start w:val="4"/>
      <w:numFmt w:val="decimal"/>
      <w:isLgl/>
      <w:lvlText w:val="%1.%2."/>
      <w:lvlJc w:val="left"/>
      <w:pPr>
        <w:ind w:left="1440" w:hanging="7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2">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8914592"/>
    <w:multiLevelType w:val="multilevel"/>
    <w:tmpl w:val="3662B014"/>
    <w:lvl w:ilvl="0">
      <w:start w:val="1"/>
      <w:numFmt w:val="decimal"/>
      <w:lvlText w:val="%1."/>
      <w:lvlJc w:val="left"/>
      <w:pPr>
        <w:ind w:left="1879" w:hanging="1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19">
    <w:nsid w:val="49AC0CA7"/>
    <w:multiLevelType w:val="hybridMultilevel"/>
    <w:tmpl w:val="A8E0448A"/>
    <w:lvl w:ilvl="0" w:tplc="43B0202C">
      <w:start w:val="1"/>
      <w:numFmt w:val="decimal"/>
      <w:suff w:val="space"/>
      <w:lvlText w:val="%1."/>
      <w:lvlJc w:val="left"/>
      <w:pPr>
        <w:ind w:left="36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23">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4">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5">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2"/>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3"/>
  </w:num>
  <w:num w:numId="13">
    <w:abstractNumId w:val="10"/>
  </w:num>
  <w:num w:numId="1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26"/>
  </w:num>
  <w:num w:numId="20">
    <w:abstractNumId w:val="19"/>
  </w:num>
  <w:num w:numId="21">
    <w:abstractNumId w:val="18"/>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05858"/>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21843b88-b82d-4101-b4c5-b738a58f4e6e"/>
  </w:docVars>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9762D"/>
    <w:rsid w:val="000A0BB5"/>
    <w:rsid w:val="000A2716"/>
    <w:rsid w:val="000A2B23"/>
    <w:rsid w:val="000A4595"/>
    <w:rsid w:val="000B012D"/>
    <w:rsid w:val="000B049C"/>
    <w:rsid w:val="000B38FF"/>
    <w:rsid w:val="000C171F"/>
    <w:rsid w:val="000C1E14"/>
    <w:rsid w:val="000C3018"/>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31B68"/>
    <w:rsid w:val="00133F44"/>
    <w:rsid w:val="001359AA"/>
    <w:rsid w:val="00142A70"/>
    <w:rsid w:val="00143EEF"/>
    <w:rsid w:val="0014488B"/>
    <w:rsid w:val="001448CA"/>
    <w:rsid w:val="00144C10"/>
    <w:rsid w:val="001502E1"/>
    <w:rsid w:val="00150C91"/>
    <w:rsid w:val="00151B3C"/>
    <w:rsid w:val="00152A1E"/>
    <w:rsid w:val="00153090"/>
    <w:rsid w:val="00155385"/>
    <w:rsid w:val="00157C57"/>
    <w:rsid w:val="00160938"/>
    <w:rsid w:val="00161947"/>
    <w:rsid w:val="00161AD0"/>
    <w:rsid w:val="00161E58"/>
    <w:rsid w:val="00162CAF"/>
    <w:rsid w:val="001633E5"/>
    <w:rsid w:val="00164CEE"/>
    <w:rsid w:val="00164E66"/>
    <w:rsid w:val="001671DB"/>
    <w:rsid w:val="00167A9E"/>
    <w:rsid w:val="001732FF"/>
    <w:rsid w:val="00173548"/>
    <w:rsid w:val="001741CD"/>
    <w:rsid w:val="00182B6A"/>
    <w:rsid w:val="001864FB"/>
    <w:rsid w:val="00192586"/>
    <w:rsid w:val="00193238"/>
    <w:rsid w:val="0019333A"/>
    <w:rsid w:val="00193550"/>
    <w:rsid w:val="001A0137"/>
    <w:rsid w:val="001A074B"/>
    <w:rsid w:val="001A130D"/>
    <w:rsid w:val="001A2FFB"/>
    <w:rsid w:val="001A3332"/>
    <w:rsid w:val="001A5F93"/>
    <w:rsid w:val="001A73F5"/>
    <w:rsid w:val="001B0CF8"/>
    <w:rsid w:val="001B2917"/>
    <w:rsid w:val="001B2C6C"/>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1AFF"/>
    <w:rsid w:val="001F57F1"/>
    <w:rsid w:val="002006CC"/>
    <w:rsid w:val="00200D99"/>
    <w:rsid w:val="00202C09"/>
    <w:rsid w:val="002049E2"/>
    <w:rsid w:val="0020543B"/>
    <w:rsid w:val="00206D99"/>
    <w:rsid w:val="00206E05"/>
    <w:rsid w:val="002077AA"/>
    <w:rsid w:val="00207E58"/>
    <w:rsid w:val="0021455F"/>
    <w:rsid w:val="00215140"/>
    <w:rsid w:val="0022221D"/>
    <w:rsid w:val="00224613"/>
    <w:rsid w:val="00224837"/>
    <w:rsid w:val="00227D5E"/>
    <w:rsid w:val="00232C36"/>
    <w:rsid w:val="00233C54"/>
    <w:rsid w:val="002349B6"/>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2850"/>
    <w:rsid w:val="002F30D9"/>
    <w:rsid w:val="002F3CFF"/>
    <w:rsid w:val="002F6A75"/>
    <w:rsid w:val="002F736C"/>
    <w:rsid w:val="002F77DA"/>
    <w:rsid w:val="002F7DB7"/>
    <w:rsid w:val="003009E2"/>
    <w:rsid w:val="00300ADB"/>
    <w:rsid w:val="003017C9"/>
    <w:rsid w:val="0030479F"/>
    <w:rsid w:val="003061CF"/>
    <w:rsid w:val="00306835"/>
    <w:rsid w:val="00306C6D"/>
    <w:rsid w:val="00307D0B"/>
    <w:rsid w:val="00311283"/>
    <w:rsid w:val="00312BCD"/>
    <w:rsid w:val="0031451E"/>
    <w:rsid w:val="0031459C"/>
    <w:rsid w:val="00317A5D"/>
    <w:rsid w:val="003218C9"/>
    <w:rsid w:val="0032341D"/>
    <w:rsid w:val="00323D07"/>
    <w:rsid w:val="00323EF4"/>
    <w:rsid w:val="0032485B"/>
    <w:rsid w:val="00327666"/>
    <w:rsid w:val="003302AD"/>
    <w:rsid w:val="0033140B"/>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789"/>
    <w:rsid w:val="00372BB9"/>
    <w:rsid w:val="00373322"/>
    <w:rsid w:val="00375F8F"/>
    <w:rsid w:val="0038106A"/>
    <w:rsid w:val="00381CED"/>
    <w:rsid w:val="00387AD5"/>
    <w:rsid w:val="0039075F"/>
    <w:rsid w:val="00391DD1"/>
    <w:rsid w:val="00393566"/>
    <w:rsid w:val="003935B6"/>
    <w:rsid w:val="0039439F"/>
    <w:rsid w:val="00395552"/>
    <w:rsid w:val="00396906"/>
    <w:rsid w:val="00397B91"/>
    <w:rsid w:val="003A2430"/>
    <w:rsid w:val="003A56DF"/>
    <w:rsid w:val="003A5EAF"/>
    <w:rsid w:val="003A7090"/>
    <w:rsid w:val="003A70EF"/>
    <w:rsid w:val="003B1C8D"/>
    <w:rsid w:val="003B33F8"/>
    <w:rsid w:val="003B398F"/>
    <w:rsid w:val="003B3B90"/>
    <w:rsid w:val="003B45E1"/>
    <w:rsid w:val="003B6815"/>
    <w:rsid w:val="003B68BC"/>
    <w:rsid w:val="003B6AB2"/>
    <w:rsid w:val="003B732A"/>
    <w:rsid w:val="003C09B3"/>
    <w:rsid w:val="003C0EEF"/>
    <w:rsid w:val="003C2DA4"/>
    <w:rsid w:val="003C3CB0"/>
    <w:rsid w:val="003C4F30"/>
    <w:rsid w:val="003C522D"/>
    <w:rsid w:val="003C618E"/>
    <w:rsid w:val="003C7766"/>
    <w:rsid w:val="003D31CA"/>
    <w:rsid w:val="003D4E37"/>
    <w:rsid w:val="003D58AF"/>
    <w:rsid w:val="003E2FE4"/>
    <w:rsid w:val="003E78E1"/>
    <w:rsid w:val="003E7C13"/>
    <w:rsid w:val="003F1567"/>
    <w:rsid w:val="003F25E9"/>
    <w:rsid w:val="003F271D"/>
    <w:rsid w:val="003F6E1F"/>
    <w:rsid w:val="003F7552"/>
    <w:rsid w:val="00400423"/>
    <w:rsid w:val="00402FAB"/>
    <w:rsid w:val="00404BF0"/>
    <w:rsid w:val="00407DB1"/>
    <w:rsid w:val="00411587"/>
    <w:rsid w:val="0041649D"/>
    <w:rsid w:val="00417351"/>
    <w:rsid w:val="00420527"/>
    <w:rsid w:val="0042155D"/>
    <w:rsid w:val="004228E7"/>
    <w:rsid w:val="00423EF4"/>
    <w:rsid w:val="00427AE7"/>
    <w:rsid w:val="0043057D"/>
    <w:rsid w:val="004331AA"/>
    <w:rsid w:val="004335D3"/>
    <w:rsid w:val="004341C4"/>
    <w:rsid w:val="00434373"/>
    <w:rsid w:val="00436773"/>
    <w:rsid w:val="00436F7F"/>
    <w:rsid w:val="00444A6E"/>
    <w:rsid w:val="00445046"/>
    <w:rsid w:val="00452C3B"/>
    <w:rsid w:val="00453459"/>
    <w:rsid w:val="004574BE"/>
    <w:rsid w:val="00463A57"/>
    <w:rsid w:val="004702B8"/>
    <w:rsid w:val="00471C09"/>
    <w:rsid w:val="00477A6B"/>
    <w:rsid w:val="00482485"/>
    <w:rsid w:val="00482AF2"/>
    <w:rsid w:val="00482E2F"/>
    <w:rsid w:val="004830DE"/>
    <w:rsid w:val="00483357"/>
    <w:rsid w:val="004845F6"/>
    <w:rsid w:val="004850C3"/>
    <w:rsid w:val="004858B2"/>
    <w:rsid w:val="004908D7"/>
    <w:rsid w:val="00491414"/>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42C"/>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9E4"/>
    <w:rsid w:val="00512160"/>
    <w:rsid w:val="005124B2"/>
    <w:rsid w:val="00513784"/>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49D0"/>
    <w:rsid w:val="0053585F"/>
    <w:rsid w:val="0053605E"/>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62A0"/>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2427"/>
    <w:rsid w:val="006136B2"/>
    <w:rsid w:val="00615144"/>
    <w:rsid w:val="0062029D"/>
    <w:rsid w:val="0062178F"/>
    <w:rsid w:val="00622AB0"/>
    <w:rsid w:val="00623C38"/>
    <w:rsid w:val="006241D5"/>
    <w:rsid w:val="00625CA7"/>
    <w:rsid w:val="00627AAC"/>
    <w:rsid w:val="00633181"/>
    <w:rsid w:val="006333C0"/>
    <w:rsid w:val="00640DF0"/>
    <w:rsid w:val="00641132"/>
    <w:rsid w:val="00641392"/>
    <w:rsid w:val="0064199D"/>
    <w:rsid w:val="00644E14"/>
    <w:rsid w:val="0064664F"/>
    <w:rsid w:val="006468C2"/>
    <w:rsid w:val="00646C73"/>
    <w:rsid w:val="00647FB7"/>
    <w:rsid w:val="006507EE"/>
    <w:rsid w:val="00650C54"/>
    <w:rsid w:val="00652032"/>
    <w:rsid w:val="0065305B"/>
    <w:rsid w:val="00653A52"/>
    <w:rsid w:val="00660380"/>
    <w:rsid w:val="006615A0"/>
    <w:rsid w:val="0066380A"/>
    <w:rsid w:val="006669AF"/>
    <w:rsid w:val="006678C3"/>
    <w:rsid w:val="00671428"/>
    <w:rsid w:val="00672D4D"/>
    <w:rsid w:val="006734D7"/>
    <w:rsid w:val="0067542F"/>
    <w:rsid w:val="0067645C"/>
    <w:rsid w:val="00676B9E"/>
    <w:rsid w:val="00676DDC"/>
    <w:rsid w:val="006809FA"/>
    <w:rsid w:val="00681FE6"/>
    <w:rsid w:val="006828E8"/>
    <w:rsid w:val="00682DBE"/>
    <w:rsid w:val="00682FE5"/>
    <w:rsid w:val="00683BEC"/>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511"/>
    <w:rsid w:val="006D0637"/>
    <w:rsid w:val="006D717C"/>
    <w:rsid w:val="006E1B1F"/>
    <w:rsid w:val="006E2F27"/>
    <w:rsid w:val="006E4FEC"/>
    <w:rsid w:val="006E78BE"/>
    <w:rsid w:val="006F0830"/>
    <w:rsid w:val="006F0858"/>
    <w:rsid w:val="006F20FF"/>
    <w:rsid w:val="006F249D"/>
    <w:rsid w:val="006F3985"/>
    <w:rsid w:val="006F3B6B"/>
    <w:rsid w:val="006F3FB5"/>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21B"/>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35D1"/>
    <w:rsid w:val="007471EC"/>
    <w:rsid w:val="007507F8"/>
    <w:rsid w:val="007516EF"/>
    <w:rsid w:val="00752EB7"/>
    <w:rsid w:val="00754261"/>
    <w:rsid w:val="007602EC"/>
    <w:rsid w:val="007633B3"/>
    <w:rsid w:val="0076614E"/>
    <w:rsid w:val="00767A3B"/>
    <w:rsid w:val="00771397"/>
    <w:rsid w:val="007718D2"/>
    <w:rsid w:val="00772A3E"/>
    <w:rsid w:val="00780B03"/>
    <w:rsid w:val="007821FA"/>
    <w:rsid w:val="007853A2"/>
    <w:rsid w:val="00787438"/>
    <w:rsid w:val="00787988"/>
    <w:rsid w:val="00791F1E"/>
    <w:rsid w:val="0079273F"/>
    <w:rsid w:val="00792AC7"/>
    <w:rsid w:val="00795DFB"/>
    <w:rsid w:val="00797720"/>
    <w:rsid w:val="007A03F2"/>
    <w:rsid w:val="007A1EA5"/>
    <w:rsid w:val="007A4440"/>
    <w:rsid w:val="007A6052"/>
    <w:rsid w:val="007A66DA"/>
    <w:rsid w:val="007A67E6"/>
    <w:rsid w:val="007B179A"/>
    <w:rsid w:val="007B2F2D"/>
    <w:rsid w:val="007B4BC7"/>
    <w:rsid w:val="007B785C"/>
    <w:rsid w:val="007C3A9B"/>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1C5A"/>
    <w:rsid w:val="007F21D8"/>
    <w:rsid w:val="007F313A"/>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4D4E"/>
    <w:rsid w:val="00876F1A"/>
    <w:rsid w:val="00882385"/>
    <w:rsid w:val="00884AA2"/>
    <w:rsid w:val="0088680A"/>
    <w:rsid w:val="00891781"/>
    <w:rsid w:val="00892485"/>
    <w:rsid w:val="00892D96"/>
    <w:rsid w:val="008A34CD"/>
    <w:rsid w:val="008A3667"/>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5BA8"/>
    <w:rsid w:val="008E5F30"/>
    <w:rsid w:val="008E5F73"/>
    <w:rsid w:val="008E7707"/>
    <w:rsid w:val="008F0225"/>
    <w:rsid w:val="008F310E"/>
    <w:rsid w:val="008F336F"/>
    <w:rsid w:val="008F69BA"/>
    <w:rsid w:val="00901539"/>
    <w:rsid w:val="00905C1F"/>
    <w:rsid w:val="00906C9D"/>
    <w:rsid w:val="00911B2C"/>
    <w:rsid w:val="00914C02"/>
    <w:rsid w:val="00915267"/>
    <w:rsid w:val="009158C3"/>
    <w:rsid w:val="009169FC"/>
    <w:rsid w:val="009219AE"/>
    <w:rsid w:val="00924955"/>
    <w:rsid w:val="00932743"/>
    <w:rsid w:val="00932A0E"/>
    <w:rsid w:val="00934157"/>
    <w:rsid w:val="0093709D"/>
    <w:rsid w:val="009415F1"/>
    <w:rsid w:val="00943E10"/>
    <w:rsid w:val="009446E5"/>
    <w:rsid w:val="00946017"/>
    <w:rsid w:val="00946E93"/>
    <w:rsid w:val="0094790A"/>
    <w:rsid w:val="00947F25"/>
    <w:rsid w:val="00950359"/>
    <w:rsid w:val="00953022"/>
    <w:rsid w:val="00954999"/>
    <w:rsid w:val="009556C2"/>
    <w:rsid w:val="00955C74"/>
    <w:rsid w:val="00957A9B"/>
    <w:rsid w:val="00960F1F"/>
    <w:rsid w:val="00963B3C"/>
    <w:rsid w:val="009640EA"/>
    <w:rsid w:val="009643E7"/>
    <w:rsid w:val="0096531B"/>
    <w:rsid w:val="00966571"/>
    <w:rsid w:val="0096771E"/>
    <w:rsid w:val="00973AA3"/>
    <w:rsid w:val="0097679A"/>
    <w:rsid w:val="00983F5E"/>
    <w:rsid w:val="00984F17"/>
    <w:rsid w:val="00986A2F"/>
    <w:rsid w:val="00993845"/>
    <w:rsid w:val="00997BC5"/>
    <w:rsid w:val="009A0EE9"/>
    <w:rsid w:val="009A13C1"/>
    <w:rsid w:val="009A3300"/>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162C"/>
    <w:rsid w:val="00AE278F"/>
    <w:rsid w:val="00AE2899"/>
    <w:rsid w:val="00AE39FB"/>
    <w:rsid w:val="00AE3C5A"/>
    <w:rsid w:val="00AE408C"/>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4A2E"/>
    <w:rsid w:val="00B15591"/>
    <w:rsid w:val="00B16917"/>
    <w:rsid w:val="00B172C1"/>
    <w:rsid w:val="00B206EA"/>
    <w:rsid w:val="00B232F0"/>
    <w:rsid w:val="00B23CED"/>
    <w:rsid w:val="00B30B4C"/>
    <w:rsid w:val="00B339F1"/>
    <w:rsid w:val="00B33CF4"/>
    <w:rsid w:val="00B3447F"/>
    <w:rsid w:val="00B352ED"/>
    <w:rsid w:val="00B41A6F"/>
    <w:rsid w:val="00B44254"/>
    <w:rsid w:val="00B44779"/>
    <w:rsid w:val="00B45BA5"/>
    <w:rsid w:val="00B45CB6"/>
    <w:rsid w:val="00B47E9D"/>
    <w:rsid w:val="00B516A3"/>
    <w:rsid w:val="00B52303"/>
    <w:rsid w:val="00B56A04"/>
    <w:rsid w:val="00B608F6"/>
    <w:rsid w:val="00B60BDB"/>
    <w:rsid w:val="00B60EB3"/>
    <w:rsid w:val="00B6449A"/>
    <w:rsid w:val="00B65845"/>
    <w:rsid w:val="00B66923"/>
    <w:rsid w:val="00B7165E"/>
    <w:rsid w:val="00B73852"/>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C1E33"/>
    <w:rsid w:val="00BD16C6"/>
    <w:rsid w:val="00BD1718"/>
    <w:rsid w:val="00BD17EE"/>
    <w:rsid w:val="00BD4EED"/>
    <w:rsid w:val="00BD7420"/>
    <w:rsid w:val="00BD7D65"/>
    <w:rsid w:val="00BE05AC"/>
    <w:rsid w:val="00BE110E"/>
    <w:rsid w:val="00BE2145"/>
    <w:rsid w:val="00BE2866"/>
    <w:rsid w:val="00BE3047"/>
    <w:rsid w:val="00BE3085"/>
    <w:rsid w:val="00BE36E8"/>
    <w:rsid w:val="00BE7D0B"/>
    <w:rsid w:val="00BF05EA"/>
    <w:rsid w:val="00BF1C1A"/>
    <w:rsid w:val="00BF29F5"/>
    <w:rsid w:val="00BF3055"/>
    <w:rsid w:val="00BF4C29"/>
    <w:rsid w:val="00C00870"/>
    <w:rsid w:val="00C01321"/>
    <w:rsid w:val="00C0174A"/>
    <w:rsid w:val="00C02A73"/>
    <w:rsid w:val="00C0312C"/>
    <w:rsid w:val="00C04FE9"/>
    <w:rsid w:val="00C0680F"/>
    <w:rsid w:val="00C06E07"/>
    <w:rsid w:val="00C0721E"/>
    <w:rsid w:val="00C0745F"/>
    <w:rsid w:val="00C119C9"/>
    <w:rsid w:val="00C12DD6"/>
    <w:rsid w:val="00C22DA9"/>
    <w:rsid w:val="00C2323E"/>
    <w:rsid w:val="00C25104"/>
    <w:rsid w:val="00C27096"/>
    <w:rsid w:val="00C31DBE"/>
    <w:rsid w:val="00C32104"/>
    <w:rsid w:val="00C332CD"/>
    <w:rsid w:val="00C33BFF"/>
    <w:rsid w:val="00C4055D"/>
    <w:rsid w:val="00C479BF"/>
    <w:rsid w:val="00C50073"/>
    <w:rsid w:val="00C5097B"/>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7790"/>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4948"/>
    <w:rsid w:val="00CF64BE"/>
    <w:rsid w:val="00CF673F"/>
    <w:rsid w:val="00CF7E4B"/>
    <w:rsid w:val="00D00174"/>
    <w:rsid w:val="00D034E5"/>
    <w:rsid w:val="00D03E76"/>
    <w:rsid w:val="00D0459B"/>
    <w:rsid w:val="00D06882"/>
    <w:rsid w:val="00D06FB0"/>
    <w:rsid w:val="00D12878"/>
    <w:rsid w:val="00D13570"/>
    <w:rsid w:val="00D1466A"/>
    <w:rsid w:val="00D15F89"/>
    <w:rsid w:val="00D17D1F"/>
    <w:rsid w:val="00D21AF6"/>
    <w:rsid w:val="00D23F6D"/>
    <w:rsid w:val="00D27DE9"/>
    <w:rsid w:val="00D3171C"/>
    <w:rsid w:val="00D31D5F"/>
    <w:rsid w:val="00D3321F"/>
    <w:rsid w:val="00D37C21"/>
    <w:rsid w:val="00D401FC"/>
    <w:rsid w:val="00D414AF"/>
    <w:rsid w:val="00D41DDE"/>
    <w:rsid w:val="00D42784"/>
    <w:rsid w:val="00D446B8"/>
    <w:rsid w:val="00D448AF"/>
    <w:rsid w:val="00D46140"/>
    <w:rsid w:val="00D461CE"/>
    <w:rsid w:val="00D526B1"/>
    <w:rsid w:val="00D541BF"/>
    <w:rsid w:val="00D55794"/>
    <w:rsid w:val="00D56987"/>
    <w:rsid w:val="00D56D5D"/>
    <w:rsid w:val="00D578AB"/>
    <w:rsid w:val="00D57C78"/>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0D39"/>
    <w:rsid w:val="00D97F66"/>
    <w:rsid w:val="00DA0155"/>
    <w:rsid w:val="00DA092B"/>
    <w:rsid w:val="00DA2A6C"/>
    <w:rsid w:val="00DA62C1"/>
    <w:rsid w:val="00DB25E9"/>
    <w:rsid w:val="00DB4A17"/>
    <w:rsid w:val="00DB52F7"/>
    <w:rsid w:val="00DC0072"/>
    <w:rsid w:val="00DC52B4"/>
    <w:rsid w:val="00DC6639"/>
    <w:rsid w:val="00DC70D0"/>
    <w:rsid w:val="00DD0180"/>
    <w:rsid w:val="00DD096D"/>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3C8F"/>
    <w:rsid w:val="00E07334"/>
    <w:rsid w:val="00E07FC0"/>
    <w:rsid w:val="00E13C47"/>
    <w:rsid w:val="00E1515D"/>
    <w:rsid w:val="00E16D27"/>
    <w:rsid w:val="00E20542"/>
    <w:rsid w:val="00E215BD"/>
    <w:rsid w:val="00E2213C"/>
    <w:rsid w:val="00E22309"/>
    <w:rsid w:val="00E22FDE"/>
    <w:rsid w:val="00E24BFF"/>
    <w:rsid w:val="00E24C0D"/>
    <w:rsid w:val="00E2598F"/>
    <w:rsid w:val="00E31D98"/>
    <w:rsid w:val="00E320C4"/>
    <w:rsid w:val="00E33E40"/>
    <w:rsid w:val="00E418A0"/>
    <w:rsid w:val="00E4237D"/>
    <w:rsid w:val="00E4276C"/>
    <w:rsid w:val="00E441C8"/>
    <w:rsid w:val="00E441EA"/>
    <w:rsid w:val="00E4568C"/>
    <w:rsid w:val="00E468DF"/>
    <w:rsid w:val="00E47421"/>
    <w:rsid w:val="00E4787B"/>
    <w:rsid w:val="00E50EA7"/>
    <w:rsid w:val="00E51F36"/>
    <w:rsid w:val="00E528AB"/>
    <w:rsid w:val="00E52969"/>
    <w:rsid w:val="00E55D32"/>
    <w:rsid w:val="00E6187C"/>
    <w:rsid w:val="00E63D11"/>
    <w:rsid w:val="00E66F70"/>
    <w:rsid w:val="00E67167"/>
    <w:rsid w:val="00E724D7"/>
    <w:rsid w:val="00E74519"/>
    <w:rsid w:val="00E75F46"/>
    <w:rsid w:val="00E81984"/>
    <w:rsid w:val="00E81DE9"/>
    <w:rsid w:val="00E860CB"/>
    <w:rsid w:val="00E8655C"/>
    <w:rsid w:val="00E87DFF"/>
    <w:rsid w:val="00E92741"/>
    <w:rsid w:val="00E93329"/>
    <w:rsid w:val="00E93D2F"/>
    <w:rsid w:val="00E94F62"/>
    <w:rsid w:val="00E952BD"/>
    <w:rsid w:val="00E977E8"/>
    <w:rsid w:val="00EA001D"/>
    <w:rsid w:val="00EA0591"/>
    <w:rsid w:val="00EA1102"/>
    <w:rsid w:val="00EA1A6C"/>
    <w:rsid w:val="00EA23BF"/>
    <w:rsid w:val="00EA49FB"/>
    <w:rsid w:val="00EA74D2"/>
    <w:rsid w:val="00EB0381"/>
    <w:rsid w:val="00EB1DFA"/>
    <w:rsid w:val="00EB2085"/>
    <w:rsid w:val="00EB30EB"/>
    <w:rsid w:val="00EB3A76"/>
    <w:rsid w:val="00EB6B7F"/>
    <w:rsid w:val="00EC08B9"/>
    <w:rsid w:val="00EC53AE"/>
    <w:rsid w:val="00EC544E"/>
    <w:rsid w:val="00EC5CB9"/>
    <w:rsid w:val="00EC755E"/>
    <w:rsid w:val="00ED33FA"/>
    <w:rsid w:val="00ED39D7"/>
    <w:rsid w:val="00ED4221"/>
    <w:rsid w:val="00ED55BB"/>
    <w:rsid w:val="00ED5B93"/>
    <w:rsid w:val="00ED6A13"/>
    <w:rsid w:val="00ED6E6A"/>
    <w:rsid w:val="00EE08E5"/>
    <w:rsid w:val="00EE11B0"/>
    <w:rsid w:val="00EE15E6"/>
    <w:rsid w:val="00EE1BB1"/>
    <w:rsid w:val="00EE1C32"/>
    <w:rsid w:val="00EE2384"/>
    <w:rsid w:val="00EE3ABB"/>
    <w:rsid w:val="00EE4C4D"/>
    <w:rsid w:val="00EE4CB6"/>
    <w:rsid w:val="00EE4FD6"/>
    <w:rsid w:val="00EE6095"/>
    <w:rsid w:val="00EE68FA"/>
    <w:rsid w:val="00EE69A5"/>
    <w:rsid w:val="00EE7299"/>
    <w:rsid w:val="00EF74BC"/>
    <w:rsid w:val="00F03F77"/>
    <w:rsid w:val="00F043E4"/>
    <w:rsid w:val="00F071A9"/>
    <w:rsid w:val="00F102B6"/>
    <w:rsid w:val="00F1084E"/>
    <w:rsid w:val="00F10B00"/>
    <w:rsid w:val="00F10B4D"/>
    <w:rsid w:val="00F10F95"/>
    <w:rsid w:val="00F11173"/>
    <w:rsid w:val="00F11638"/>
    <w:rsid w:val="00F21511"/>
    <w:rsid w:val="00F222D0"/>
    <w:rsid w:val="00F26BB0"/>
    <w:rsid w:val="00F27741"/>
    <w:rsid w:val="00F279A5"/>
    <w:rsid w:val="00F32FBB"/>
    <w:rsid w:val="00F35AE8"/>
    <w:rsid w:val="00F36667"/>
    <w:rsid w:val="00F3706E"/>
    <w:rsid w:val="00F379D3"/>
    <w:rsid w:val="00F425C0"/>
    <w:rsid w:val="00F4455B"/>
    <w:rsid w:val="00F46457"/>
    <w:rsid w:val="00F53031"/>
    <w:rsid w:val="00F544F3"/>
    <w:rsid w:val="00F61312"/>
    <w:rsid w:val="00F62309"/>
    <w:rsid w:val="00F62EF4"/>
    <w:rsid w:val="00F63A60"/>
    <w:rsid w:val="00F63C3A"/>
    <w:rsid w:val="00F67FAE"/>
    <w:rsid w:val="00F70050"/>
    <w:rsid w:val="00F711BC"/>
    <w:rsid w:val="00F752A2"/>
    <w:rsid w:val="00F76339"/>
    <w:rsid w:val="00F766AF"/>
    <w:rsid w:val="00F8249F"/>
    <w:rsid w:val="00F82ACE"/>
    <w:rsid w:val="00F82D76"/>
    <w:rsid w:val="00F83189"/>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2190"/>
    <w:rsid w:val="00FD4123"/>
    <w:rsid w:val="00FE2E09"/>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5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1"/>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30">
    <w:name w:val="Основной текст с отступом 23"/>
    <w:basedOn w:val="3b"/>
    <w:rsid w:val="00B73852"/>
    <w:pPr>
      <w:ind w:firstLine="709"/>
      <w:jc w:val="both"/>
    </w:pPr>
    <w:rPr>
      <w:snapToGrid w:val="0"/>
    </w:rPr>
  </w:style>
  <w:style w:type="paragraph" w:customStyle="1" w:styleId="3b">
    <w:name w:val="Обычный3"/>
    <w:rsid w:val="00B73852"/>
    <w:rPr>
      <w:sz w:val="28"/>
    </w:rPr>
  </w:style>
  <w:style w:type="paragraph" w:customStyle="1" w:styleId="3c">
    <w:name w:val="Основной текст3"/>
    <w:basedOn w:val="3b"/>
    <w:rsid w:val="00B73852"/>
    <w:pPr>
      <w:snapToGrid w:val="0"/>
      <w:jc w:val="both"/>
    </w:pPr>
    <w:rPr>
      <w:rFonts w:ascii="a_Timer" w:hAnsi="a_Timer"/>
    </w:rPr>
  </w:style>
  <w:style w:type="paragraph" w:customStyle="1" w:styleId="231">
    <w:name w:val="Основной текст 23"/>
    <w:basedOn w:val="a"/>
    <w:rsid w:val="00B73852"/>
    <w:pPr>
      <w:jc w:val="both"/>
    </w:pPr>
    <w:rPr>
      <w:szCs w:val="20"/>
    </w:rPr>
  </w:style>
  <w:style w:type="character" w:customStyle="1" w:styleId="affffff3">
    <w:name w:val="Знак"/>
    <w:basedOn w:val="16"/>
    <w:rsid w:val="00B73852"/>
    <w:rPr>
      <w:rFonts w:ascii="Arial" w:hAnsi="Arial" w:cs="Arial"/>
      <w:b/>
      <w:bCs/>
      <w:i/>
      <w:iCs/>
      <w:sz w:val="28"/>
      <w:szCs w:val="28"/>
      <w:lang w:val="ru-RU" w:eastAsia="ar-SA" w:bidi="ar-SA"/>
    </w:rPr>
  </w:style>
  <w:style w:type="character" w:customStyle="1" w:styleId="1fff3">
    <w:name w:val="Знак1"/>
    <w:basedOn w:val="16"/>
    <w:rsid w:val="00B73852"/>
    <w:rPr>
      <w:rFonts w:ascii="Arial" w:hAnsi="Arial" w:cs="Arial"/>
      <w:b/>
      <w:bCs/>
      <w:i/>
      <w:iCs/>
      <w:sz w:val="28"/>
      <w:szCs w:val="28"/>
      <w:lang w:val="ru-RU" w:eastAsia="ar-SA" w:bidi="ar-SA"/>
    </w:rPr>
  </w:style>
  <w:style w:type="character" w:customStyle="1" w:styleId="1fff4">
    <w:name w:val="Знак Знак1"/>
    <w:basedOn w:val="16"/>
    <w:rsid w:val="00B73852"/>
    <w:rPr>
      <w:sz w:val="24"/>
      <w:szCs w:val="24"/>
      <w:u w:val="single"/>
      <w:lang w:val="ru-RU" w:eastAsia="ar-SA" w:bidi="ar-SA"/>
    </w:rPr>
  </w:style>
  <w:style w:type="character" w:customStyle="1" w:styleId="21d">
    <w:name w:val="Знак2 Знак Знак1"/>
    <w:basedOn w:val="16"/>
    <w:rsid w:val="00B73852"/>
    <w:rPr>
      <w:rFonts w:ascii="Arial" w:hAnsi="Arial" w:cs="Arial"/>
      <w:b/>
      <w:bCs/>
      <w:i/>
      <w:iCs/>
      <w:sz w:val="28"/>
      <w:szCs w:val="28"/>
      <w:lang w:val="ru-RU" w:eastAsia="ar-SA" w:bidi="ar-SA"/>
    </w:rPr>
  </w:style>
  <w:style w:type="character" w:customStyle="1" w:styleId="affffff4">
    <w:name w:val="Знак Знак Знак Знак"/>
    <w:basedOn w:val="16"/>
    <w:rsid w:val="00B73852"/>
    <w:rPr>
      <w:sz w:val="24"/>
      <w:szCs w:val="24"/>
      <w:lang w:val="ru-RU" w:eastAsia="ar-SA" w:bidi="ar-SA"/>
    </w:rPr>
  </w:style>
  <w:style w:type="character" w:customStyle="1" w:styleId="3d">
    <w:name w:val="Знак3 Знак Знак"/>
    <w:basedOn w:val="16"/>
    <w:rsid w:val="00B73852"/>
    <w:rPr>
      <w:b/>
      <w:sz w:val="24"/>
      <w:szCs w:val="24"/>
      <w:u w:val="single"/>
      <w:lang w:val="ru-RU" w:eastAsia="ar-SA" w:bidi="ar-SA"/>
    </w:rPr>
  </w:style>
  <w:style w:type="character" w:customStyle="1" w:styleId="2f8">
    <w:name w:val="Знак2 Знак Знак"/>
    <w:basedOn w:val="16"/>
    <w:rsid w:val="00B73852"/>
    <w:rPr>
      <w:b/>
      <w:bCs/>
      <w:sz w:val="24"/>
      <w:szCs w:val="24"/>
      <w:lang w:val="ru-RU" w:eastAsia="ar-SA" w:bidi="ar-SA"/>
    </w:rPr>
  </w:style>
  <w:style w:type="character" w:customStyle="1" w:styleId="1fff5">
    <w:name w:val="Знак1 Знак Знак"/>
    <w:basedOn w:val="16"/>
    <w:rsid w:val="00B73852"/>
    <w:rPr>
      <w:sz w:val="24"/>
      <w:szCs w:val="24"/>
      <w:lang w:val="ru-RU" w:eastAsia="ar-SA" w:bidi="ar-SA"/>
    </w:rPr>
  </w:style>
  <w:style w:type="paragraph" w:customStyle="1" w:styleId="3e">
    <w:name w:val="Название объекта3"/>
    <w:basedOn w:val="a"/>
    <w:rsid w:val="00B73852"/>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B73852"/>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B7385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B73852"/>
    <w:pPr>
      <w:suppressAutoHyphens/>
      <w:spacing w:before="280" w:after="280" w:line="360" w:lineRule="auto"/>
      <w:ind w:firstLine="709"/>
      <w:jc w:val="both"/>
    </w:pPr>
    <w:rPr>
      <w:szCs w:val="24"/>
      <w:lang w:eastAsia="ar-SA"/>
    </w:rPr>
  </w:style>
  <w:style w:type="paragraph" w:customStyle="1" w:styleId="2f9">
    <w:name w:val="Знак2"/>
    <w:basedOn w:val="a"/>
    <w:rsid w:val="00B7385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B73852"/>
    <w:pPr>
      <w:spacing w:after="160" w:line="240" w:lineRule="exact"/>
    </w:pPr>
    <w:rPr>
      <w:rFonts w:ascii="Verdana" w:hAnsi="Verdana"/>
      <w:sz w:val="20"/>
      <w:szCs w:val="20"/>
      <w:lang w:val="en-US" w:eastAsia="en-US"/>
    </w:rPr>
  </w:style>
  <w:style w:type="paragraph" w:customStyle="1" w:styleId="240">
    <w:name w:val="Основной текст с отступом 24"/>
    <w:basedOn w:val="45"/>
    <w:rsid w:val="001732FF"/>
    <w:pPr>
      <w:ind w:firstLine="709"/>
      <w:jc w:val="both"/>
    </w:pPr>
    <w:rPr>
      <w:snapToGrid w:val="0"/>
    </w:rPr>
  </w:style>
  <w:style w:type="paragraph" w:customStyle="1" w:styleId="45">
    <w:name w:val="Обычный4"/>
    <w:rsid w:val="001732FF"/>
    <w:rPr>
      <w:sz w:val="28"/>
    </w:rPr>
  </w:style>
  <w:style w:type="paragraph" w:customStyle="1" w:styleId="46">
    <w:name w:val="Основной текст4"/>
    <w:basedOn w:val="45"/>
    <w:rsid w:val="001732FF"/>
    <w:pPr>
      <w:snapToGrid w:val="0"/>
      <w:jc w:val="both"/>
    </w:pPr>
    <w:rPr>
      <w:rFonts w:ascii="a_Timer" w:hAnsi="a_Timer"/>
    </w:rPr>
  </w:style>
  <w:style w:type="paragraph" w:customStyle="1" w:styleId="241">
    <w:name w:val="Основной текст 24"/>
    <w:basedOn w:val="a"/>
    <w:rsid w:val="001732FF"/>
    <w:pPr>
      <w:jc w:val="both"/>
    </w:pPr>
    <w:rPr>
      <w:szCs w:val="20"/>
    </w:rPr>
  </w:style>
  <w:style w:type="character" w:customStyle="1" w:styleId="affffff5">
    <w:name w:val="Знак"/>
    <w:basedOn w:val="16"/>
    <w:rsid w:val="001732FF"/>
    <w:rPr>
      <w:rFonts w:ascii="Arial" w:hAnsi="Arial" w:cs="Arial"/>
      <w:b/>
      <w:bCs/>
      <w:i/>
      <w:iCs/>
      <w:sz w:val="28"/>
      <w:szCs w:val="28"/>
      <w:lang w:val="ru-RU" w:eastAsia="ar-SA" w:bidi="ar-SA"/>
    </w:rPr>
  </w:style>
  <w:style w:type="character" w:customStyle="1" w:styleId="1fff6">
    <w:name w:val="Знак1"/>
    <w:basedOn w:val="16"/>
    <w:rsid w:val="001732FF"/>
    <w:rPr>
      <w:rFonts w:ascii="Arial" w:hAnsi="Arial" w:cs="Arial"/>
      <w:b/>
      <w:bCs/>
      <w:i/>
      <w:iCs/>
      <w:sz w:val="28"/>
      <w:szCs w:val="28"/>
      <w:lang w:val="ru-RU" w:eastAsia="ar-SA" w:bidi="ar-SA"/>
    </w:rPr>
  </w:style>
  <w:style w:type="character" w:customStyle="1" w:styleId="1fff7">
    <w:name w:val="Знак Знак1"/>
    <w:basedOn w:val="16"/>
    <w:rsid w:val="001732FF"/>
    <w:rPr>
      <w:sz w:val="24"/>
      <w:szCs w:val="24"/>
      <w:u w:val="single"/>
      <w:lang w:val="ru-RU" w:eastAsia="ar-SA" w:bidi="ar-SA"/>
    </w:rPr>
  </w:style>
  <w:style w:type="character" w:customStyle="1" w:styleId="21e">
    <w:name w:val="Знак2 Знак Знак1"/>
    <w:basedOn w:val="16"/>
    <w:rsid w:val="001732FF"/>
    <w:rPr>
      <w:rFonts w:ascii="Arial" w:hAnsi="Arial" w:cs="Arial"/>
      <w:b/>
      <w:bCs/>
      <w:i/>
      <w:iCs/>
      <w:sz w:val="28"/>
      <w:szCs w:val="28"/>
      <w:lang w:val="ru-RU" w:eastAsia="ar-SA" w:bidi="ar-SA"/>
    </w:rPr>
  </w:style>
  <w:style w:type="character" w:customStyle="1" w:styleId="affffff6">
    <w:name w:val="Знак Знак Знак Знак"/>
    <w:basedOn w:val="16"/>
    <w:rsid w:val="001732FF"/>
    <w:rPr>
      <w:sz w:val="24"/>
      <w:szCs w:val="24"/>
      <w:lang w:val="ru-RU" w:eastAsia="ar-SA" w:bidi="ar-SA"/>
    </w:rPr>
  </w:style>
  <w:style w:type="character" w:customStyle="1" w:styleId="3f">
    <w:name w:val="Знак3 Знак Знак"/>
    <w:basedOn w:val="16"/>
    <w:rsid w:val="001732FF"/>
    <w:rPr>
      <w:b/>
      <w:sz w:val="24"/>
      <w:szCs w:val="24"/>
      <w:u w:val="single"/>
      <w:lang w:val="ru-RU" w:eastAsia="ar-SA" w:bidi="ar-SA"/>
    </w:rPr>
  </w:style>
  <w:style w:type="character" w:customStyle="1" w:styleId="2fa">
    <w:name w:val="Знак2 Знак Знак"/>
    <w:basedOn w:val="16"/>
    <w:rsid w:val="001732FF"/>
    <w:rPr>
      <w:b/>
      <w:bCs/>
      <w:sz w:val="24"/>
      <w:szCs w:val="24"/>
      <w:lang w:val="ru-RU" w:eastAsia="ar-SA" w:bidi="ar-SA"/>
    </w:rPr>
  </w:style>
  <w:style w:type="character" w:customStyle="1" w:styleId="1fff8">
    <w:name w:val="Знак1 Знак Знак"/>
    <w:basedOn w:val="16"/>
    <w:rsid w:val="001732FF"/>
    <w:rPr>
      <w:sz w:val="24"/>
      <w:szCs w:val="24"/>
      <w:lang w:val="ru-RU" w:eastAsia="ar-SA" w:bidi="ar-SA"/>
    </w:rPr>
  </w:style>
  <w:style w:type="paragraph" w:customStyle="1" w:styleId="47">
    <w:name w:val="Название объекта4"/>
    <w:basedOn w:val="a"/>
    <w:rsid w:val="001732FF"/>
    <w:pPr>
      <w:suppressAutoHyphens/>
      <w:spacing w:line="360" w:lineRule="auto"/>
      <w:ind w:left="1080" w:firstLine="709"/>
      <w:jc w:val="both"/>
    </w:pPr>
    <w:rPr>
      <w:rFonts w:ascii="Arial" w:hAnsi="Arial" w:cs="Arial"/>
      <w:spacing w:val="-5"/>
      <w:sz w:val="20"/>
      <w:szCs w:val="20"/>
      <w:lang w:eastAsia="ar-SA"/>
    </w:rPr>
  </w:style>
  <w:style w:type="paragraph" w:customStyle="1" w:styleId="52">
    <w:name w:val="Цитата5"/>
    <w:basedOn w:val="a"/>
    <w:rsid w:val="001732FF"/>
    <w:pPr>
      <w:suppressAutoHyphens/>
      <w:spacing w:line="360" w:lineRule="auto"/>
      <w:ind w:left="526" w:right="43" w:firstLine="709"/>
      <w:jc w:val="both"/>
    </w:pPr>
    <w:rPr>
      <w:szCs w:val="20"/>
      <w:lang w:eastAsia="ar-SA"/>
    </w:rPr>
  </w:style>
  <w:style w:type="paragraph" w:customStyle="1" w:styleId="53">
    <w:name w:val="Маркированный список5"/>
    <w:basedOn w:val="a"/>
    <w:rsid w:val="001732FF"/>
    <w:pPr>
      <w:suppressAutoHyphens/>
      <w:spacing w:before="280" w:after="280" w:line="360" w:lineRule="auto"/>
      <w:ind w:firstLine="709"/>
      <w:jc w:val="both"/>
    </w:pPr>
    <w:rPr>
      <w:szCs w:val="24"/>
      <w:lang w:eastAsia="ar-SA"/>
    </w:rPr>
  </w:style>
  <w:style w:type="paragraph" w:customStyle="1" w:styleId="54">
    <w:name w:val="Нумерованный список5"/>
    <w:basedOn w:val="a"/>
    <w:rsid w:val="001732FF"/>
    <w:pPr>
      <w:suppressAutoHyphens/>
      <w:spacing w:before="280" w:after="280" w:line="360" w:lineRule="auto"/>
      <w:ind w:firstLine="709"/>
      <w:jc w:val="both"/>
    </w:pPr>
    <w:rPr>
      <w:szCs w:val="24"/>
      <w:lang w:eastAsia="ar-SA"/>
    </w:rPr>
  </w:style>
  <w:style w:type="paragraph" w:customStyle="1" w:styleId="2fb">
    <w:name w:val="Знак2"/>
    <w:basedOn w:val="a"/>
    <w:rsid w:val="001732FF"/>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
    <w:basedOn w:val="a"/>
    <w:rsid w:val="001732FF"/>
    <w:pPr>
      <w:spacing w:after="160" w:line="240" w:lineRule="exact"/>
    </w:pPr>
    <w:rPr>
      <w:rFonts w:ascii="Verdana" w:hAnsi="Verdana"/>
      <w:sz w:val="20"/>
      <w:szCs w:val="20"/>
      <w:lang w:val="en-US" w:eastAsia="en-US"/>
    </w:rPr>
  </w:style>
  <w:style w:type="paragraph" w:customStyle="1" w:styleId="xl183">
    <w:name w:val="xl183"/>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1732FF"/>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1732FF"/>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1732FF"/>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1732FF"/>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1732FF"/>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1732FF"/>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1732FF"/>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1732FF"/>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1732FF"/>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1732FF"/>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1732FF"/>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1732FF"/>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1732FF"/>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1732FF"/>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1732FF"/>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1732FF"/>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1732FF"/>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1732FF"/>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1732FF"/>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1732FF"/>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1732FF"/>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1732FF"/>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1732FF"/>
    <w:pPr>
      <w:spacing w:before="100" w:beforeAutospacing="1" w:after="100" w:afterAutospacing="1"/>
      <w:textAlignment w:val="center"/>
    </w:pPr>
    <w:rPr>
      <w:sz w:val="18"/>
      <w:szCs w:val="18"/>
    </w:rPr>
  </w:style>
  <w:style w:type="paragraph" w:customStyle="1" w:styleId="xl220">
    <w:name w:val="xl220"/>
    <w:basedOn w:val="a"/>
    <w:rsid w:val="001732FF"/>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1732FF"/>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1732FF"/>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1732FF"/>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1732FF"/>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1732FF"/>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1732FF"/>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1732FF"/>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1732FF"/>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1732FF"/>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1732FF"/>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1732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1732FF"/>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1732FF"/>
    <w:pPr>
      <w:spacing w:before="100" w:beforeAutospacing="1" w:after="100" w:afterAutospacing="1"/>
      <w:textAlignment w:val="center"/>
    </w:pPr>
    <w:rPr>
      <w:b/>
      <w:bCs/>
      <w:sz w:val="20"/>
      <w:szCs w:val="20"/>
    </w:rPr>
  </w:style>
  <w:style w:type="paragraph" w:customStyle="1" w:styleId="xl244">
    <w:name w:val="xl244"/>
    <w:basedOn w:val="a"/>
    <w:rsid w:val="001732FF"/>
    <w:pPr>
      <w:spacing w:before="100" w:beforeAutospacing="1" w:after="100" w:afterAutospacing="1"/>
      <w:textAlignment w:val="center"/>
    </w:pPr>
    <w:rPr>
      <w:sz w:val="16"/>
      <w:szCs w:val="16"/>
    </w:rPr>
  </w:style>
  <w:style w:type="paragraph" w:customStyle="1" w:styleId="affffff7">
    <w:name w:val="Таблицы (моноширинный)"/>
    <w:basedOn w:val="a"/>
    <w:next w:val="a"/>
    <w:rsid w:val="001732FF"/>
    <w:pPr>
      <w:widowControl w:val="0"/>
      <w:autoSpaceDE w:val="0"/>
      <w:autoSpaceDN w:val="0"/>
      <w:adjustRightInd w:val="0"/>
      <w:jc w:val="both"/>
    </w:pPr>
    <w:rPr>
      <w:rFonts w:ascii="Courier New" w:hAnsi="Courier New" w:cs="Courier New"/>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456403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250597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737449">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C74AE-6313-40B6-8635-CA7BF2E73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56</Pages>
  <Words>7541</Words>
  <Characters>42986</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50427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2014-11-25T07:29:00Z</cp:lastPrinted>
  <dcterms:created xsi:type="dcterms:W3CDTF">2014-11-26T06:42:00Z</dcterms:created>
  <dcterms:modified xsi:type="dcterms:W3CDTF">2014-11-26T06:42:00Z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21843b88-b82d-4101-b4c5-b738a58f4e6e</vt:lpwstr>
  </property>
</Properties>
</file>